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C05" w:rsidRPr="004F3A15" w:rsidRDefault="00537C05" w:rsidP="00537C05">
      <w:pPr>
        <w:pStyle w:val="11"/>
        <w:jc w:val="center"/>
        <w:rPr>
          <w:rFonts w:ascii="Times New Roman" w:hAnsi="Times New Roman"/>
          <w:sz w:val="28"/>
          <w:szCs w:val="24"/>
        </w:rPr>
      </w:pPr>
      <w:r w:rsidRPr="004F3A15">
        <w:rPr>
          <w:rFonts w:ascii="Times New Roman" w:hAnsi="Times New Roman"/>
          <w:sz w:val="28"/>
          <w:szCs w:val="24"/>
        </w:rPr>
        <w:t xml:space="preserve">Муниципальное бюджетное </w:t>
      </w:r>
    </w:p>
    <w:p w:rsidR="00537C05" w:rsidRPr="004F3A15" w:rsidRDefault="00537C05" w:rsidP="00537C05">
      <w:pPr>
        <w:pStyle w:val="11"/>
        <w:jc w:val="center"/>
        <w:rPr>
          <w:rFonts w:ascii="Times New Roman" w:hAnsi="Times New Roman"/>
          <w:sz w:val="28"/>
          <w:szCs w:val="24"/>
        </w:rPr>
      </w:pPr>
      <w:r w:rsidRPr="004F3A15">
        <w:rPr>
          <w:rFonts w:ascii="Times New Roman" w:hAnsi="Times New Roman"/>
          <w:sz w:val="28"/>
          <w:szCs w:val="24"/>
        </w:rPr>
        <w:t xml:space="preserve">общеобразовательное учреждение </w:t>
      </w:r>
    </w:p>
    <w:p w:rsidR="00537C05" w:rsidRPr="004F3A15" w:rsidRDefault="00537C05" w:rsidP="00537C05">
      <w:pPr>
        <w:pStyle w:val="11"/>
        <w:jc w:val="center"/>
        <w:rPr>
          <w:rFonts w:ascii="Times New Roman" w:hAnsi="Times New Roman"/>
          <w:sz w:val="28"/>
          <w:szCs w:val="24"/>
        </w:rPr>
      </w:pPr>
      <w:r w:rsidRPr="004F3A15">
        <w:rPr>
          <w:rFonts w:ascii="Times New Roman" w:hAnsi="Times New Roman"/>
          <w:sz w:val="28"/>
          <w:szCs w:val="24"/>
        </w:rPr>
        <w:t>средняя общеобразовательная школа № 12</w:t>
      </w:r>
    </w:p>
    <w:p w:rsidR="00537C05" w:rsidRPr="004F3A15" w:rsidRDefault="00537C05" w:rsidP="00537C05">
      <w:pPr>
        <w:pStyle w:val="11"/>
        <w:jc w:val="center"/>
        <w:rPr>
          <w:rFonts w:ascii="Times New Roman" w:hAnsi="Times New Roman"/>
          <w:sz w:val="28"/>
          <w:szCs w:val="24"/>
        </w:rPr>
      </w:pPr>
      <w:r w:rsidRPr="004F3A15">
        <w:rPr>
          <w:rFonts w:ascii="Times New Roman" w:hAnsi="Times New Roman"/>
          <w:sz w:val="28"/>
          <w:szCs w:val="24"/>
        </w:rPr>
        <w:t xml:space="preserve">имени В.М. Агиенко МО </w:t>
      </w:r>
      <w:proofErr w:type="spellStart"/>
      <w:r w:rsidRPr="004F3A15">
        <w:rPr>
          <w:rFonts w:ascii="Times New Roman" w:hAnsi="Times New Roman"/>
          <w:sz w:val="28"/>
          <w:szCs w:val="24"/>
        </w:rPr>
        <w:t>Усть-Лабинский</w:t>
      </w:r>
      <w:proofErr w:type="spellEnd"/>
      <w:r w:rsidRPr="004F3A15">
        <w:rPr>
          <w:rFonts w:ascii="Times New Roman" w:hAnsi="Times New Roman"/>
          <w:sz w:val="28"/>
          <w:szCs w:val="24"/>
        </w:rPr>
        <w:t xml:space="preserve"> район</w:t>
      </w:r>
    </w:p>
    <w:p w:rsidR="00537C05" w:rsidRPr="009508D1" w:rsidRDefault="00537C05" w:rsidP="00537C05">
      <w:pPr>
        <w:pStyle w:val="11"/>
        <w:tabs>
          <w:tab w:val="left" w:pos="4253"/>
        </w:tabs>
        <w:ind w:left="4820"/>
        <w:jc w:val="center"/>
        <w:rPr>
          <w:rFonts w:ascii="Times New Roman" w:hAnsi="Times New Roman"/>
          <w:sz w:val="24"/>
          <w:szCs w:val="24"/>
          <w:u w:val="single"/>
        </w:rPr>
      </w:pPr>
    </w:p>
    <w:p w:rsidR="00537C05" w:rsidRPr="009508D1" w:rsidRDefault="00537C05" w:rsidP="00537C05">
      <w:pPr>
        <w:pStyle w:val="11"/>
        <w:jc w:val="center"/>
        <w:rPr>
          <w:rFonts w:ascii="Times New Roman" w:hAnsi="Times New Roman"/>
          <w:sz w:val="24"/>
          <w:szCs w:val="24"/>
          <w:u w:val="single"/>
        </w:rPr>
      </w:pPr>
    </w:p>
    <w:p w:rsidR="00537C05" w:rsidRPr="009508D1" w:rsidRDefault="00537C05" w:rsidP="00537C05">
      <w:pPr>
        <w:pStyle w:val="11"/>
        <w:rPr>
          <w:rFonts w:ascii="Times New Roman" w:hAnsi="Times New Roman"/>
          <w:sz w:val="24"/>
          <w:szCs w:val="24"/>
          <w:u w:val="single"/>
        </w:rPr>
      </w:pPr>
    </w:p>
    <w:p w:rsidR="00537C05" w:rsidRPr="005C6656" w:rsidRDefault="00537C05" w:rsidP="00537C05">
      <w:pPr>
        <w:pStyle w:val="11"/>
        <w:ind w:left="6237"/>
        <w:rPr>
          <w:rFonts w:ascii="Times New Roman" w:hAnsi="Times New Roman"/>
          <w:sz w:val="24"/>
          <w:szCs w:val="24"/>
        </w:rPr>
      </w:pPr>
      <w:r w:rsidRPr="005C6656">
        <w:rPr>
          <w:rFonts w:ascii="Times New Roman" w:hAnsi="Times New Roman"/>
          <w:sz w:val="24"/>
          <w:szCs w:val="24"/>
        </w:rPr>
        <w:t>Утверждено на заседании педагогического со</w:t>
      </w:r>
      <w:r w:rsidR="00CA50B3">
        <w:rPr>
          <w:rFonts w:ascii="Times New Roman" w:hAnsi="Times New Roman"/>
          <w:sz w:val="24"/>
          <w:szCs w:val="24"/>
        </w:rPr>
        <w:t>вета.  Протокол №1 от 31.08.2024</w:t>
      </w:r>
      <w:r w:rsidRPr="005C6656">
        <w:rPr>
          <w:rFonts w:ascii="Times New Roman" w:hAnsi="Times New Roman"/>
          <w:sz w:val="24"/>
          <w:szCs w:val="24"/>
        </w:rPr>
        <w:t xml:space="preserve"> г.        </w:t>
      </w:r>
      <w:r>
        <w:rPr>
          <w:rFonts w:ascii="Times New Roman" w:hAnsi="Times New Roman"/>
          <w:sz w:val="24"/>
          <w:szCs w:val="24"/>
        </w:rPr>
        <w:t xml:space="preserve">                            Директор                  </w:t>
      </w:r>
      <w:r w:rsidRPr="005C6656">
        <w:rPr>
          <w:rFonts w:ascii="Times New Roman" w:hAnsi="Times New Roman"/>
          <w:sz w:val="24"/>
          <w:szCs w:val="24"/>
        </w:rPr>
        <w:t>И.А. Завалиева</w:t>
      </w:r>
    </w:p>
    <w:p w:rsidR="00537C05" w:rsidRDefault="00537C05" w:rsidP="00537C05">
      <w:pPr>
        <w:pStyle w:val="11"/>
        <w:ind w:left="6237"/>
        <w:jc w:val="center"/>
        <w:rPr>
          <w:rFonts w:ascii="Times New Roman" w:hAnsi="Times New Roman"/>
          <w:b/>
          <w:sz w:val="24"/>
          <w:szCs w:val="24"/>
        </w:rPr>
      </w:pPr>
    </w:p>
    <w:p w:rsidR="00537C05" w:rsidRDefault="00537C05" w:rsidP="00537C05">
      <w:pPr>
        <w:pStyle w:val="11"/>
        <w:jc w:val="center"/>
        <w:rPr>
          <w:rFonts w:ascii="Times New Roman" w:hAnsi="Times New Roman"/>
          <w:b/>
          <w:sz w:val="40"/>
          <w:szCs w:val="40"/>
        </w:rPr>
      </w:pPr>
    </w:p>
    <w:p w:rsidR="00537C05" w:rsidRDefault="00537C05" w:rsidP="00537C05">
      <w:pPr>
        <w:pStyle w:val="11"/>
        <w:jc w:val="center"/>
        <w:rPr>
          <w:rFonts w:ascii="Times New Roman" w:hAnsi="Times New Roman"/>
          <w:b/>
          <w:sz w:val="40"/>
          <w:szCs w:val="40"/>
        </w:rPr>
      </w:pPr>
    </w:p>
    <w:p w:rsidR="00537C05" w:rsidRPr="004F3A15" w:rsidRDefault="00537C05" w:rsidP="00537C05">
      <w:pPr>
        <w:pStyle w:val="11"/>
        <w:jc w:val="center"/>
        <w:rPr>
          <w:rFonts w:ascii="Times New Roman" w:hAnsi="Times New Roman"/>
          <w:b/>
          <w:sz w:val="40"/>
          <w:szCs w:val="40"/>
        </w:rPr>
      </w:pPr>
      <w:r w:rsidRPr="004F3A15">
        <w:rPr>
          <w:rFonts w:ascii="Times New Roman" w:hAnsi="Times New Roman"/>
          <w:b/>
          <w:sz w:val="40"/>
          <w:szCs w:val="40"/>
        </w:rPr>
        <w:t>РАБОЧАЯ ПРОГРАММА</w:t>
      </w:r>
    </w:p>
    <w:p w:rsidR="00537C05" w:rsidRPr="009508D1" w:rsidRDefault="00537C05" w:rsidP="00537C05">
      <w:pPr>
        <w:pStyle w:val="11"/>
        <w:jc w:val="center"/>
        <w:rPr>
          <w:rFonts w:ascii="Times New Roman" w:hAnsi="Times New Roman"/>
          <w:b/>
          <w:sz w:val="24"/>
          <w:szCs w:val="24"/>
        </w:rPr>
      </w:pPr>
    </w:p>
    <w:p w:rsidR="00537C05" w:rsidRPr="009508D1" w:rsidRDefault="00537C05" w:rsidP="00537C05">
      <w:pPr>
        <w:pStyle w:val="11"/>
        <w:jc w:val="center"/>
        <w:rPr>
          <w:rFonts w:ascii="Times New Roman" w:hAnsi="Times New Roman"/>
          <w:b/>
          <w:sz w:val="24"/>
          <w:szCs w:val="24"/>
        </w:rPr>
      </w:pPr>
    </w:p>
    <w:p w:rsidR="00537C05" w:rsidRPr="00537C05" w:rsidRDefault="00537C05" w:rsidP="00537C05">
      <w:pPr>
        <w:jc w:val="both"/>
        <w:rPr>
          <w:rFonts w:ascii="Times New Roman" w:hAnsi="Times New Roman" w:cs="Times New Roman"/>
          <w:sz w:val="28"/>
        </w:rPr>
      </w:pPr>
      <w:r w:rsidRPr="00537C05">
        <w:rPr>
          <w:rFonts w:ascii="Times New Roman" w:hAnsi="Times New Roman" w:cs="Times New Roman"/>
          <w:sz w:val="28"/>
        </w:rPr>
        <w:t xml:space="preserve"> по </w:t>
      </w:r>
      <w:r>
        <w:rPr>
          <w:rFonts w:ascii="Times New Roman" w:hAnsi="Times New Roman" w:cs="Times New Roman"/>
          <w:sz w:val="28"/>
        </w:rPr>
        <w:t xml:space="preserve">                                                  </w:t>
      </w:r>
      <w:r w:rsidRPr="00537C05">
        <w:rPr>
          <w:rFonts w:ascii="Times New Roman" w:hAnsi="Times New Roman" w:cs="Times New Roman"/>
          <w:sz w:val="28"/>
        </w:rPr>
        <w:t xml:space="preserve">русскому языку      </w:t>
      </w:r>
    </w:p>
    <w:p w:rsidR="00537C05" w:rsidRPr="00537C05" w:rsidRDefault="00537C05" w:rsidP="00537C05">
      <w:pPr>
        <w:jc w:val="both"/>
        <w:rPr>
          <w:rFonts w:ascii="Times New Roman" w:hAnsi="Times New Roman" w:cs="Times New Roman"/>
          <w:sz w:val="28"/>
        </w:rPr>
      </w:pPr>
    </w:p>
    <w:p w:rsidR="00537C05" w:rsidRPr="00537C05" w:rsidRDefault="00537C05" w:rsidP="00537C05">
      <w:pPr>
        <w:jc w:val="both"/>
        <w:rPr>
          <w:rFonts w:ascii="Times New Roman" w:hAnsi="Times New Roman" w:cs="Times New Roman"/>
          <w:sz w:val="28"/>
        </w:rPr>
      </w:pPr>
      <w:r w:rsidRPr="00537C05">
        <w:rPr>
          <w:rFonts w:ascii="Times New Roman" w:hAnsi="Times New Roman" w:cs="Times New Roman"/>
          <w:sz w:val="28"/>
        </w:rPr>
        <w:t xml:space="preserve">Уровень образования, класс - </w:t>
      </w:r>
      <w:r>
        <w:rPr>
          <w:rFonts w:ascii="Times New Roman" w:hAnsi="Times New Roman" w:cs="Times New Roman"/>
          <w:sz w:val="28"/>
        </w:rPr>
        <w:t xml:space="preserve">       основное общее образование, 8</w:t>
      </w:r>
      <w:r w:rsidRPr="00537C05">
        <w:rPr>
          <w:rFonts w:ascii="Times New Roman" w:hAnsi="Times New Roman" w:cs="Times New Roman"/>
          <w:sz w:val="28"/>
        </w:rPr>
        <w:t xml:space="preserve"> класс</w:t>
      </w:r>
    </w:p>
    <w:p w:rsidR="00537C05" w:rsidRPr="00537C05" w:rsidRDefault="00537C05" w:rsidP="00537C05">
      <w:pPr>
        <w:jc w:val="both"/>
        <w:rPr>
          <w:rFonts w:ascii="Times New Roman" w:hAnsi="Times New Roman" w:cs="Times New Roman"/>
          <w:sz w:val="28"/>
        </w:rPr>
      </w:pPr>
    </w:p>
    <w:p w:rsidR="00537C05" w:rsidRPr="00537C05" w:rsidRDefault="00537C05" w:rsidP="00537C05">
      <w:pPr>
        <w:jc w:val="both"/>
        <w:rPr>
          <w:rFonts w:ascii="Times New Roman" w:hAnsi="Times New Roman" w:cs="Times New Roman"/>
          <w:sz w:val="28"/>
        </w:rPr>
      </w:pPr>
      <w:r w:rsidRPr="00537C05">
        <w:rPr>
          <w:rFonts w:ascii="Times New Roman" w:hAnsi="Times New Roman" w:cs="Times New Roman"/>
          <w:sz w:val="28"/>
        </w:rPr>
        <w:t xml:space="preserve">Количество часов – </w:t>
      </w:r>
      <w:r>
        <w:rPr>
          <w:rFonts w:ascii="Times New Roman" w:hAnsi="Times New Roman" w:cs="Times New Roman"/>
          <w:sz w:val="28"/>
        </w:rPr>
        <w:t>136</w:t>
      </w:r>
      <w:r w:rsidRPr="00537C05">
        <w:rPr>
          <w:rFonts w:ascii="Times New Roman" w:hAnsi="Times New Roman" w:cs="Times New Roman"/>
          <w:sz w:val="28"/>
        </w:rPr>
        <w:t xml:space="preserve"> часов                      </w:t>
      </w:r>
    </w:p>
    <w:p w:rsidR="00537C05" w:rsidRPr="00537C05" w:rsidRDefault="00537C05" w:rsidP="00537C05">
      <w:pPr>
        <w:jc w:val="both"/>
        <w:rPr>
          <w:rFonts w:ascii="Times New Roman" w:hAnsi="Times New Roman" w:cs="Times New Roman"/>
          <w:sz w:val="28"/>
        </w:rPr>
      </w:pPr>
    </w:p>
    <w:p w:rsidR="00537C05" w:rsidRPr="00537C05" w:rsidRDefault="00537C05" w:rsidP="00537C05">
      <w:pPr>
        <w:jc w:val="both"/>
        <w:rPr>
          <w:rFonts w:ascii="Times New Roman" w:hAnsi="Times New Roman" w:cs="Times New Roman"/>
          <w:sz w:val="28"/>
        </w:rPr>
      </w:pPr>
      <w:r w:rsidRPr="00537C05">
        <w:rPr>
          <w:rFonts w:ascii="Times New Roman" w:hAnsi="Times New Roman" w:cs="Times New Roman"/>
          <w:sz w:val="28"/>
        </w:rPr>
        <w:t xml:space="preserve">Учитель –  </w:t>
      </w:r>
      <w:proofErr w:type="spellStart"/>
      <w:r w:rsidRPr="00537C05">
        <w:rPr>
          <w:rFonts w:ascii="Times New Roman" w:hAnsi="Times New Roman" w:cs="Times New Roman"/>
          <w:sz w:val="28"/>
        </w:rPr>
        <w:t>Щербанова</w:t>
      </w:r>
      <w:proofErr w:type="spellEnd"/>
      <w:r w:rsidRPr="00537C05">
        <w:rPr>
          <w:rFonts w:ascii="Times New Roman" w:hAnsi="Times New Roman" w:cs="Times New Roman"/>
          <w:sz w:val="28"/>
        </w:rPr>
        <w:t xml:space="preserve"> Евгения Михайловна</w:t>
      </w:r>
    </w:p>
    <w:p w:rsidR="00537C05" w:rsidRPr="00537C05" w:rsidRDefault="00537C05" w:rsidP="00537C05">
      <w:pPr>
        <w:jc w:val="both"/>
        <w:rPr>
          <w:rFonts w:ascii="Times New Roman" w:hAnsi="Times New Roman" w:cs="Times New Roman"/>
          <w:b/>
          <w:sz w:val="28"/>
        </w:rPr>
      </w:pPr>
    </w:p>
    <w:p w:rsidR="00537C05" w:rsidRPr="00537C05" w:rsidRDefault="00537C05" w:rsidP="00537C05">
      <w:pPr>
        <w:jc w:val="both"/>
        <w:rPr>
          <w:rFonts w:ascii="Times New Roman" w:hAnsi="Times New Roman" w:cs="Times New Roman"/>
          <w:sz w:val="28"/>
        </w:rPr>
      </w:pPr>
    </w:p>
    <w:p w:rsidR="00537C05" w:rsidRPr="00537C05" w:rsidRDefault="00537C05" w:rsidP="00537C05">
      <w:pPr>
        <w:rPr>
          <w:rFonts w:ascii="Times New Roman" w:hAnsi="Times New Roman" w:cs="Times New Roman"/>
          <w:sz w:val="28"/>
        </w:rPr>
      </w:pPr>
      <w:r w:rsidRPr="00537C05">
        <w:rPr>
          <w:rFonts w:ascii="Times New Roman" w:hAnsi="Times New Roman" w:cs="Times New Roman"/>
          <w:sz w:val="28"/>
        </w:rPr>
        <w:t>Программа  разработана на основе</w:t>
      </w:r>
      <w:r w:rsidRPr="00537C05">
        <w:rPr>
          <w:rFonts w:ascii="Times New Roman" w:hAnsi="Times New Roman" w:cs="Times New Roman"/>
          <w:b/>
          <w:sz w:val="28"/>
        </w:rPr>
        <w:t xml:space="preserve"> </w:t>
      </w:r>
      <w:r w:rsidRPr="00537C05">
        <w:rPr>
          <w:rFonts w:ascii="Times New Roman" w:hAnsi="Times New Roman" w:cs="Times New Roman"/>
          <w:sz w:val="28"/>
        </w:rPr>
        <w:t xml:space="preserve">программы </w:t>
      </w:r>
      <w:r>
        <w:rPr>
          <w:rFonts w:ascii="Times New Roman" w:hAnsi="Times New Roman" w:cs="Times New Roman"/>
          <w:sz w:val="28"/>
        </w:rPr>
        <w:t xml:space="preserve">   </w:t>
      </w:r>
      <w:r w:rsidRPr="00872CAE">
        <w:rPr>
          <w:rFonts w:ascii="Times New Roman" w:hAnsi="Times New Roman" w:cs="Times New Roman"/>
          <w:sz w:val="28"/>
          <w:szCs w:val="28"/>
          <w:u w:val="single"/>
        </w:rPr>
        <w:t xml:space="preserve">«Русский язык,  5 – </w:t>
      </w:r>
      <w:r>
        <w:rPr>
          <w:rFonts w:ascii="Times New Roman" w:hAnsi="Times New Roman" w:cs="Times New Roman"/>
          <w:sz w:val="28"/>
          <w:szCs w:val="28"/>
          <w:u w:val="single"/>
        </w:rPr>
        <w:t>11</w:t>
      </w:r>
      <w:r w:rsidRPr="00872CAE">
        <w:rPr>
          <w:rFonts w:ascii="Times New Roman" w:hAnsi="Times New Roman" w:cs="Times New Roman"/>
          <w:sz w:val="28"/>
          <w:szCs w:val="28"/>
          <w:u w:val="single"/>
        </w:rPr>
        <w:t xml:space="preserve"> классы». Авторы:</w:t>
      </w:r>
      <w:r>
        <w:rPr>
          <w:rFonts w:ascii="Times New Roman" w:hAnsi="Times New Roman" w:cs="Times New Roman"/>
          <w:sz w:val="28"/>
          <w:szCs w:val="28"/>
          <w:u w:val="single"/>
        </w:rPr>
        <w:t xml:space="preserve"> </w:t>
      </w:r>
      <w:r w:rsidRPr="00872CAE">
        <w:rPr>
          <w:rFonts w:ascii="Times New Roman" w:hAnsi="Times New Roman" w:cs="Times New Roman"/>
          <w:sz w:val="28"/>
          <w:szCs w:val="28"/>
          <w:u w:val="single"/>
        </w:rPr>
        <w:t xml:space="preserve"> Т.</w:t>
      </w:r>
      <w:r>
        <w:rPr>
          <w:rFonts w:ascii="Times New Roman" w:hAnsi="Times New Roman" w:cs="Times New Roman"/>
          <w:sz w:val="28"/>
          <w:szCs w:val="28"/>
          <w:u w:val="single"/>
        </w:rPr>
        <w:t xml:space="preserve"> </w:t>
      </w:r>
      <w:proofErr w:type="spellStart"/>
      <w:r w:rsidRPr="00872CAE">
        <w:rPr>
          <w:rFonts w:ascii="Times New Roman" w:hAnsi="Times New Roman" w:cs="Times New Roman"/>
          <w:sz w:val="28"/>
          <w:szCs w:val="28"/>
          <w:u w:val="single"/>
        </w:rPr>
        <w:t>А.Ладыженская</w:t>
      </w:r>
      <w:proofErr w:type="spellEnd"/>
      <w:r w:rsidRPr="00872CAE">
        <w:rPr>
          <w:rFonts w:ascii="Times New Roman" w:hAnsi="Times New Roman" w:cs="Times New Roman"/>
          <w:sz w:val="28"/>
          <w:szCs w:val="28"/>
          <w:u w:val="single"/>
        </w:rPr>
        <w:t>,</w:t>
      </w:r>
      <w:r>
        <w:rPr>
          <w:rFonts w:ascii="Times New Roman" w:hAnsi="Times New Roman" w:cs="Times New Roman"/>
          <w:sz w:val="28"/>
          <w:szCs w:val="28"/>
          <w:u w:val="single"/>
        </w:rPr>
        <w:t xml:space="preserve"> М. Т. Баранов,  С. Г. </w:t>
      </w:r>
      <w:proofErr w:type="spellStart"/>
      <w:r>
        <w:rPr>
          <w:rFonts w:ascii="Times New Roman" w:hAnsi="Times New Roman" w:cs="Times New Roman"/>
          <w:sz w:val="28"/>
          <w:szCs w:val="28"/>
          <w:u w:val="single"/>
        </w:rPr>
        <w:t>Бархударов</w:t>
      </w:r>
      <w:proofErr w:type="spellEnd"/>
      <w:r>
        <w:rPr>
          <w:rFonts w:ascii="Times New Roman" w:hAnsi="Times New Roman" w:cs="Times New Roman"/>
          <w:sz w:val="28"/>
          <w:szCs w:val="28"/>
          <w:u w:val="single"/>
        </w:rPr>
        <w:t xml:space="preserve"> и др.- </w:t>
      </w:r>
      <w:r w:rsidRPr="00872CAE">
        <w:rPr>
          <w:rFonts w:ascii="Times New Roman" w:hAnsi="Times New Roman" w:cs="Times New Roman"/>
          <w:sz w:val="28"/>
          <w:szCs w:val="28"/>
          <w:u w:val="single"/>
        </w:rPr>
        <w:t xml:space="preserve"> М. Просвещение, 20</w:t>
      </w:r>
      <w:r>
        <w:rPr>
          <w:rFonts w:ascii="Times New Roman" w:hAnsi="Times New Roman" w:cs="Times New Roman"/>
          <w:sz w:val="28"/>
          <w:szCs w:val="28"/>
          <w:u w:val="single"/>
        </w:rPr>
        <w:t>21 г.</w:t>
      </w:r>
    </w:p>
    <w:p w:rsidR="00A71A0A" w:rsidRPr="00537C05" w:rsidRDefault="00A71A0A"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537C05" w:rsidRDefault="00537C05" w:rsidP="0003541B">
      <w:pPr>
        <w:pStyle w:val="Style4"/>
        <w:widowControl/>
        <w:ind w:firstLine="709"/>
        <w:jc w:val="center"/>
        <w:rPr>
          <w:rStyle w:val="FontStyle12"/>
          <w:rFonts w:ascii="Times New Roman" w:hAnsi="Times New Roman" w:cs="Times New Roman"/>
          <w:b/>
          <w:bCs/>
          <w:sz w:val="28"/>
          <w:szCs w:val="28"/>
        </w:rPr>
      </w:pPr>
    </w:p>
    <w:p w:rsidR="0075620F" w:rsidRPr="00CE74C9" w:rsidRDefault="0075620F" w:rsidP="0003541B">
      <w:pPr>
        <w:pStyle w:val="Style4"/>
        <w:widowControl/>
        <w:ind w:firstLine="709"/>
        <w:jc w:val="center"/>
        <w:rPr>
          <w:rStyle w:val="FontStyle12"/>
          <w:rFonts w:ascii="Times New Roman" w:hAnsi="Times New Roman" w:cs="Times New Roman"/>
          <w:b/>
          <w:bCs/>
          <w:sz w:val="28"/>
          <w:szCs w:val="28"/>
        </w:rPr>
      </w:pPr>
      <w:r w:rsidRPr="00CE74C9">
        <w:rPr>
          <w:rStyle w:val="FontStyle12"/>
          <w:rFonts w:ascii="Times New Roman" w:hAnsi="Times New Roman" w:cs="Times New Roman"/>
          <w:b/>
          <w:bCs/>
          <w:sz w:val="28"/>
          <w:szCs w:val="28"/>
        </w:rPr>
        <w:lastRenderedPageBreak/>
        <w:t>Пояснительная записка</w:t>
      </w:r>
    </w:p>
    <w:p w:rsidR="0075620F" w:rsidRPr="00CE74C9" w:rsidRDefault="0075620F" w:rsidP="00CE74C9">
      <w:pPr>
        <w:ind w:firstLine="709"/>
        <w:jc w:val="both"/>
        <w:rPr>
          <w:rStyle w:val="FontStyle12"/>
          <w:rFonts w:ascii="Times New Roman" w:hAnsi="Times New Roman" w:cs="Times New Roman"/>
          <w:sz w:val="28"/>
          <w:szCs w:val="28"/>
        </w:rPr>
      </w:pP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Рабочая программа по русскому языку для 8 класса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разработана в соответствии с Положением о рабоче</w:t>
      </w:r>
      <w:r w:rsidR="0089102A">
        <w:rPr>
          <w:rFonts w:ascii="Times New Roman" w:hAnsi="Times New Roman" w:cs="Times New Roman"/>
          <w:sz w:val="28"/>
          <w:szCs w:val="28"/>
        </w:rPr>
        <w:t>й программе педагога МАОУ СОШ №5</w:t>
      </w:r>
      <w:r w:rsidR="0003541B">
        <w:rPr>
          <w:rFonts w:ascii="Times New Roman" w:hAnsi="Times New Roman" w:cs="Times New Roman"/>
          <w:sz w:val="28"/>
          <w:szCs w:val="28"/>
        </w:rPr>
        <w:t xml:space="preserve">, </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на основе:</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Федерального закона «Об образовании в Российской Федерации» от 29.12.2012 № 273-ФЗ;</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Федерального компонента государственного образовательного стандарта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основного общего образования;</w:t>
      </w:r>
    </w:p>
    <w:p w:rsidR="00994779"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примерной программы среднего общего образования по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русскому языку</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для 8 класса Программы для общеобразовательных учреждений:</w:t>
      </w:r>
      <w:r w:rsidR="00994779" w:rsidRPr="00CE74C9">
        <w:rPr>
          <w:rFonts w:ascii="Times New Roman" w:hAnsi="Times New Roman" w:cs="Times New Roman"/>
          <w:sz w:val="28"/>
          <w:szCs w:val="28"/>
        </w:rPr>
        <w:t xml:space="preserve"> авторской программы М.Т. Баранова, Т.А. Ладыженской, Н.М. Шанского. – М.: Просвещение, 2011</w:t>
      </w:r>
    </w:p>
    <w:p w:rsidR="0075620F" w:rsidRPr="006F5E9C" w:rsidRDefault="0075620F" w:rsidP="00CE74C9">
      <w:pPr>
        <w:ind w:firstLine="709"/>
        <w:jc w:val="both"/>
        <w:rPr>
          <w:rFonts w:ascii="Times New Roman" w:hAnsi="Times New Roman" w:cs="Times New Roman"/>
          <w:sz w:val="28"/>
          <w:szCs w:val="28"/>
        </w:rPr>
      </w:pPr>
      <w:r w:rsidRPr="006F5E9C">
        <w:rPr>
          <w:rFonts w:ascii="Times New Roman" w:hAnsi="Times New Roman" w:cs="Times New Roman"/>
          <w:sz w:val="28"/>
          <w:szCs w:val="28"/>
        </w:rPr>
        <w:t>- основ</w:t>
      </w:r>
      <w:r w:rsidR="00994779" w:rsidRPr="006F5E9C">
        <w:rPr>
          <w:rFonts w:ascii="Times New Roman" w:hAnsi="Times New Roman" w:cs="Times New Roman"/>
          <w:sz w:val="28"/>
          <w:szCs w:val="28"/>
        </w:rPr>
        <w:t>ной образовательной программы МАОУ СОШ №5</w:t>
      </w:r>
      <w:r w:rsidRPr="006F5E9C">
        <w:rPr>
          <w:rFonts w:ascii="Times New Roman" w:hAnsi="Times New Roman" w:cs="Times New Roman"/>
          <w:sz w:val="28"/>
          <w:szCs w:val="28"/>
        </w:rPr>
        <w:t>;</w:t>
      </w:r>
    </w:p>
    <w:p w:rsidR="0075620F" w:rsidRPr="006F5E9C" w:rsidRDefault="00994779" w:rsidP="00CE74C9">
      <w:pPr>
        <w:ind w:firstLine="709"/>
        <w:jc w:val="both"/>
        <w:rPr>
          <w:rFonts w:ascii="Times New Roman" w:hAnsi="Times New Roman" w:cs="Times New Roman"/>
          <w:sz w:val="28"/>
          <w:szCs w:val="28"/>
        </w:rPr>
      </w:pPr>
      <w:r w:rsidRPr="006F5E9C">
        <w:rPr>
          <w:rFonts w:ascii="Times New Roman" w:hAnsi="Times New Roman" w:cs="Times New Roman"/>
          <w:sz w:val="28"/>
          <w:szCs w:val="28"/>
        </w:rPr>
        <w:t xml:space="preserve">- учебного </w:t>
      </w:r>
      <w:r w:rsidR="0003541B" w:rsidRPr="006F5E9C">
        <w:rPr>
          <w:rFonts w:ascii="Times New Roman" w:hAnsi="Times New Roman" w:cs="Times New Roman"/>
          <w:sz w:val="28"/>
          <w:szCs w:val="28"/>
        </w:rPr>
        <w:t>плана МАОУ СОШ №5</w:t>
      </w:r>
      <w:r w:rsidRPr="006F5E9C">
        <w:rPr>
          <w:rFonts w:ascii="Times New Roman" w:hAnsi="Times New Roman" w:cs="Times New Roman"/>
          <w:sz w:val="28"/>
          <w:szCs w:val="28"/>
        </w:rPr>
        <w:t xml:space="preserve"> на 2015 -2016</w:t>
      </w:r>
      <w:r w:rsidR="0075620F" w:rsidRPr="006F5E9C">
        <w:rPr>
          <w:rFonts w:ascii="Times New Roman" w:hAnsi="Times New Roman" w:cs="Times New Roman"/>
          <w:sz w:val="28"/>
          <w:szCs w:val="28"/>
        </w:rPr>
        <w:t xml:space="preserve"> учебный год;</w:t>
      </w:r>
    </w:p>
    <w:p w:rsidR="0075620F" w:rsidRPr="006F5E9C" w:rsidRDefault="0075620F" w:rsidP="00CE74C9">
      <w:pPr>
        <w:ind w:firstLine="709"/>
        <w:jc w:val="both"/>
        <w:rPr>
          <w:rFonts w:ascii="Times New Roman" w:hAnsi="Times New Roman" w:cs="Times New Roman"/>
          <w:sz w:val="28"/>
          <w:szCs w:val="28"/>
        </w:rPr>
      </w:pPr>
      <w:r w:rsidRPr="006F5E9C">
        <w:rPr>
          <w:rFonts w:ascii="Times New Roman" w:hAnsi="Times New Roman" w:cs="Times New Roman"/>
          <w:sz w:val="28"/>
          <w:szCs w:val="28"/>
        </w:rPr>
        <w:t>- годового учебн</w:t>
      </w:r>
      <w:r w:rsidR="00994779" w:rsidRPr="006F5E9C">
        <w:rPr>
          <w:rFonts w:ascii="Times New Roman" w:hAnsi="Times New Roman" w:cs="Times New Roman"/>
          <w:sz w:val="28"/>
          <w:szCs w:val="28"/>
        </w:rPr>
        <w:t>ого календарного графика на 2015-2016</w:t>
      </w:r>
      <w:r w:rsidRPr="006F5E9C">
        <w:rPr>
          <w:rFonts w:ascii="Times New Roman" w:hAnsi="Times New Roman" w:cs="Times New Roman"/>
          <w:sz w:val="28"/>
          <w:szCs w:val="28"/>
        </w:rPr>
        <w:t xml:space="preserve"> учебный год;</w:t>
      </w:r>
    </w:p>
    <w:p w:rsidR="0075620F" w:rsidRPr="006F5E9C" w:rsidRDefault="0075620F" w:rsidP="00CE74C9">
      <w:pPr>
        <w:ind w:firstLine="709"/>
        <w:jc w:val="both"/>
        <w:rPr>
          <w:rFonts w:ascii="Times New Roman" w:hAnsi="Times New Roman" w:cs="Times New Roman"/>
          <w:sz w:val="28"/>
          <w:szCs w:val="28"/>
        </w:rPr>
      </w:pPr>
      <w:r w:rsidRPr="006F5E9C">
        <w:rPr>
          <w:rFonts w:ascii="Times New Roman" w:hAnsi="Times New Roman" w:cs="Times New Roman"/>
          <w:sz w:val="28"/>
          <w:szCs w:val="28"/>
        </w:rPr>
        <w:t xml:space="preserve">- учебно-методического комплекта: </w:t>
      </w:r>
      <w:r w:rsidR="00994779" w:rsidRPr="006F5E9C">
        <w:rPr>
          <w:rFonts w:ascii="Times New Roman" w:hAnsi="Times New Roman" w:cs="Times New Roman"/>
          <w:sz w:val="28"/>
          <w:szCs w:val="28"/>
        </w:rPr>
        <w:t>Русский язык. 8 класс. Авторы: С.Г. Бархударов, С.Е. Крючков, Л.Ю. Максимов, Л.А. Чешко. М.: Просвещение, 2006 г</w:t>
      </w:r>
    </w:p>
    <w:p w:rsidR="0090657B" w:rsidRPr="006F5E9C" w:rsidRDefault="0075620F" w:rsidP="006F5E9C">
      <w:pPr>
        <w:rPr>
          <w:rFonts w:ascii="Times New Roman" w:hAnsi="Times New Roman" w:cs="Times New Roman"/>
          <w:sz w:val="28"/>
          <w:szCs w:val="28"/>
        </w:rPr>
      </w:pPr>
      <w:r w:rsidRPr="006F5E9C">
        <w:rPr>
          <w:rFonts w:ascii="Times New Roman" w:hAnsi="Times New Roman" w:cs="Times New Roman"/>
          <w:sz w:val="28"/>
          <w:szCs w:val="28"/>
        </w:rPr>
        <w:t>- Федерального перечня учебник</w:t>
      </w:r>
      <w:r w:rsidR="00994779" w:rsidRPr="006F5E9C">
        <w:rPr>
          <w:rFonts w:ascii="Times New Roman" w:hAnsi="Times New Roman" w:cs="Times New Roman"/>
          <w:sz w:val="28"/>
          <w:szCs w:val="28"/>
        </w:rPr>
        <w:t>ов, рекомендуемых</w:t>
      </w:r>
      <w:r w:rsidR="00CE74C9" w:rsidRPr="006F5E9C">
        <w:rPr>
          <w:rFonts w:ascii="Times New Roman" w:hAnsi="Times New Roman" w:cs="Times New Roman"/>
          <w:sz w:val="28"/>
          <w:szCs w:val="28"/>
        </w:rPr>
        <w:t xml:space="preserve"> </w:t>
      </w:r>
      <w:r w:rsidRPr="006F5E9C">
        <w:rPr>
          <w:rFonts w:ascii="Times New Roman" w:hAnsi="Times New Roman" w:cs="Times New Roman"/>
          <w:sz w:val="28"/>
          <w:szCs w:val="28"/>
        </w:rPr>
        <w:t xml:space="preserve">к использованию </w:t>
      </w:r>
      <w:r w:rsidR="00994779" w:rsidRPr="006F5E9C">
        <w:rPr>
          <w:rFonts w:ascii="Times New Roman" w:hAnsi="Times New Roman" w:cs="Times New Roman"/>
          <w:sz w:val="28"/>
          <w:szCs w:val="28"/>
        </w:rPr>
        <w:t xml:space="preserve">при реализации имеющих государственную </w:t>
      </w:r>
      <w:r w:rsidRPr="006F5E9C">
        <w:rPr>
          <w:rFonts w:ascii="Times New Roman" w:hAnsi="Times New Roman" w:cs="Times New Roman"/>
          <w:sz w:val="28"/>
          <w:szCs w:val="28"/>
        </w:rPr>
        <w:t>аккредитацию</w:t>
      </w:r>
      <w:r w:rsidR="00994779" w:rsidRPr="006F5E9C">
        <w:rPr>
          <w:rFonts w:ascii="Times New Roman" w:hAnsi="Times New Roman" w:cs="Times New Roman"/>
          <w:sz w:val="28"/>
          <w:szCs w:val="28"/>
        </w:rPr>
        <w:t xml:space="preserve"> образовательных программ начального общего, основного общего, среднего образования, </w:t>
      </w:r>
      <w:r w:rsidR="0090657B" w:rsidRPr="006F5E9C">
        <w:rPr>
          <w:rFonts w:ascii="Times New Roman" w:hAnsi="Times New Roman" w:cs="Times New Roman"/>
          <w:sz w:val="28"/>
          <w:szCs w:val="28"/>
        </w:rPr>
        <w:t>утвержденного приказом Министерства образования и науки Российской Федерации от 31 марта 2014 г. № 253;</w:t>
      </w:r>
    </w:p>
    <w:p w:rsidR="0003541B" w:rsidRPr="006F5E9C" w:rsidRDefault="0075620F" w:rsidP="006F5E9C">
      <w:pPr>
        <w:rPr>
          <w:rFonts w:ascii="Times New Roman" w:hAnsi="Times New Roman" w:cs="Times New Roman"/>
          <w:sz w:val="28"/>
          <w:szCs w:val="28"/>
        </w:rPr>
      </w:pPr>
      <w:bookmarkStart w:id="0" w:name="_GoBack"/>
      <w:bookmarkEnd w:id="0"/>
      <w:r w:rsidRPr="006F5E9C">
        <w:rPr>
          <w:rFonts w:ascii="Times New Roman" w:hAnsi="Times New Roman" w:cs="Times New Roman"/>
          <w:sz w:val="28"/>
          <w:szCs w:val="28"/>
        </w:rPr>
        <w:t>- санитарно-эпидемиологических требований к условиям и организации обучения в ОУ (утверждены постановлением Главного государственного санитарного врача РФ от 29.12.2010 № 189).</w:t>
      </w:r>
    </w:p>
    <w:p w:rsidR="00AF6FC9" w:rsidRPr="006F5E9C" w:rsidRDefault="006F5E9C" w:rsidP="006F5E9C">
      <w:pPr>
        <w:rPr>
          <w:rFonts w:ascii="Times New Roman" w:hAnsi="Times New Roman" w:cs="Times New Roman"/>
          <w:sz w:val="28"/>
          <w:szCs w:val="28"/>
        </w:rPr>
      </w:pPr>
      <w:r>
        <w:rPr>
          <w:rFonts w:ascii="Times New Roman" w:hAnsi="Times New Roman" w:cs="Times New Roman"/>
          <w:sz w:val="28"/>
          <w:szCs w:val="28"/>
        </w:rPr>
        <w:t xml:space="preserve">   </w:t>
      </w:r>
      <w:r w:rsidR="00AF6FC9" w:rsidRPr="006F5E9C">
        <w:rPr>
          <w:rFonts w:ascii="Times New Roman" w:hAnsi="Times New Roman" w:cs="Times New Roman"/>
          <w:sz w:val="28"/>
          <w:szCs w:val="28"/>
        </w:rPr>
        <w:t>Учебный</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предмет</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«Русский</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язык»</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в</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современной</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школе</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имеет</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познавательно</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практическую</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направленность,</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т.е.</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он</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дает</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учащимся</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знания</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о</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родном</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языке</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и</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формирует</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у</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них</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языковые</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и</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речевые</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умения.</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Это</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специальные</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цели</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его</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преподавания.</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Вместе</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с</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тем</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«Русский</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язык»</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выполняет</w:t>
      </w:r>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и</w:t>
      </w:r>
      <w:r w:rsidR="00CE74C9" w:rsidRPr="006F5E9C">
        <w:rPr>
          <w:rFonts w:ascii="Times New Roman" w:hAnsi="Times New Roman" w:cs="Times New Roman"/>
          <w:sz w:val="28"/>
          <w:szCs w:val="28"/>
        </w:rPr>
        <w:t xml:space="preserve"> </w:t>
      </w:r>
      <w:proofErr w:type="spellStart"/>
      <w:r w:rsidR="00AF6FC9" w:rsidRPr="006F5E9C">
        <w:rPr>
          <w:rFonts w:ascii="Times New Roman" w:hAnsi="Times New Roman" w:cs="Times New Roman"/>
          <w:sz w:val="28"/>
          <w:szCs w:val="28"/>
        </w:rPr>
        <w:t>общепредметные</w:t>
      </w:r>
      <w:proofErr w:type="spellEnd"/>
      <w:r w:rsidR="00CE74C9" w:rsidRPr="006F5E9C">
        <w:rPr>
          <w:rFonts w:ascii="Times New Roman" w:hAnsi="Times New Roman" w:cs="Times New Roman"/>
          <w:sz w:val="28"/>
          <w:szCs w:val="28"/>
        </w:rPr>
        <w:t xml:space="preserve"> </w:t>
      </w:r>
      <w:r w:rsidR="00AF6FC9" w:rsidRPr="006F5E9C">
        <w:rPr>
          <w:rFonts w:ascii="Times New Roman" w:hAnsi="Times New Roman" w:cs="Times New Roman"/>
          <w:sz w:val="28"/>
          <w:szCs w:val="28"/>
        </w:rPr>
        <w:t>задачи.</w:t>
      </w:r>
    </w:p>
    <w:p w:rsidR="00AF6FC9" w:rsidRPr="00CE74C9" w:rsidRDefault="00AF6F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Специальными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целями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преподавания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русского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школе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являются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формирование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языковой,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коммуникативной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лингвистической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компетенции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учащихся.</w:t>
      </w:r>
    </w:p>
    <w:p w:rsidR="00AF6FC9" w:rsidRPr="00CE74C9" w:rsidRDefault="00AF6F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Языковая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компетенция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(т.е.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осведомленность</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школьников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системе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русского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реализуется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процессе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решения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следующих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u w:val="single"/>
        </w:rPr>
        <w:t>познавательных</w:t>
      </w:r>
      <w:r w:rsidR="00CE74C9" w:rsidRPr="00CE74C9">
        <w:rPr>
          <w:rFonts w:ascii="Times New Roman" w:hAnsi="Times New Roman" w:cs="Times New Roman"/>
          <w:sz w:val="28"/>
          <w:szCs w:val="28"/>
          <w:u w:val="single"/>
        </w:rPr>
        <w:t xml:space="preserve"> </w:t>
      </w:r>
      <w:r w:rsidRPr="00CE74C9">
        <w:rPr>
          <w:rFonts w:ascii="Times New Roman" w:hAnsi="Times New Roman" w:cs="Times New Roman"/>
          <w:sz w:val="28"/>
          <w:szCs w:val="28"/>
          <w:u w:val="single"/>
        </w:rPr>
        <w:t>задач:</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формирования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учащихся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научно-лингвистического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мировоззрения,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вооружения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основами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знаний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родном</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(его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устройстве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функционировании),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развития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языкового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идеала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(т.е.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представления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прекрасном</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речи).</w:t>
      </w:r>
    </w:p>
    <w:p w:rsidR="00163562" w:rsidRPr="00CE74C9" w:rsidRDefault="00AF6F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Коммуникативная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компетенция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(т.е.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осведомленность</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школьников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особенностях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функционирования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родного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устной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письменной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формах)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реализуется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процессе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решения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следующих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практических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задач:</w:t>
      </w:r>
      <w:r w:rsidR="00CE74C9" w:rsidRPr="00CE74C9">
        <w:rPr>
          <w:rFonts w:ascii="Times New Roman" w:hAnsi="Times New Roman" w:cs="Times New Roman"/>
          <w:sz w:val="28"/>
          <w:szCs w:val="28"/>
        </w:rPr>
        <w:t xml:space="preserve"> </w:t>
      </w:r>
      <w:r w:rsidR="00163562" w:rsidRPr="00CE74C9">
        <w:rPr>
          <w:rFonts w:ascii="Times New Roman" w:hAnsi="Times New Roman" w:cs="Times New Roman"/>
          <w:sz w:val="28"/>
          <w:szCs w:val="28"/>
        </w:rPr>
        <w:t>--</w:t>
      </w:r>
      <w:r w:rsidRPr="00CE74C9">
        <w:rPr>
          <w:rFonts w:ascii="Times New Roman" w:hAnsi="Times New Roman" w:cs="Times New Roman"/>
          <w:sz w:val="28"/>
          <w:szCs w:val="28"/>
        </w:rPr>
        <w:t>формирования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прочных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орфографических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пунктуационных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умений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навыков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пределах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программных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требований); </w:t>
      </w:r>
    </w:p>
    <w:p w:rsidR="00163562" w:rsidRPr="00CE74C9" w:rsidRDefault="00163562"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w:t>
      </w:r>
      <w:r w:rsidR="00AF6FC9" w:rsidRPr="00CE74C9">
        <w:rPr>
          <w:rFonts w:ascii="Times New Roman" w:hAnsi="Times New Roman" w:cs="Times New Roman"/>
          <w:sz w:val="28"/>
          <w:szCs w:val="28"/>
        </w:rPr>
        <w:t xml:space="preserve"> овладения</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нормами</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русского</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литературного</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языка</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и</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обогащения</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словарного</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запаса</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и</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грамматического</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строя</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речи</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 xml:space="preserve">учащихся; </w:t>
      </w:r>
    </w:p>
    <w:p w:rsidR="00163562" w:rsidRPr="00CE74C9" w:rsidRDefault="00163562"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lastRenderedPageBreak/>
        <w:t>-</w:t>
      </w:r>
      <w:r w:rsidR="00AF6FC9" w:rsidRPr="00CE74C9">
        <w:rPr>
          <w:rFonts w:ascii="Times New Roman" w:hAnsi="Times New Roman" w:cs="Times New Roman"/>
          <w:sz w:val="28"/>
          <w:szCs w:val="28"/>
        </w:rPr>
        <w:t xml:space="preserve"> обучения</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школьников</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умению</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связно</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излагать</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свои</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мысли</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в</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устной</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и</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письменной</w:t>
      </w:r>
      <w:r w:rsidR="00CE74C9"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rPr>
        <w:t xml:space="preserve">форме. </w:t>
      </w:r>
    </w:p>
    <w:p w:rsidR="00AF6FC9" w:rsidRPr="00CE74C9" w:rsidRDefault="00AF6F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результате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обучения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русскому</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языку</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учащиеся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должны</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свободно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пользоваться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им</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всех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сферах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его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применения.</w:t>
      </w:r>
    </w:p>
    <w:p w:rsidR="00A577D5" w:rsidRPr="00CE74C9" w:rsidRDefault="00AF6F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Лингвистическая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компетенция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это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знания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учащихся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самой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науке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«Русский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ее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разделах,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целях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научного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изучения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русского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элементарные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сведения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ее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методах,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этапах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развития,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выдающихся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ученых,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сделавших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открытия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изучении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родного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языка.</w:t>
      </w:r>
      <w:r w:rsidRPr="00CE74C9">
        <w:rPr>
          <w:rFonts w:ascii="Times New Roman" w:hAnsi="Times New Roman" w:cs="Times New Roman"/>
          <w:sz w:val="28"/>
          <w:szCs w:val="28"/>
        </w:rPr>
        <w:tab/>
        <w:t>Общепредметными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задачами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работы</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русскому</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языку</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школе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являются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воспитание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учащихся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средствами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данного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предмета;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развитие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логического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мышления;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обучение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школьников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умению</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самостоятельно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пополнять</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знания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русскому</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языку;</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формирование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общеучебных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умений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работа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книгой,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справочной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литературой,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интернет-ресурсами,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совершенствование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навыков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чтения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т.д. </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В Федеральном компоненте государственного стандарта и Примерной программе основного общего образования по русскому языку Министерства образования РФ</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сформулирована общая стратегия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обучения, воспитания и развития учащихся в соответствии с целями изучения русского языка, которые определены стандартом.</w:t>
      </w:r>
    </w:p>
    <w:p w:rsidR="00A577D5" w:rsidRPr="00CE74C9" w:rsidRDefault="00A577D5" w:rsidP="00CE74C9">
      <w:pPr>
        <w:ind w:firstLine="709"/>
        <w:jc w:val="both"/>
        <w:rPr>
          <w:rFonts w:ascii="Times New Roman" w:hAnsi="Times New Roman" w:cs="Times New Roman"/>
          <w:sz w:val="28"/>
          <w:szCs w:val="28"/>
        </w:rPr>
      </w:pPr>
      <w:r w:rsidRPr="00CE74C9">
        <w:rPr>
          <w:rFonts w:ascii="Times New Roman" w:eastAsia="Bookman Old Style" w:hAnsi="Times New Roman" w:cs="Times New Roman"/>
          <w:b/>
          <w:sz w:val="28"/>
          <w:szCs w:val="28"/>
        </w:rPr>
        <w:t>Целями и задачами</w:t>
      </w:r>
      <w:r w:rsidRPr="00CE74C9">
        <w:rPr>
          <w:rFonts w:ascii="Times New Roman" w:hAnsi="Times New Roman" w:cs="Times New Roman"/>
          <w:b/>
          <w:sz w:val="28"/>
          <w:szCs w:val="28"/>
        </w:rPr>
        <w:t xml:space="preserve"> изучения</w:t>
      </w:r>
      <w:r w:rsidRPr="00CE74C9">
        <w:rPr>
          <w:rFonts w:ascii="Times New Roman" w:hAnsi="Times New Roman" w:cs="Times New Roman"/>
          <w:sz w:val="28"/>
          <w:szCs w:val="28"/>
        </w:rPr>
        <w:t xml:space="preserve"> русского (родного) языка</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в основной школе являются:</w:t>
      </w:r>
    </w:p>
    <w:p w:rsidR="00A577D5" w:rsidRPr="00CE74C9" w:rsidRDefault="00A577D5" w:rsidP="00CE74C9">
      <w:pPr>
        <w:pStyle w:val="a3"/>
        <w:numPr>
          <w:ilvl w:val="0"/>
          <w:numId w:val="12"/>
        </w:numPr>
        <w:ind w:left="0" w:firstLine="709"/>
        <w:jc w:val="both"/>
        <w:rPr>
          <w:rFonts w:ascii="Times New Roman" w:hAnsi="Times New Roman" w:cs="Times New Roman"/>
          <w:sz w:val="28"/>
          <w:szCs w:val="28"/>
        </w:rPr>
      </w:pPr>
      <w:r w:rsidRPr="00CE74C9">
        <w:rPr>
          <w:rFonts w:ascii="Times New Roman" w:hAnsi="Times New Roman" w:cs="Times New Roman"/>
          <w:sz w:val="28"/>
          <w:szCs w:val="28"/>
        </w:rPr>
        <w:t>воспитание духовно богатой, нравственно ориентирован</w:t>
      </w:r>
      <w:r w:rsidRPr="00CE74C9">
        <w:rPr>
          <w:rFonts w:ascii="Times New Roman" w:hAnsi="Times New Roman" w:cs="Times New Roman"/>
          <w:sz w:val="28"/>
          <w:szCs w:val="28"/>
        </w:rPr>
        <w:softHyphen/>
        <w:t>ной личности с развитым чувством самосознания и общерос</w:t>
      </w:r>
      <w:r w:rsidRPr="00CE74C9">
        <w:rPr>
          <w:rFonts w:ascii="Times New Roman" w:hAnsi="Times New Roman" w:cs="Times New Roman"/>
          <w:sz w:val="28"/>
          <w:szCs w:val="28"/>
        </w:rPr>
        <w:softHyphen/>
        <w:t>сийского гражданского сознания, человека, любящего свою</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родину, знающего и уважающего родной язык, сознательно</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относящегося к нему как явлению культуры, осмысляющего</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родной язык как основное средство общения, средство полу</w:t>
      </w:r>
      <w:r w:rsidRPr="00CE74C9">
        <w:rPr>
          <w:rFonts w:ascii="Times New Roman" w:hAnsi="Times New Roman" w:cs="Times New Roman"/>
          <w:sz w:val="28"/>
          <w:szCs w:val="28"/>
        </w:rPr>
        <w:softHyphen/>
        <w:t>чения знаний в разных сферах человеческой деятельности,</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средство освоения морально-этических норм, принятых в об</w:t>
      </w:r>
      <w:r w:rsidRPr="00CE74C9">
        <w:rPr>
          <w:rFonts w:ascii="Times New Roman" w:hAnsi="Times New Roman" w:cs="Times New Roman"/>
          <w:sz w:val="28"/>
          <w:szCs w:val="28"/>
        </w:rPr>
        <w:softHyphen/>
        <w:t>ществе;</w:t>
      </w:r>
    </w:p>
    <w:p w:rsidR="00A577D5" w:rsidRPr="00CE74C9" w:rsidRDefault="00A577D5" w:rsidP="00CE74C9">
      <w:pPr>
        <w:pStyle w:val="a3"/>
        <w:numPr>
          <w:ilvl w:val="0"/>
          <w:numId w:val="12"/>
        </w:numPr>
        <w:ind w:left="0" w:firstLine="709"/>
        <w:jc w:val="both"/>
        <w:rPr>
          <w:rFonts w:ascii="Times New Roman" w:hAnsi="Times New Roman" w:cs="Times New Roman"/>
          <w:sz w:val="28"/>
          <w:szCs w:val="28"/>
        </w:rPr>
      </w:pPr>
      <w:r w:rsidRPr="00CE74C9">
        <w:rPr>
          <w:rFonts w:ascii="Times New Roman" w:hAnsi="Times New Roman" w:cs="Times New Roman"/>
          <w:sz w:val="28"/>
          <w:szCs w:val="28"/>
        </w:rPr>
        <w:t>овладение системой знаний, языковыми и речевыми уме</w:t>
      </w:r>
      <w:r w:rsidRPr="00CE74C9">
        <w:rPr>
          <w:rFonts w:ascii="Times New Roman" w:hAnsi="Times New Roman" w:cs="Times New Roman"/>
          <w:sz w:val="28"/>
          <w:szCs w:val="28"/>
        </w:rPr>
        <w:softHyphen/>
        <w:t>ниями и навыками, развитие готовности и способности к ре</w:t>
      </w:r>
      <w:r w:rsidRPr="00CE74C9">
        <w:rPr>
          <w:rFonts w:ascii="Times New Roman" w:hAnsi="Times New Roman" w:cs="Times New Roman"/>
          <w:sz w:val="28"/>
          <w:szCs w:val="28"/>
        </w:rPr>
        <w:softHyphen/>
        <w:t>чевому взаимодействию и взаимопониманию, потребности</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в речевом самосовершенствовании, овладение важнейшими</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общеучебными умениями и универсальными учебными дей</w:t>
      </w:r>
      <w:r w:rsidRPr="00CE74C9">
        <w:rPr>
          <w:rFonts w:ascii="Times New Roman" w:hAnsi="Times New Roman" w:cs="Times New Roman"/>
          <w:sz w:val="28"/>
          <w:szCs w:val="28"/>
        </w:rPr>
        <w:softHyphen/>
        <w:t>ствиями, формирование навыков самостоятельной учебной де</w:t>
      </w:r>
      <w:r w:rsidRPr="00CE74C9">
        <w:rPr>
          <w:rFonts w:ascii="Times New Roman" w:hAnsi="Times New Roman" w:cs="Times New Roman"/>
          <w:sz w:val="28"/>
          <w:szCs w:val="28"/>
        </w:rPr>
        <w:softHyphen/>
        <w:t>ятельности, самообразования;</w:t>
      </w:r>
    </w:p>
    <w:p w:rsidR="00A577D5" w:rsidRPr="00CE74C9" w:rsidRDefault="00A577D5" w:rsidP="00CE74C9">
      <w:pPr>
        <w:pStyle w:val="a3"/>
        <w:numPr>
          <w:ilvl w:val="0"/>
          <w:numId w:val="12"/>
        </w:numPr>
        <w:ind w:left="0" w:firstLine="709"/>
        <w:jc w:val="both"/>
        <w:rPr>
          <w:rFonts w:ascii="Times New Roman" w:hAnsi="Times New Roman" w:cs="Times New Roman"/>
          <w:sz w:val="28"/>
          <w:szCs w:val="28"/>
        </w:rPr>
      </w:pPr>
      <w:r w:rsidRPr="00CE74C9">
        <w:rPr>
          <w:rFonts w:ascii="Times New Roman" w:hAnsi="Times New Roman" w:cs="Times New Roman"/>
          <w:sz w:val="28"/>
          <w:szCs w:val="28"/>
        </w:rPr>
        <w:t>освоение знаний об устройстве языковой системы и за</w:t>
      </w:r>
      <w:r w:rsidRPr="00CE74C9">
        <w:rPr>
          <w:rFonts w:ascii="Times New Roman" w:hAnsi="Times New Roman" w:cs="Times New Roman"/>
          <w:sz w:val="28"/>
          <w:szCs w:val="28"/>
        </w:rPr>
        <w:softHyphen/>
        <w:t>кономерностях её функционирования, развитие способности</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опознавать, анализировать, сопоставлять, классифицировать и</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оценивать языковые факты, обогащение активного и потен</w:t>
      </w:r>
      <w:r w:rsidRPr="00CE74C9">
        <w:rPr>
          <w:rFonts w:ascii="Times New Roman" w:hAnsi="Times New Roman" w:cs="Times New Roman"/>
          <w:sz w:val="28"/>
          <w:szCs w:val="28"/>
        </w:rPr>
        <w:softHyphen/>
        <w:t>циального словарного запаса, расширение объёма используе</w:t>
      </w:r>
      <w:r w:rsidRPr="00CE74C9">
        <w:rPr>
          <w:rFonts w:ascii="Times New Roman" w:hAnsi="Times New Roman" w:cs="Times New Roman"/>
          <w:sz w:val="28"/>
          <w:szCs w:val="28"/>
        </w:rPr>
        <w:softHyphen/>
        <w:t>мых в речи грамматических средств, совершенствование ор</w:t>
      </w:r>
      <w:r w:rsidRPr="00CE74C9">
        <w:rPr>
          <w:rFonts w:ascii="Times New Roman" w:hAnsi="Times New Roman" w:cs="Times New Roman"/>
          <w:sz w:val="28"/>
          <w:szCs w:val="28"/>
        </w:rPr>
        <w:softHyphen/>
        <w:t>фографической и пунктуационной грамотности, развитие</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умений стилистически корректного использования лексики и</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фразеологии русского языка;</w:t>
      </w:r>
    </w:p>
    <w:p w:rsidR="00A577D5" w:rsidRPr="00CE74C9" w:rsidRDefault="00A577D5" w:rsidP="00CE74C9">
      <w:pPr>
        <w:pStyle w:val="a3"/>
        <w:numPr>
          <w:ilvl w:val="0"/>
          <w:numId w:val="12"/>
        </w:numPr>
        <w:ind w:left="0" w:firstLine="709"/>
        <w:jc w:val="both"/>
        <w:rPr>
          <w:rFonts w:ascii="Times New Roman" w:hAnsi="Times New Roman" w:cs="Times New Roman"/>
          <w:sz w:val="28"/>
          <w:szCs w:val="28"/>
        </w:rPr>
      </w:pPr>
      <w:r w:rsidRPr="00CE74C9">
        <w:rPr>
          <w:rFonts w:ascii="Times New Roman" w:hAnsi="Times New Roman" w:cs="Times New Roman"/>
          <w:sz w:val="28"/>
          <w:szCs w:val="28"/>
        </w:rPr>
        <w:t>развитие интеллектуальных и творческих способностей</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обучающихся, развитие речевой культуры учащихся, овладе</w:t>
      </w:r>
      <w:r w:rsidRPr="00CE74C9">
        <w:rPr>
          <w:rFonts w:ascii="Times New Roman" w:hAnsi="Times New Roman" w:cs="Times New Roman"/>
          <w:sz w:val="28"/>
          <w:szCs w:val="28"/>
        </w:rPr>
        <w:softHyphen/>
        <w:t>ние правилами использования языка в разных ситуациях об</w:t>
      </w:r>
      <w:r w:rsidRPr="00CE74C9">
        <w:rPr>
          <w:rFonts w:ascii="Times New Roman" w:hAnsi="Times New Roman" w:cs="Times New Roman"/>
          <w:sz w:val="28"/>
          <w:szCs w:val="28"/>
        </w:rPr>
        <w:softHyphen/>
        <w:t>щения, нормами речевого этикета, воспитание стремления</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к речевому самосовершенствованию, осознание эстетической</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ценности родного языка;</w:t>
      </w:r>
    </w:p>
    <w:p w:rsidR="00A577D5" w:rsidRPr="00CE74C9" w:rsidRDefault="00A577D5" w:rsidP="00CE74C9">
      <w:pPr>
        <w:pStyle w:val="a3"/>
        <w:numPr>
          <w:ilvl w:val="0"/>
          <w:numId w:val="12"/>
        </w:numPr>
        <w:ind w:left="0" w:firstLine="709"/>
        <w:jc w:val="both"/>
        <w:rPr>
          <w:rFonts w:ascii="Times New Roman" w:hAnsi="Times New Roman" w:cs="Times New Roman"/>
          <w:sz w:val="28"/>
          <w:szCs w:val="28"/>
        </w:rPr>
      </w:pPr>
      <w:r w:rsidRPr="00CE74C9">
        <w:rPr>
          <w:rFonts w:ascii="Times New Roman" w:hAnsi="Times New Roman" w:cs="Times New Roman"/>
          <w:sz w:val="28"/>
          <w:szCs w:val="28"/>
        </w:rPr>
        <w:t>совершенствование коммуникативных способностей,</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формирование готовности к сотрудничеству, созидательной де</w:t>
      </w:r>
      <w:r w:rsidRPr="00CE74C9">
        <w:rPr>
          <w:rFonts w:ascii="Times New Roman" w:hAnsi="Times New Roman" w:cs="Times New Roman"/>
          <w:sz w:val="28"/>
          <w:szCs w:val="28"/>
        </w:rPr>
        <w:softHyphen/>
        <w:t>ятельности, умений вести диалог, искать и находить содержа</w:t>
      </w:r>
      <w:r w:rsidRPr="00CE74C9">
        <w:rPr>
          <w:rFonts w:ascii="Times New Roman" w:hAnsi="Times New Roman" w:cs="Times New Roman"/>
          <w:sz w:val="28"/>
          <w:szCs w:val="28"/>
        </w:rPr>
        <w:softHyphen/>
        <w:t>тельные компромиссы.</w:t>
      </w:r>
    </w:p>
    <w:p w:rsidR="00AF6FC9" w:rsidRPr="0003541B" w:rsidRDefault="00AF6FC9" w:rsidP="0003541B">
      <w:pPr>
        <w:ind w:firstLine="709"/>
        <w:jc w:val="both"/>
        <w:rPr>
          <w:rFonts w:ascii="Times New Roman" w:hAnsi="Times New Roman" w:cs="Times New Roman"/>
          <w:i/>
          <w:sz w:val="28"/>
          <w:szCs w:val="28"/>
        </w:rPr>
      </w:pPr>
      <w:r w:rsidRPr="00CE74C9">
        <w:rPr>
          <w:rFonts w:ascii="Times New Roman" w:hAnsi="Times New Roman" w:cs="Times New Roman"/>
          <w:sz w:val="28"/>
          <w:szCs w:val="28"/>
        </w:rPr>
        <w:lastRenderedPageBreak/>
        <w:t>Как средство познания действительности русский язык обеспечивает развитие интеллектуальных и творческих способностей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школьника, развивает его абстрактное мышление, память и воображение, формирует навык самостоятельной учебной деятельности, самообразования и самореализации личности. </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Деятельностный подход отражает стратегию современной образовательной политики: необходимость воспитания человека и гражданина, интегрированного в современное ему общество, нацеленного на совершенствование этого общества. 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Это поможет выпускнику адаптироваться в мире, где объем информации растет в геометрической прогрессии, где социальная и профессиональная успешность напрямую зависят от позитивного отношения к новациям, самостоятельности мышления и инициативности, от готовности проявлять творческий подход к делу, искать нестандартные способы решения проблем, от готовности к конструктивному взаимодействию с людьми.</w:t>
      </w:r>
    </w:p>
    <w:p w:rsidR="00AF6FC9" w:rsidRPr="00CE74C9" w:rsidRDefault="00AF6FC9" w:rsidP="00CE74C9">
      <w:pPr>
        <w:pStyle w:val="a3"/>
        <w:ind w:left="0" w:firstLine="709"/>
        <w:jc w:val="both"/>
        <w:rPr>
          <w:rFonts w:ascii="Times New Roman" w:hAnsi="Times New Roman" w:cs="Times New Roman"/>
          <w:sz w:val="28"/>
          <w:szCs w:val="28"/>
        </w:rPr>
      </w:pPr>
    </w:p>
    <w:p w:rsidR="00AF6FC9" w:rsidRPr="00CE74C9" w:rsidRDefault="00AF6FC9" w:rsidP="00CE74C9">
      <w:pPr>
        <w:tabs>
          <w:tab w:val="left" w:pos="8440"/>
        </w:tabs>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w:t>
      </w:r>
      <w:r w:rsidRPr="00CE74C9">
        <w:rPr>
          <w:rFonts w:ascii="Times New Roman" w:hAnsi="Times New Roman" w:cs="Times New Roman"/>
          <w:sz w:val="28"/>
          <w:szCs w:val="28"/>
          <w:u w:val="single"/>
        </w:rPr>
        <w:t xml:space="preserve">Программа </w:t>
      </w:r>
      <w:r w:rsidRPr="00CE74C9">
        <w:rPr>
          <w:rFonts w:ascii="Times New Roman" w:hAnsi="Times New Roman" w:cs="Times New Roman"/>
          <w:sz w:val="28"/>
          <w:szCs w:val="28"/>
        </w:rPr>
        <w:t>содержит:</w:t>
      </w:r>
    </w:p>
    <w:p w:rsidR="00AF6FC9" w:rsidRPr="00CE74C9" w:rsidRDefault="00AF6FC9" w:rsidP="00CE74C9">
      <w:pPr>
        <w:widowControl/>
        <w:numPr>
          <w:ilvl w:val="0"/>
          <w:numId w:val="9"/>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систему понятий из области морфемики, морфологии, орфографии, синтаксиса и пунктуации, стилистики русского литературного языка, о языке как развивающемся явлении;</w:t>
      </w:r>
    </w:p>
    <w:p w:rsidR="00AF6FC9" w:rsidRPr="00CE74C9" w:rsidRDefault="00AF6FC9" w:rsidP="00CE74C9">
      <w:pPr>
        <w:widowControl/>
        <w:numPr>
          <w:ilvl w:val="0"/>
          <w:numId w:val="9"/>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речеведческие понятия, на основе которых строится работа по развитию связной речи учащихся,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формирование коммуникативных умений и навыков; </w:t>
      </w:r>
    </w:p>
    <w:p w:rsidR="00AF6FC9" w:rsidRPr="00CE74C9" w:rsidRDefault="00AF6FC9" w:rsidP="00CE74C9">
      <w:pPr>
        <w:widowControl/>
        <w:numPr>
          <w:ilvl w:val="0"/>
          <w:numId w:val="9"/>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сведения об основных нормах русского литературного языка;</w:t>
      </w:r>
    </w:p>
    <w:p w:rsidR="00AF6FC9" w:rsidRPr="00CE74C9" w:rsidRDefault="00AF6FC9" w:rsidP="00CE74C9">
      <w:pPr>
        <w:widowControl/>
        <w:numPr>
          <w:ilvl w:val="0"/>
          <w:numId w:val="9"/>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перечень видов орфограмм и названий пунктуационных правил.</w:t>
      </w:r>
    </w:p>
    <w:p w:rsidR="00AF6FC9" w:rsidRPr="00CE74C9" w:rsidRDefault="00AF6F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В 8 классе предусматривается изучение словосочетания и простого предложения, осложненного предложения, вводных и вставных конструкций, способов передачи чужой речи. </w:t>
      </w:r>
    </w:p>
    <w:p w:rsidR="00AF6FC9" w:rsidRPr="00CE74C9" w:rsidRDefault="00AF6F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В программе выделены часы на развитие связной речи. Темы по развитию речи – речеведческие понятия и виды работы над текстом – пропорционально распределены между грамматическим материалом.</w:t>
      </w:r>
    </w:p>
    <w:p w:rsidR="00AF6FC9" w:rsidRPr="00CE74C9" w:rsidRDefault="00AF6F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u w:val="single"/>
        </w:rPr>
        <w:t>Методы и формы обучения</w:t>
      </w:r>
      <w:r w:rsidRPr="00CE74C9">
        <w:rPr>
          <w:rFonts w:ascii="Times New Roman" w:hAnsi="Times New Roman" w:cs="Times New Roman"/>
          <w:sz w:val="28"/>
          <w:szCs w:val="28"/>
        </w:rPr>
        <w:t>: элементы диалоговой, игровой, проблемной технологий; элементы развивающего обучения; диалог, беседа, проблемные задания, наблюдение, рассказ, выполнение творческих работ, упражнения, практикумы, работа с текстом, работа с иллюстративным материалом, анализ языкового материала, разного рода конструирование, работа с алгоритмами, работа с таблицей, тренинг, проверочные, контрольные работы, работа с учебником, фронтальный опрос, грамматические разборы, работа с опорным материалом, работа со справочной литературой, разнообразные диктанты (словарный, схематический, лексический, распределительный, выборочный, объяснительный, цифровой…), сочинение (по картине, по данному сюжету, миниатюра…), изложение (сжатое, подробное, выборочное), тест.</w:t>
      </w:r>
    </w:p>
    <w:p w:rsidR="00AF6FC9" w:rsidRPr="00CE74C9" w:rsidRDefault="00AF6F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В планировании учебного материала используются следующие </w:t>
      </w:r>
      <w:r w:rsidRPr="00CE74C9">
        <w:rPr>
          <w:rFonts w:ascii="Times New Roman" w:hAnsi="Times New Roman" w:cs="Times New Roman"/>
          <w:sz w:val="28"/>
          <w:szCs w:val="28"/>
          <w:u w:val="single"/>
        </w:rPr>
        <w:t>типы уроков</w:t>
      </w:r>
      <w:r w:rsidRPr="00CE74C9">
        <w:rPr>
          <w:rFonts w:ascii="Times New Roman" w:hAnsi="Times New Roman" w:cs="Times New Roman"/>
          <w:sz w:val="28"/>
          <w:szCs w:val="28"/>
        </w:rPr>
        <w:t>:</w:t>
      </w:r>
    </w:p>
    <w:p w:rsidR="00AF6FC9" w:rsidRPr="00CE74C9" w:rsidRDefault="00AF6FC9" w:rsidP="00CE74C9">
      <w:pPr>
        <w:widowControl/>
        <w:numPr>
          <w:ilvl w:val="0"/>
          <w:numId w:val="11"/>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lastRenderedPageBreak/>
        <w:t>урок изучения и первичного закрепления знаний ;</w:t>
      </w:r>
    </w:p>
    <w:p w:rsidR="00AF6FC9" w:rsidRPr="00CE74C9" w:rsidRDefault="00AF6FC9" w:rsidP="00CE74C9">
      <w:pPr>
        <w:widowControl/>
        <w:numPr>
          <w:ilvl w:val="0"/>
          <w:numId w:val="11"/>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урок закрепления новых знаний и выработки умений; </w:t>
      </w:r>
    </w:p>
    <w:p w:rsidR="00AF6FC9" w:rsidRPr="00CE74C9" w:rsidRDefault="00AF6FC9" w:rsidP="00CE74C9">
      <w:pPr>
        <w:widowControl/>
        <w:numPr>
          <w:ilvl w:val="0"/>
          <w:numId w:val="11"/>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урок обобщения и систематизации знаний; </w:t>
      </w:r>
    </w:p>
    <w:p w:rsidR="00AF6FC9" w:rsidRPr="00CE74C9" w:rsidRDefault="00AF6FC9" w:rsidP="00CE74C9">
      <w:pPr>
        <w:widowControl/>
        <w:numPr>
          <w:ilvl w:val="0"/>
          <w:numId w:val="11"/>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урок проверки, оценки и контроля знаний;</w:t>
      </w:r>
    </w:p>
    <w:p w:rsidR="00AF6FC9" w:rsidRPr="00CE74C9" w:rsidRDefault="00AF6FC9" w:rsidP="00CE74C9">
      <w:pPr>
        <w:widowControl/>
        <w:numPr>
          <w:ilvl w:val="0"/>
          <w:numId w:val="11"/>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урок коррекции знаний;</w:t>
      </w:r>
    </w:p>
    <w:p w:rsidR="00AF6FC9" w:rsidRPr="00CE74C9" w:rsidRDefault="00AF6FC9" w:rsidP="00CE74C9">
      <w:pPr>
        <w:widowControl/>
        <w:numPr>
          <w:ilvl w:val="0"/>
          <w:numId w:val="11"/>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комбинированный урок; </w:t>
      </w:r>
    </w:p>
    <w:p w:rsidR="00AF6FC9" w:rsidRPr="00CE74C9" w:rsidRDefault="00AF6FC9" w:rsidP="00CE74C9">
      <w:pPr>
        <w:widowControl/>
        <w:numPr>
          <w:ilvl w:val="0"/>
          <w:numId w:val="11"/>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урок применения знаний;</w:t>
      </w:r>
    </w:p>
    <w:p w:rsidR="00AF6FC9" w:rsidRPr="00CE74C9" w:rsidRDefault="00AF6FC9" w:rsidP="00CE74C9">
      <w:pPr>
        <w:widowControl/>
        <w:numPr>
          <w:ilvl w:val="0"/>
          <w:numId w:val="11"/>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урок развития речи. </w:t>
      </w:r>
    </w:p>
    <w:p w:rsidR="00AF6FC9" w:rsidRPr="00CE74C9" w:rsidRDefault="00AF6F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u w:val="single"/>
        </w:rPr>
        <w:t>Педагогические технологии, средства обучения</w:t>
      </w:r>
      <w:r w:rsidRPr="00CE74C9">
        <w:rPr>
          <w:rFonts w:ascii="Times New Roman" w:hAnsi="Times New Roman" w:cs="Times New Roman"/>
          <w:sz w:val="28"/>
          <w:szCs w:val="28"/>
        </w:rPr>
        <w:t xml:space="preserve"> (в том числе электронные), используемые в работе для достижения требуемых результатов обучения:</w:t>
      </w:r>
    </w:p>
    <w:p w:rsidR="00AF6FC9" w:rsidRPr="00CE74C9" w:rsidRDefault="00AF6FC9" w:rsidP="00CE74C9">
      <w:pPr>
        <w:widowControl/>
        <w:numPr>
          <w:ilvl w:val="0"/>
          <w:numId w:val="10"/>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традиционное обучение;</w:t>
      </w:r>
    </w:p>
    <w:p w:rsidR="00AF6FC9" w:rsidRPr="00CE74C9" w:rsidRDefault="00AF6FC9" w:rsidP="00CE74C9">
      <w:pPr>
        <w:widowControl/>
        <w:numPr>
          <w:ilvl w:val="0"/>
          <w:numId w:val="10"/>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активное обучение (сотрудничество, элементы контекстного подхода, индивидуализация обучения);</w:t>
      </w:r>
    </w:p>
    <w:p w:rsidR="00AF6FC9" w:rsidRPr="00CE74C9" w:rsidRDefault="00AF6FC9" w:rsidP="00CE74C9">
      <w:pPr>
        <w:widowControl/>
        <w:numPr>
          <w:ilvl w:val="0"/>
          <w:numId w:val="10"/>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интерактивные подходы (творческие задания, работа в малых группах);</w:t>
      </w:r>
    </w:p>
    <w:p w:rsidR="00AF6FC9" w:rsidRPr="00CE74C9" w:rsidRDefault="00AF6FC9" w:rsidP="00CE74C9">
      <w:pPr>
        <w:widowControl/>
        <w:numPr>
          <w:ilvl w:val="0"/>
          <w:numId w:val="10"/>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уровневая дифференциация;</w:t>
      </w:r>
    </w:p>
    <w:p w:rsidR="00AF6FC9" w:rsidRPr="00CE74C9" w:rsidRDefault="00AF6FC9" w:rsidP="00CE74C9">
      <w:pPr>
        <w:widowControl/>
        <w:numPr>
          <w:ilvl w:val="0"/>
          <w:numId w:val="10"/>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проблемное обучение;</w:t>
      </w:r>
    </w:p>
    <w:p w:rsidR="00AF6FC9" w:rsidRPr="00CE74C9" w:rsidRDefault="00AF6FC9" w:rsidP="00CE74C9">
      <w:pPr>
        <w:widowControl/>
        <w:numPr>
          <w:ilvl w:val="0"/>
          <w:numId w:val="10"/>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информационно-коммуникационные технологии;</w:t>
      </w:r>
    </w:p>
    <w:p w:rsidR="00AF6FC9" w:rsidRPr="00CE74C9" w:rsidRDefault="00AF6FC9" w:rsidP="00CE74C9">
      <w:pPr>
        <w:widowControl/>
        <w:numPr>
          <w:ilvl w:val="0"/>
          <w:numId w:val="10"/>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здоровьесберегающие технологии;</w:t>
      </w:r>
    </w:p>
    <w:p w:rsidR="00AF6FC9" w:rsidRPr="00CE74C9" w:rsidRDefault="00AF6FC9" w:rsidP="00CE74C9">
      <w:pPr>
        <w:widowControl/>
        <w:numPr>
          <w:ilvl w:val="0"/>
          <w:numId w:val="10"/>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коллективный способ обучения (работа в парах постоянного и сменного состава).</w:t>
      </w:r>
    </w:p>
    <w:p w:rsidR="00AF6FC9" w:rsidRPr="00CE74C9" w:rsidRDefault="00AF6FC9" w:rsidP="00CE74C9">
      <w:pPr>
        <w:widowControl/>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u w:val="single"/>
        </w:rPr>
        <w:t>Формы контроля</w:t>
      </w:r>
      <w:r w:rsidRPr="00CE74C9">
        <w:rPr>
          <w:rFonts w:ascii="Times New Roman" w:hAnsi="Times New Roman" w:cs="Times New Roman"/>
          <w:sz w:val="28"/>
          <w:szCs w:val="28"/>
        </w:rPr>
        <w:t xml:space="preserve"> достижений учащихся: контрольный диктант; словарный диктант; терминологический диктант; другие виды диктантов; тестовые задания; работа с раздаточным материалом.</w:t>
      </w:r>
    </w:p>
    <w:p w:rsidR="00AF6FC9" w:rsidRPr="00CE74C9" w:rsidRDefault="00CE74C9" w:rsidP="00CE74C9">
      <w:pPr>
        <w:widowControl/>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w:t>
      </w:r>
      <w:r w:rsidR="00AF6FC9" w:rsidRPr="00CE74C9">
        <w:rPr>
          <w:rFonts w:ascii="Times New Roman" w:hAnsi="Times New Roman" w:cs="Times New Roman"/>
          <w:sz w:val="28"/>
          <w:szCs w:val="28"/>
          <w:u w:val="single"/>
        </w:rPr>
        <w:t>Виды</w:t>
      </w:r>
      <w:r w:rsidRPr="00CE74C9">
        <w:rPr>
          <w:rFonts w:ascii="Times New Roman" w:hAnsi="Times New Roman" w:cs="Times New Roman"/>
          <w:sz w:val="28"/>
          <w:szCs w:val="28"/>
          <w:u w:val="single"/>
        </w:rPr>
        <w:t xml:space="preserve"> </w:t>
      </w:r>
      <w:r w:rsidR="00AF6FC9" w:rsidRPr="00CE74C9">
        <w:rPr>
          <w:rFonts w:ascii="Times New Roman" w:hAnsi="Times New Roman" w:cs="Times New Roman"/>
          <w:sz w:val="28"/>
          <w:szCs w:val="28"/>
          <w:u w:val="single"/>
        </w:rPr>
        <w:t>контроля:</w:t>
      </w:r>
      <w:r w:rsidR="00AF6FC9" w:rsidRPr="00CE74C9">
        <w:rPr>
          <w:rFonts w:ascii="Times New Roman" w:hAnsi="Times New Roman" w:cs="Times New Roman"/>
          <w:sz w:val="28"/>
          <w:szCs w:val="28"/>
        </w:rPr>
        <w:t xml:space="preserve"> самоконтроль; взаимоконтроль; контроль учителя.</w:t>
      </w:r>
    </w:p>
    <w:p w:rsidR="009E37C8" w:rsidRPr="00CE74C9" w:rsidRDefault="0003541B" w:rsidP="0003541B">
      <w:pPr>
        <w:ind w:firstLine="708"/>
        <w:jc w:val="both"/>
        <w:rPr>
          <w:rFonts w:ascii="Times New Roman" w:hAnsi="Times New Roman" w:cs="Times New Roman"/>
          <w:sz w:val="28"/>
          <w:szCs w:val="28"/>
        </w:rPr>
      </w:pPr>
      <w:r>
        <w:rPr>
          <w:rFonts w:ascii="Times New Roman" w:hAnsi="Times New Roman" w:cs="Times New Roman"/>
          <w:sz w:val="28"/>
          <w:szCs w:val="28"/>
        </w:rPr>
        <w:t>Ра</w:t>
      </w:r>
      <w:r w:rsidR="009E37C8" w:rsidRPr="00CE74C9">
        <w:rPr>
          <w:rFonts w:ascii="Times New Roman" w:hAnsi="Times New Roman" w:cs="Times New Roman"/>
          <w:sz w:val="28"/>
          <w:szCs w:val="28"/>
        </w:rPr>
        <w:t>бочая программа по русскому языку</w:t>
      </w:r>
      <w:r w:rsidR="00CE74C9" w:rsidRPr="00CE74C9">
        <w:rPr>
          <w:rFonts w:ascii="Times New Roman" w:hAnsi="Times New Roman" w:cs="Times New Roman"/>
          <w:sz w:val="28"/>
          <w:szCs w:val="28"/>
        </w:rPr>
        <w:t xml:space="preserve"> </w:t>
      </w:r>
      <w:r w:rsidR="009E37C8" w:rsidRPr="00CE74C9">
        <w:rPr>
          <w:rFonts w:ascii="Times New Roman" w:hAnsi="Times New Roman" w:cs="Times New Roman"/>
          <w:sz w:val="28"/>
          <w:szCs w:val="28"/>
        </w:rPr>
        <w:t xml:space="preserve">адаптирована для обучающихся с задержкой психического развития, учитывает особенности психофизического развития и особые образовательные потребности данной категории детей </w:t>
      </w:r>
      <w:proofErr w:type="gramStart"/>
      <w:r w:rsidR="009E37C8" w:rsidRPr="00CE74C9">
        <w:rPr>
          <w:rFonts w:ascii="Times New Roman" w:hAnsi="Times New Roman" w:cs="Times New Roman"/>
          <w:sz w:val="28"/>
          <w:szCs w:val="28"/>
        </w:rPr>
        <w:t>в</w:t>
      </w:r>
      <w:proofErr w:type="gramEnd"/>
      <w:r w:rsidR="009E37C8" w:rsidRPr="00CE74C9">
        <w:rPr>
          <w:rFonts w:ascii="Times New Roman" w:hAnsi="Times New Roman" w:cs="Times New Roman"/>
          <w:sz w:val="28"/>
          <w:szCs w:val="28"/>
        </w:rPr>
        <w:t>:</w:t>
      </w:r>
    </w:p>
    <w:p w:rsidR="009E37C8" w:rsidRPr="00CE74C9" w:rsidRDefault="009E37C8"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организации учебного процесса с учетом специфики усвоения знаний, умений и навыков ребенка с ЗПР;</w:t>
      </w:r>
    </w:p>
    <w:p w:rsidR="009E37C8" w:rsidRPr="00CE74C9" w:rsidRDefault="009E37C8"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обеспечении непрерывного контроля над становлением учебно-познавательной деятельности обучающегося;</w:t>
      </w:r>
    </w:p>
    <w:p w:rsidR="009E37C8" w:rsidRPr="00CE74C9" w:rsidRDefault="009E37C8"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постоянном стимулировании познавательной активности;</w:t>
      </w:r>
    </w:p>
    <w:p w:rsidR="009E37C8" w:rsidRPr="00CE74C9" w:rsidRDefault="009E37C8"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постоянной помощи в осмыслении и расширении контекста усваиваемых знаний по предмету.</w:t>
      </w:r>
    </w:p>
    <w:p w:rsidR="009E37C8" w:rsidRPr="00CE74C9" w:rsidRDefault="009E37C8"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Процесс обучения имеет коррекционно-развивающий характер, что выражается в использовании заданий, направленных на коррекцию имеющихся у учащихся недостатков и опирается на их субъективный опыт, связь изучаемого материала с реальной жизнью.</w:t>
      </w:r>
    </w:p>
    <w:p w:rsidR="009E37C8" w:rsidRPr="00CE74C9" w:rsidRDefault="009E37C8"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В силу того, что учащиеся с ЗПР обучаются интегрировано в классе по общеобразовательной программе, коррекционная работа с ними осуществляется на уроке и предусматривает индивидуальный подход, использование дифференцированных заданий в классной и домашней работе.</w:t>
      </w:r>
    </w:p>
    <w:p w:rsidR="009E37C8" w:rsidRPr="00CE74C9" w:rsidRDefault="009E37C8"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Характерная черта программы – снижение нагрузки на память учащихся, уменьшение номенклатуры научных терминов и понятий.</w:t>
      </w:r>
    </w:p>
    <w:p w:rsidR="009E37C8" w:rsidRPr="00CE74C9" w:rsidRDefault="009E37C8"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Преобладают требования: назвать, показать, определить, описать, приводить примеры; практически отсутствуют – анализировать и прогнозировать.</w:t>
      </w:r>
    </w:p>
    <w:p w:rsidR="009E37C8" w:rsidRPr="00CE74C9" w:rsidRDefault="009E37C8"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lastRenderedPageBreak/>
        <w:t>В преподав</w:t>
      </w:r>
      <w:r w:rsidR="009E20EF" w:rsidRPr="00CE74C9">
        <w:rPr>
          <w:rFonts w:ascii="Times New Roman" w:hAnsi="Times New Roman" w:cs="Times New Roman"/>
          <w:sz w:val="28"/>
          <w:szCs w:val="28"/>
        </w:rPr>
        <w:t>ании русского языка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используются такие формы и методы обучения, как словесный, наглядный, практический и репродуктивный.</w:t>
      </w:r>
    </w:p>
    <w:p w:rsidR="009E37C8" w:rsidRPr="00CE74C9" w:rsidRDefault="009E37C8"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Программа предусматривает различные формы и способы проверки и контроля знаний учащихся: открытые и закрытые тексты, задания на установление соответствия, ответы на вопросы, воспроизведение прочитанного по алгоритму или при помощи наглядно-иллюстративного метода.</w:t>
      </w:r>
    </w:p>
    <w:p w:rsidR="009E37C8" w:rsidRPr="00CE74C9" w:rsidRDefault="009E37C8"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Используются другие измерители ЗУН учащихся, применяется более щадящая проверка и оценка знаний и умений.</w:t>
      </w:r>
    </w:p>
    <w:p w:rsidR="00C0126A" w:rsidRPr="00AB000C" w:rsidRDefault="009E37C8" w:rsidP="00AB000C">
      <w:pPr>
        <w:ind w:firstLine="709"/>
        <w:jc w:val="both"/>
        <w:rPr>
          <w:rFonts w:ascii="Times New Roman" w:hAnsi="Times New Roman" w:cs="Times New Roman"/>
          <w:b/>
          <w:sz w:val="28"/>
          <w:szCs w:val="28"/>
        </w:rPr>
      </w:pPr>
      <w:r w:rsidRPr="00CE74C9">
        <w:rPr>
          <w:rFonts w:ascii="Times New Roman" w:hAnsi="Times New Roman" w:cs="Times New Roman"/>
          <w:sz w:val="28"/>
          <w:szCs w:val="28"/>
        </w:rPr>
        <w:t xml:space="preserve">Требования к уровню подготовки </w:t>
      </w:r>
      <w:proofErr w:type="gramStart"/>
      <w:r w:rsidRPr="00CE74C9">
        <w:rPr>
          <w:rFonts w:ascii="Times New Roman" w:hAnsi="Times New Roman" w:cs="Times New Roman"/>
          <w:sz w:val="28"/>
          <w:szCs w:val="28"/>
        </w:rPr>
        <w:t>обучающихся</w:t>
      </w:r>
      <w:proofErr w:type="gramEnd"/>
      <w:r w:rsidRPr="00CE74C9">
        <w:rPr>
          <w:rFonts w:ascii="Times New Roman" w:hAnsi="Times New Roman" w:cs="Times New Roman"/>
          <w:sz w:val="28"/>
          <w:szCs w:val="28"/>
        </w:rPr>
        <w:t xml:space="preserve"> по каждой теме выделены в календарно-тематическом планировании специальным обозначением </w:t>
      </w:r>
      <w:r w:rsidRPr="00CE74C9">
        <w:rPr>
          <w:rFonts w:ascii="Times New Roman" w:hAnsi="Times New Roman" w:cs="Times New Roman"/>
          <w:b/>
          <w:sz w:val="28"/>
          <w:szCs w:val="28"/>
        </w:rPr>
        <w:t>ОВЗ.</w:t>
      </w:r>
    </w:p>
    <w:p w:rsidR="000F23D7" w:rsidRPr="00CE74C9" w:rsidRDefault="00CE74C9" w:rsidP="00CE74C9">
      <w:pPr>
        <w:ind w:firstLine="709"/>
        <w:jc w:val="both"/>
        <w:rPr>
          <w:rStyle w:val="FontStyle12"/>
          <w:rFonts w:ascii="Times New Roman" w:hAnsi="Times New Roman" w:cs="Times New Roman"/>
          <w:sz w:val="28"/>
          <w:szCs w:val="28"/>
        </w:rPr>
      </w:pPr>
      <w:r w:rsidRPr="00CE74C9">
        <w:rPr>
          <w:rFonts w:ascii="Times New Roman" w:hAnsi="Times New Roman" w:cs="Times New Roman"/>
          <w:sz w:val="28"/>
          <w:szCs w:val="28"/>
        </w:rPr>
        <w:t xml:space="preserve"> </w:t>
      </w:r>
    </w:p>
    <w:p w:rsidR="0003541B" w:rsidRPr="00AB000C" w:rsidRDefault="0075620F" w:rsidP="00AB000C">
      <w:pPr>
        <w:pStyle w:val="7"/>
        <w:spacing w:before="0" w:after="0"/>
        <w:ind w:firstLine="709"/>
        <w:jc w:val="center"/>
        <w:rPr>
          <w:rFonts w:ascii="Times New Roman" w:hAnsi="Times New Roman" w:cs="Times New Roman"/>
          <w:color w:val="auto"/>
          <w:sz w:val="28"/>
          <w:szCs w:val="28"/>
        </w:rPr>
      </w:pPr>
      <w:r w:rsidRPr="00CE74C9">
        <w:rPr>
          <w:rFonts w:ascii="Times New Roman" w:hAnsi="Times New Roman" w:cs="Times New Roman"/>
          <w:color w:val="auto"/>
          <w:sz w:val="28"/>
          <w:szCs w:val="28"/>
        </w:rPr>
        <w:t>Общая характеристика учебного предмета</w:t>
      </w:r>
    </w:p>
    <w:p w:rsidR="0075620F" w:rsidRPr="00CE74C9" w:rsidRDefault="0075620F" w:rsidP="00CE74C9">
      <w:pPr>
        <w:pStyle w:val="FR2"/>
        <w:ind w:firstLine="709"/>
        <w:jc w:val="both"/>
        <w:rPr>
          <w:b w:val="0"/>
          <w:bCs w:val="0"/>
          <w:sz w:val="28"/>
          <w:szCs w:val="28"/>
        </w:rPr>
      </w:pPr>
      <w:r w:rsidRPr="00CE74C9">
        <w:rPr>
          <w:b w:val="0"/>
          <w:bCs w:val="0"/>
          <w:sz w:val="28"/>
          <w:szCs w:val="28"/>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75620F" w:rsidRPr="00CE74C9" w:rsidRDefault="0075620F" w:rsidP="00CE74C9">
      <w:pPr>
        <w:pStyle w:val="FR2"/>
        <w:ind w:firstLine="709"/>
        <w:jc w:val="both"/>
        <w:rPr>
          <w:b w:val="0"/>
          <w:bCs w:val="0"/>
          <w:sz w:val="28"/>
          <w:szCs w:val="28"/>
        </w:rPr>
      </w:pPr>
      <w:r w:rsidRPr="00CE74C9">
        <w:rPr>
          <w:b w:val="0"/>
          <w:bCs w:val="0"/>
          <w:sz w:val="28"/>
          <w:szCs w:val="28"/>
        </w:rPr>
        <w:t>Русский язык – государственный язык Российской Федерации, средство межнационального общения и консолидации народов России.</w:t>
      </w:r>
    </w:p>
    <w:p w:rsidR="0075620F" w:rsidRPr="00CE74C9" w:rsidRDefault="0075620F" w:rsidP="00CE74C9">
      <w:pPr>
        <w:pStyle w:val="FR2"/>
        <w:ind w:firstLine="709"/>
        <w:jc w:val="both"/>
        <w:rPr>
          <w:b w:val="0"/>
          <w:bCs w:val="0"/>
          <w:sz w:val="28"/>
          <w:szCs w:val="28"/>
        </w:rPr>
      </w:pPr>
      <w:r w:rsidRPr="00CE74C9">
        <w:rPr>
          <w:b w:val="0"/>
          <w:bCs w:val="0"/>
          <w:sz w:val="28"/>
          <w:szCs w:val="28"/>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75620F" w:rsidRPr="00CE74C9" w:rsidRDefault="0075620F" w:rsidP="00CE74C9">
      <w:pPr>
        <w:pStyle w:val="FR2"/>
        <w:ind w:firstLine="709"/>
        <w:jc w:val="both"/>
        <w:rPr>
          <w:rStyle w:val="FontStyle12"/>
          <w:rFonts w:ascii="Times New Roman" w:hAnsi="Times New Roman" w:cs="Times New Roman"/>
          <w:b w:val="0"/>
          <w:bCs w:val="0"/>
          <w:sz w:val="28"/>
          <w:szCs w:val="28"/>
        </w:rPr>
      </w:pPr>
      <w:r w:rsidRPr="00CE74C9">
        <w:rPr>
          <w:b w:val="0"/>
          <w:bCs w:val="0"/>
          <w:sz w:val="28"/>
          <w:szCs w:val="28"/>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75620F" w:rsidRPr="0003541B" w:rsidRDefault="00CE74C9" w:rsidP="0003541B">
      <w:pPr>
        <w:ind w:firstLine="708"/>
        <w:jc w:val="both"/>
        <w:rPr>
          <w:rFonts w:ascii="Times New Roman" w:hAnsi="Times New Roman" w:cs="Times New Roman"/>
          <w:bCs/>
          <w:sz w:val="28"/>
          <w:szCs w:val="28"/>
        </w:rPr>
      </w:pPr>
      <w:r w:rsidRPr="00CE74C9">
        <w:rPr>
          <w:rFonts w:ascii="Times New Roman" w:hAnsi="Times New Roman" w:cs="Times New Roman"/>
          <w:sz w:val="28"/>
          <w:szCs w:val="28"/>
        </w:rPr>
        <w:t xml:space="preserve"> </w:t>
      </w:r>
      <w:r w:rsidR="0003541B" w:rsidRPr="0003541B">
        <w:rPr>
          <w:rFonts w:ascii="Times New Roman" w:hAnsi="Times New Roman" w:cs="Times New Roman"/>
          <w:bCs/>
          <w:sz w:val="28"/>
          <w:szCs w:val="28"/>
        </w:rPr>
        <w:t>Ценностными ориентирами содержания</w:t>
      </w:r>
      <w:r w:rsidR="0075620F" w:rsidRPr="0003541B">
        <w:rPr>
          <w:rFonts w:ascii="Times New Roman" w:hAnsi="Times New Roman" w:cs="Times New Roman"/>
          <w:bCs/>
          <w:sz w:val="28"/>
          <w:szCs w:val="28"/>
        </w:rPr>
        <w:t xml:space="preserve"> предмета «Русский язык»</w:t>
      </w:r>
      <w:r w:rsidR="0003541B" w:rsidRPr="0003541B">
        <w:rPr>
          <w:rFonts w:ascii="Times New Roman" w:hAnsi="Times New Roman" w:cs="Times New Roman"/>
          <w:bCs/>
          <w:sz w:val="28"/>
          <w:szCs w:val="28"/>
        </w:rPr>
        <w:t xml:space="preserve"> являются:</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Роль русского языка определяется тем великим значением, которое имел и имеет в истории человечества русский народ — творец и носитель этого языка.</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 xml:space="preserve">Русский язык — единый язык русской нации, но одновременно это и язык международного общения в современном мире. Русский язык приобретает всё большее международное значение. Он стал языком международных съездов и конференций, на нём написаны важнейшие международные договоры и соглашения. </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 xml:space="preserve">Российская Федерация — многонациональное государство. Все народы, населяющие её, развивают свою национальную культуру и язык. Русский язык используется народами Российской Федерации как язык межнационального общения. Знание русского языка облегчает общение людей различных </w:t>
      </w:r>
      <w:r w:rsidRPr="00CE74C9">
        <w:rPr>
          <w:rFonts w:ascii="Times New Roman" w:hAnsi="Times New Roman" w:cs="Times New Roman"/>
          <w:sz w:val="28"/>
          <w:szCs w:val="28"/>
        </w:rPr>
        <w:lastRenderedPageBreak/>
        <w:t>национальностей, населяющих нашу страну, облегчает их взаимопонимание.</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В современных условиях русский язык приобретает всё большее международное значение. Его изучают многие люди в разных странах мира.</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Таким образом, огромная роль русского языка в современном мире определяется его культурной ценностью, его мощью и величием.</w:t>
      </w:r>
    </w:p>
    <w:p w:rsidR="0003541B" w:rsidRPr="00CE74C9" w:rsidRDefault="0003541B" w:rsidP="0003541B">
      <w:pPr>
        <w:ind w:firstLine="709"/>
        <w:jc w:val="both"/>
        <w:rPr>
          <w:rFonts w:ascii="Times New Roman" w:hAnsi="Times New Roman" w:cs="Times New Roman"/>
          <w:b/>
          <w:bCs/>
          <w:sz w:val="28"/>
          <w:szCs w:val="28"/>
        </w:rPr>
      </w:pPr>
      <w:r w:rsidRPr="00CE74C9">
        <w:rPr>
          <w:rFonts w:ascii="Times New Roman" w:hAnsi="Times New Roman" w:cs="Times New Roman"/>
          <w:b/>
          <w:bCs/>
          <w:sz w:val="28"/>
          <w:szCs w:val="28"/>
        </w:rPr>
        <w:t>Основные цели</w:t>
      </w:r>
      <w:r>
        <w:rPr>
          <w:rFonts w:ascii="Times New Roman" w:hAnsi="Times New Roman" w:cs="Times New Roman"/>
          <w:b/>
          <w:bCs/>
          <w:sz w:val="28"/>
          <w:szCs w:val="28"/>
        </w:rPr>
        <w:t xml:space="preserve"> изучения предмета</w:t>
      </w:r>
      <w:r w:rsidRPr="00CE74C9">
        <w:rPr>
          <w:rFonts w:ascii="Times New Roman" w:hAnsi="Times New Roman" w:cs="Times New Roman"/>
          <w:b/>
          <w:bCs/>
          <w:sz w:val="28"/>
          <w:szCs w:val="28"/>
        </w:rPr>
        <w:t>:</w:t>
      </w:r>
    </w:p>
    <w:p w:rsidR="0003541B" w:rsidRPr="00CE74C9" w:rsidRDefault="0003541B" w:rsidP="0003541B">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формирование у учащихся на базе усвоения ими определенной системы знаний о языке, умений и навыков полноценно, грамотно (в широком значении этого слова) пользоваться богатыми ресурсами родного языка в своей речевой практике, </w:t>
      </w:r>
    </w:p>
    <w:p w:rsidR="0003541B" w:rsidRPr="00CE74C9" w:rsidRDefault="0003541B" w:rsidP="0003541B">
      <w:pPr>
        <w:ind w:firstLine="709"/>
        <w:jc w:val="both"/>
        <w:rPr>
          <w:rFonts w:ascii="Times New Roman" w:hAnsi="Times New Roman" w:cs="Times New Roman"/>
          <w:sz w:val="28"/>
          <w:szCs w:val="28"/>
        </w:rPr>
      </w:pPr>
      <w:r w:rsidRPr="00CE74C9">
        <w:rPr>
          <w:rFonts w:ascii="Times New Roman" w:hAnsi="Times New Roman" w:cs="Times New Roman"/>
          <w:sz w:val="28"/>
          <w:szCs w:val="28"/>
        </w:rPr>
        <w:t>- воспитание бережного отношения к языку, стремления к самосовершенствованию в области языковой подготовки и культуры речевого общения.</w:t>
      </w:r>
    </w:p>
    <w:p w:rsidR="0003541B" w:rsidRPr="00CE74C9" w:rsidRDefault="0003541B" w:rsidP="0003541B">
      <w:pPr>
        <w:ind w:firstLine="709"/>
        <w:jc w:val="both"/>
        <w:rPr>
          <w:rFonts w:ascii="Times New Roman" w:hAnsi="Times New Roman" w:cs="Times New Roman"/>
          <w:b/>
          <w:bCs/>
          <w:sz w:val="28"/>
          <w:szCs w:val="28"/>
        </w:rPr>
      </w:pPr>
      <w:r w:rsidRPr="00CE74C9">
        <w:rPr>
          <w:rFonts w:ascii="Times New Roman" w:hAnsi="Times New Roman" w:cs="Times New Roman"/>
          <w:b/>
          <w:bCs/>
          <w:sz w:val="28"/>
          <w:szCs w:val="28"/>
        </w:rPr>
        <w:t>Эти цели обуславливают следующие задачи:</w:t>
      </w:r>
    </w:p>
    <w:p w:rsidR="0003541B" w:rsidRPr="00CE74C9" w:rsidRDefault="0003541B" w:rsidP="0003541B">
      <w:pPr>
        <w:ind w:firstLine="709"/>
        <w:jc w:val="both"/>
        <w:rPr>
          <w:rFonts w:ascii="Times New Roman" w:hAnsi="Times New Roman" w:cs="Times New Roman"/>
          <w:sz w:val="28"/>
          <w:szCs w:val="28"/>
        </w:rPr>
      </w:pPr>
      <w:r w:rsidRPr="00CE74C9">
        <w:rPr>
          <w:rFonts w:ascii="Times New Roman" w:hAnsi="Times New Roman" w:cs="Times New Roman"/>
          <w:sz w:val="28"/>
          <w:szCs w:val="28"/>
        </w:rPr>
        <w:t>- дать учащимся представление о роли языка в жизни общества, о языке как развивающемся явлении, о месте русского языка в современном мире, о его богатстве и выразительности;</w:t>
      </w:r>
    </w:p>
    <w:p w:rsidR="0003541B" w:rsidRPr="00CE74C9" w:rsidRDefault="0003541B" w:rsidP="0003541B">
      <w:pPr>
        <w:ind w:firstLine="709"/>
        <w:jc w:val="both"/>
        <w:rPr>
          <w:rFonts w:ascii="Times New Roman" w:hAnsi="Times New Roman" w:cs="Times New Roman"/>
          <w:sz w:val="28"/>
          <w:szCs w:val="28"/>
        </w:rPr>
      </w:pPr>
      <w:proofErr w:type="gramStart"/>
      <w:r w:rsidRPr="00CE74C9">
        <w:rPr>
          <w:rFonts w:ascii="Times New Roman" w:hAnsi="Times New Roman" w:cs="Times New Roman"/>
          <w:sz w:val="28"/>
          <w:szCs w:val="28"/>
        </w:rPr>
        <w:t xml:space="preserve">- обеспечить усвоение определенного круга знаний из области фонетики, графики, орфоэпии, орфографии, лексики, </w:t>
      </w:r>
      <w:proofErr w:type="spellStart"/>
      <w:r w:rsidRPr="00CE74C9">
        <w:rPr>
          <w:rFonts w:ascii="Times New Roman" w:hAnsi="Times New Roman" w:cs="Times New Roman"/>
          <w:sz w:val="28"/>
          <w:szCs w:val="28"/>
        </w:rPr>
        <w:t>морфемики</w:t>
      </w:r>
      <w:proofErr w:type="spellEnd"/>
      <w:r w:rsidRPr="00CE74C9">
        <w:rPr>
          <w:rFonts w:ascii="Times New Roman" w:hAnsi="Times New Roman" w:cs="Times New Roman"/>
          <w:sz w:val="28"/>
          <w:szCs w:val="28"/>
        </w:rPr>
        <w:t>, словообразования, морфологии, синтаксиса, пунктуации, стилистики; формировать умения применять эти знания на практике;</w:t>
      </w:r>
      <w:proofErr w:type="gramEnd"/>
    </w:p>
    <w:p w:rsidR="0003541B" w:rsidRPr="00CE74C9" w:rsidRDefault="0003541B" w:rsidP="0003541B">
      <w:pPr>
        <w:ind w:firstLine="709"/>
        <w:jc w:val="both"/>
        <w:rPr>
          <w:rFonts w:ascii="Times New Roman" w:hAnsi="Times New Roman" w:cs="Times New Roman"/>
          <w:sz w:val="28"/>
          <w:szCs w:val="28"/>
        </w:rPr>
      </w:pPr>
      <w:r w:rsidRPr="00CE74C9">
        <w:rPr>
          <w:rFonts w:ascii="Times New Roman" w:hAnsi="Times New Roman" w:cs="Times New Roman"/>
          <w:sz w:val="28"/>
          <w:szCs w:val="28"/>
        </w:rPr>
        <w:t>- развивать речь учащихся: обогащать их активный и пассивный запас слов, грамматический строй речи;</w:t>
      </w:r>
    </w:p>
    <w:p w:rsidR="0003541B" w:rsidRPr="00CE74C9" w:rsidRDefault="0003541B" w:rsidP="0003541B">
      <w:pPr>
        <w:ind w:firstLine="709"/>
        <w:jc w:val="both"/>
        <w:rPr>
          <w:rFonts w:ascii="Times New Roman" w:hAnsi="Times New Roman" w:cs="Times New Roman"/>
          <w:sz w:val="28"/>
          <w:szCs w:val="28"/>
        </w:rPr>
      </w:pPr>
      <w:r w:rsidRPr="00CE74C9">
        <w:rPr>
          <w:rFonts w:ascii="Times New Roman" w:hAnsi="Times New Roman" w:cs="Times New Roman"/>
          <w:sz w:val="28"/>
          <w:szCs w:val="28"/>
        </w:rPr>
        <w:t>- способствовать усвоению норм литературного языка,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w:t>
      </w:r>
    </w:p>
    <w:p w:rsidR="0075620F" w:rsidRPr="00CE74C9" w:rsidRDefault="0003541B" w:rsidP="00AB000C">
      <w:pPr>
        <w:ind w:firstLine="709"/>
        <w:jc w:val="both"/>
        <w:rPr>
          <w:rFonts w:ascii="Times New Roman" w:hAnsi="Times New Roman" w:cs="Times New Roman"/>
          <w:sz w:val="28"/>
          <w:szCs w:val="28"/>
        </w:rPr>
      </w:pPr>
      <w:r w:rsidRPr="00CE74C9">
        <w:rPr>
          <w:rFonts w:ascii="Times New Roman" w:hAnsi="Times New Roman" w:cs="Times New Roman"/>
          <w:sz w:val="28"/>
          <w:szCs w:val="28"/>
        </w:rPr>
        <w:t>- формировать и совершенствовать орфографические и пунктуационные знания и навыки.</w:t>
      </w:r>
    </w:p>
    <w:p w:rsidR="00980F1D" w:rsidRPr="00AB000C" w:rsidRDefault="0075620F" w:rsidP="00AB000C">
      <w:pPr>
        <w:pStyle w:val="Style2"/>
        <w:widowControl/>
        <w:ind w:firstLine="709"/>
        <w:jc w:val="center"/>
        <w:rPr>
          <w:rFonts w:ascii="Times New Roman" w:hAnsi="Times New Roman" w:cs="Times New Roman"/>
          <w:b/>
          <w:bCs/>
          <w:sz w:val="28"/>
          <w:szCs w:val="28"/>
        </w:rPr>
      </w:pPr>
      <w:r w:rsidRPr="00CE74C9">
        <w:rPr>
          <w:rStyle w:val="FontStyle12"/>
          <w:rFonts w:ascii="Times New Roman" w:hAnsi="Times New Roman" w:cs="Times New Roman"/>
          <w:b/>
          <w:bCs/>
          <w:sz w:val="28"/>
          <w:szCs w:val="28"/>
        </w:rPr>
        <w:t>Место предмета в базисном учебном плане.</w:t>
      </w:r>
    </w:p>
    <w:p w:rsidR="00980F1D" w:rsidRPr="00CE74C9" w:rsidRDefault="00980F1D" w:rsidP="00CE74C9">
      <w:pPr>
        <w:pStyle w:val="Style2"/>
        <w:widowControl/>
        <w:ind w:firstLine="709"/>
        <w:jc w:val="both"/>
        <w:rPr>
          <w:rStyle w:val="FontStyle12"/>
          <w:rFonts w:ascii="Times New Roman" w:hAnsi="Times New Roman" w:cs="Times New Roman"/>
          <w:sz w:val="28"/>
          <w:szCs w:val="28"/>
        </w:rPr>
      </w:pPr>
      <w:proofErr w:type="gramStart"/>
      <w:r w:rsidRPr="00CE74C9">
        <w:rPr>
          <w:rFonts w:ascii="Times New Roman" w:hAnsi="Times New Roman" w:cs="Times New Roman"/>
          <w:sz w:val="28"/>
          <w:szCs w:val="28"/>
        </w:rPr>
        <w:t>Федеральный базисный (образовательный) учебный план</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для образовательных учреждений Российской Федерации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предусматривает обязательное изучение русского (род</w:t>
      </w:r>
      <w:r w:rsidRPr="00CE74C9">
        <w:rPr>
          <w:rFonts w:ascii="Times New Roman" w:hAnsi="Times New Roman" w:cs="Times New Roman"/>
          <w:sz w:val="28"/>
          <w:szCs w:val="28"/>
        </w:rPr>
        <w:softHyphen/>
        <w:t>ного) языка на этапе основного общего образования в объ</w:t>
      </w:r>
      <w:r w:rsidRPr="00CE74C9">
        <w:rPr>
          <w:rFonts w:ascii="Times New Roman" w:hAnsi="Times New Roman" w:cs="Times New Roman"/>
          <w:sz w:val="28"/>
          <w:szCs w:val="28"/>
        </w:rPr>
        <w:softHyphen/>
        <w:t xml:space="preserve">ёме 735 ч. В том числе: в 5 классе </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 xml:space="preserve">175 ч, в 6 классе </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210 ч,</w:t>
      </w:r>
      <w:r w:rsidRPr="00CE74C9">
        <w:rPr>
          <w:rFonts w:ascii="Times New Roman" w:eastAsia="Bookman Old Style" w:hAnsi="Times New Roman" w:cs="Times New Roman"/>
          <w:sz w:val="28"/>
          <w:szCs w:val="28"/>
        </w:rPr>
        <w:t xml:space="preserve"> </w:t>
      </w:r>
      <w:r w:rsidRPr="00CE74C9">
        <w:rPr>
          <w:rFonts w:ascii="Times New Roman" w:hAnsi="Times New Roman" w:cs="Times New Roman"/>
          <w:sz w:val="28"/>
          <w:szCs w:val="28"/>
        </w:rPr>
        <w:t>в 7 классе — 140 ч, в 8 классе — 140 ч, в 9 классе — 105 ч.</w:t>
      </w:r>
      <w:r w:rsidRPr="00CE74C9">
        <w:rPr>
          <w:rStyle w:val="FontStyle12"/>
          <w:rFonts w:ascii="Times New Roman" w:hAnsi="Times New Roman" w:cs="Times New Roman"/>
          <w:sz w:val="28"/>
          <w:szCs w:val="28"/>
        </w:rPr>
        <w:t xml:space="preserve"> Количество часов на изучение русского языка в</w:t>
      </w:r>
      <w:proofErr w:type="gramEnd"/>
      <w:r w:rsidRPr="00CE74C9">
        <w:rPr>
          <w:rStyle w:val="FontStyle12"/>
          <w:rFonts w:ascii="Times New Roman" w:hAnsi="Times New Roman" w:cs="Times New Roman"/>
          <w:sz w:val="28"/>
          <w:szCs w:val="28"/>
        </w:rPr>
        <w:t xml:space="preserve"> 8 </w:t>
      </w:r>
      <w:proofErr w:type="gramStart"/>
      <w:r w:rsidRPr="00CE74C9">
        <w:rPr>
          <w:rStyle w:val="FontStyle12"/>
          <w:rFonts w:ascii="Times New Roman" w:hAnsi="Times New Roman" w:cs="Times New Roman"/>
          <w:sz w:val="28"/>
          <w:szCs w:val="28"/>
        </w:rPr>
        <w:t>классе</w:t>
      </w:r>
      <w:proofErr w:type="gramEnd"/>
      <w:r w:rsidRPr="00CE74C9">
        <w:rPr>
          <w:rStyle w:val="FontStyle12"/>
          <w:rFonts w:ascii="Times New Roman" w:hAnsi="Times New Roman" w:cs="Times New Roman"/>
          <w:sz w:val="28"/>
          <w:szCs w:val="28"/>
        </w:rPr>
        <w:t xml:space="preserve"> -140 , из них - 20 на развитие речи.(4 часа в неделю).</w:t>
      </w:r>
    </w:p>
    <w:p w:rsidR="0003541B" w:rsidRDefault="0003541B" w:rsidP="00AB000C">
      <w:pPr>
        <w:rPr>
          <w:rFonts w:ascii="Times New Roman" w:hAnsi="Times New Roman" w:cs="Times New Roman"/>
          <w:b/>
          <w:bCs/>
          <w:sz w:val="28"/>
          <w:szCs w:val="28"/>
        </w:rPr>
      </w:pPr>
    </w:p>
    <w:p w:rsidR="0003541B" w:rsidRPr="00CE74C9" w:rsidRDefault="0003541B" w:rsidP="00AB000C">
      <w:pPr>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Личностные, </w:t>
      </w:r>
      <w:proofErr w:type="spellStart"/>
      <w:r>
        <w:rPr>
          <w:rFonts w:ascii="Times New Roman" w:hAnsi="Times New Roman" w:cs="Times New Roman"/>
          <w:b/>
          <w:bCs/>
          <w:sz w:val="28"/>
          <w:szCs w:val="28"/>
        </w:rPr>
        <w:t>метапредметные</w:t>
      </w:r>
      <w:proofErr w:type="spellEnd"/>
      <w:r>
        <w:rPr>
          <w:rFonts w:ascii="Times New Roman" w:hAnsi="Times New Roman" w:cs="Times New Roman"/>
          <w:b/>
          <w:bCs/>
          <w:sz w:val="28"/>
          <w:szCs w:val="28"/>
        </w:rPr>
        <w:t xml:space="preserve"> и предметные р</w:t>
      </w:r>
      <w:r w:rsidR="0075620F" w:rsidRPr="00CE74C9">
        <w:rPr>
          <w:rFonts w:ascii="Times New Roman" w:hAnsi="Times New Roman" w:cs="Times New Roman"/>
          <w:b/>
          <w:bCs/>
          <w:sz w:val="28"/>
          <w:szCs w:val="28"/>
        </w:rPr>
        <w:t>езультаты изучения предмета "Русский язык"</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ab/>
        <w:t>Личностные:</w:t>
      </w:r>
      <w:r w:rsidR="00CE74C9" w:rsidRPr="00CE74C9">
        <w:rPr>
          <w:rFonts w:ascii="Times New Roman" w:hAnsi="Times New Roman" w:cs="Times New Roman"/>
          <w:b/>
          <w:bCs/>
          <w:sz w:val="28"/>
          <w:szCs w:val="28"/>
        </w:rPr>
        <w:t xml:space="preserve"> </w:t>
      </w:r>
      <w:r w:rsidRPr="00CE74C9">
        <w:rPr>
          <w:rFonts w:ascii="Times New Roman" w:hAnsi="Times New Roman" w:cs="Times New Roman"/>
          <w:sz w:val="28"/>
          <w:szCs w:val="28"/>
        </w:rPr>
        <w:t>осознание языка; восприятие языка; понимание того, что правильная устная и письменная речь является показателем индивидуальной культуры человека; способность к самооценке на основе наблюдения за собственной речью.</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ab/>
        <w:t>Метапредметные</w:t>
      </w:r>
      <w:r w:rsidRPr="00CE74C9">
        <w:rPr>
          <w:rFonts w:ascii="Times New Roman" w:hAnsi="Times New Roman" w:cs="Times New Roman"/>
          <w:sz w:val="28"/>
          <w:szCs w:val="28"/>
        </w:rPr>
        <w:t>: умение использовать язык с целью поиска необходимой информации в различных источниках для решения учебных задач; умение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использовать языковые средства в диалоге, в устной монологической речи, умение правильно задавать вопросы.</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lastRenderedPageBreak/>
        <w:tab/>
        <w:t>Предметные результаты</w:t>
      </w:r>
      <w:r w:rsidRPr="00CE74C9">
        <w:rPr>
          <w:rFonts w:ascii="Times New Roman" w:hAnsi="Times New Roman" w:cs="Times New Roman"/>
          <w:sz w:val="28"/>
          <w:szCs w:val="28"/>
        </w:rPr>
        <w:t xml:space="preserve"> </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1)</w:t>
      </w:r>
      <w:r w:rsidRPr="00CE74C9">
        <w:rPr>
          <w:rFonts w:ascii="Times New Roman" w:hAnsi="Times New Roman" w:cs="Times New Roman"/>
          <w:b/>
          <w:bCs/>
          <w:sz w:val="28"/>
          <w:szCs w:val="28"/>
        </w:rPr>
        <w:t xml:space="preserve"> </w:t>
      </w:r>
      <w:r w:rsidRPr="00CE74C9">
        <w:rPr>
          <w:rFonts w:ascii="Times New Roman" w:hAnsi="Times New Roman" w:cs="Times New Roman"/>
          <w:sz w:val="28"/>
          <w:szCs w:val="28"/>
        </w:rPr>
        <w:t>совершенствование видов речевой деятельности (аудирования, чтения, говорения и письма),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2) понимание определяющей роли языка в развитии интеллектуальных и творческих способностей личности, в процессе образования и самообразования;</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3) использование коммуникативно-эстетических возможностей русского и родного языков;</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4) расширение и систематизацию научных знаний о языке; осознание взаимосвязи его уровней и единиц; освоение базовых понятий лингвистики,</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основных единиц и грамматических категорий языка;</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5) формирование навыков проведения различных видов анализа слова</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(фонетического, морфемного, словообразовательного, лексического,</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морфологического), синтаксического анализа словосочетания и предложения, а также многоаспектнога анализа текста;</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6) обогащение активного и потенциального словарного запаса, расширение объёма используемых в речи грамматических средств для свободного выражения мыслей и чувств адекватно ситуации и стилю общения;</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7) овладение основными стилистическими ресурсами лексики и фразеологии языка, основными нормами литературного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75620F" w:rsidRPr="00CE74C9" w:rsidRDefault="0075620F"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8) формирование ответственности за языковую культуру как общечеловеческую ценность.</w:t>
      </w:r>
    </w:p>
    <w:p w:rsidR="0003541B" w:rsidRPr="00CE74C9" w:rsidRDefault="0003541B" w:rsidP="0003541B">
      <w:pPr>
        <w:pStyle w:val="Style2"/>
        <w:widowControl/>
        <w:jc w:val="both"/>
        <w:rPr>
          <w:rStyle w:val="FontStyle12"/>
          <w:rFonts w:ascii="Times New Roman" w:hAnsi="Times New Roman" w:cs="Times New Roman"/>
          <w:b/>
          <w:bCs/>
          <w:sz w:val="28"/>
          <w:szCs w:val="28"/>
        </w:rPr>
      </w:pPr>
    </w:p>
    <w:p w:rsidR="007147B4" w:rsidRPr="00CE74C9" w:rsidRDefault="00DA547A"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 xml:space="preserve"> Содержание учебного курса</w:t>
      </w:r>
    </w:p>
    <w:p w:rsidR="007147B4" w:rsidRPr="00CE74C9" w:rsidRDefault="007147B4" w:rsidP="00CE74C9">
      <w:pPr>
        <w:ind w:firstLine="709"/>
        <w:jc w:val="both"/>
        <w:rPr>
          <w:rFonts w:ascii="Times New Roman" w:hAnsi="Times New Roman" w:cs="Times New Roman"/>
          <w:b/>
          <w:sz w:val="28"/>
          <w:szCs w:val="28"/>
        </w:rPr>
      </w:pPr>
    </w:p>
    <w:p w:rsidR="007147B4" w:rsidRPr="00CE74C9" w:rsidRDefault="007147B4" w:rsidP="00CE74C9">
      <w:pPr>
        <w:tabs>
          <w:tab w:val="left" w:pos="567"/>
        </w:tabs>
        <w:ind w:firstLine="709"/>
        <w:jc w:val="both"/>
        <w:rPr>
          <w:rFonts w:ascii="Times New Roman" w:hAnsi="Times New Roman" w:cs="Times New Roman"/>
          <w:sz w:val="28"/>
          <w:szCs w:val="28"/>
          <w:lang w:bidi="pa-PK"/>
        </w:rPr>
      </w:pPr>
      <w:r w:rsidRPr="00CE74C9">
        <w:rPr>
          <w:rFonts w:ascii="Times New Roman" w:hAnsi="Times New Roman" w:cs="Times New Roman"/>
          <w:sz w:val="28"/>
          <w:szCs w:val="28"/>
          <w:lang w:bidi="pa-PK"/>
        </w:rPr>
        <w:t>Функции русского языка в современном мире.</w:t>
      </w:r>
    </w:p>
    <w:p w:rsidR="007147B4" w:rsidRPr="00CE74C9" w:rsidRDefault="007147B4" w:rsidP="00CE74C9">
      <w:pPr>
        <w:tabs>
          <w:tab w:val="left" w:pos="284"/>
        </w:tabs>
        <w:ind w:firstLine="709"/>
        <w:jc w:val="both"/>
        <w:rPr>
          <w:rFonts w:ascii="Times New Roman" w:hAnsi="Times New Roman" w:cs="Times New Roman"/>
          <w:b/>
          <w:bCs/>
          <w:sz w:val="28"/>
          <w:szCs w:val="28"/>
          <w:lang w:bidi="pa-PK"/>
        </w:rPr>
      </w:pPr>
      <w:r w:rsidRPr="00CE74C9">
        <w:rPr>
          <w:rFonts w:ascii="Times New Roman" w:hAnsi="Times New Roman" w:cs="Times New Roman"/>
          <w:b/>
          <w:bCs/>
          <w:sz w:val="28"/>
          <w:szCs w:val="28"/>
          <w:lang w:bidi="pa-PK"/>
        </w:rPr>
        <w:t xml:space="preserve">Повторение изученного в 5 – 7 классах </w:t>
      </w:r>
    </w:p>
    <w:p w:rsidR="007147B4" w:rsidRPr="00CE74C9" w:rsidRDefault="007147B4"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Система языка. Фонетика и графика. Орфография. Морфемика и словообразование. Лексика и фразеология. Морфология. Строение текста. Стили речи. Развитие речи (устное сочинение и сочинение по картине).</w:t>
      </w:r>
    </w:p>
    <w:p w:rsidR="007147B4" w:rsidRPr="00CE74C9" w:rsidRDefault="007147B4" w:rsidP="00CE74C9">
      <w:pPr>
        <w:tabs>
          <w:tab w:val="left" w:pos="284"/>
        </w:tabs>
        <w:ind w:firstLine="709"/>
        <w:jc w:val="both"/>
        <w:rPr>
          <w:rFonts w:ascii="Times New Roman" w:hAnsi="Times New Roman" w:cs="Times New Roman"/>
          <w:b/>
          <w:bCs/>
          <w:sz w:val="28"/>
          <w:szCs w:val="28"/>
          <w:lang w:bidi="pa-PK"/>
        </w:rPr>
      </w:pPr>
      <w:r w:rsidRPr="00CE74C9">
        <w:rPr>
          <w:rFonts w:ascii="Times New Roman" w:hAnsi="Times New Roman" w:cs="Times New Roman"/>
          <w:b/>
          <w:bCs/>
          <w:sz w:val="28"/>
          <w:szCs w:val="28"/>
          <w:lang w:bidi="pa-PK"/>
        </w:rPr>
        <w:t xml:space="preserve">Синтаксис. Пунктуация. Культура речи </w:t>
      </w:r>
    </w:p>
    <w:p w:rsidR="007147B4" w:rsidRPr="00CE74C9" w:rsidRDefault="007147B4" w:rsidP="00CE74C9">
      <w:pPr>
        <w:tabs>
          <w:tab w:val="left" w:pos="284"/>
        </w:tabs>
        <w:ind w:firstLine="709"/>
        <w:jc w:val="both"/>
        <w:rPr>
          <w:rFonts w:ascii="Times New Roman" w:hAnsi="Times New Roman" w:cs="Times New Roman"/>
          <w:b/>
          <w:bCs/>
          <w:i/>
          <w:iCs/>
          <w:sz w:val="28"/>
          <w:szCs w:val="28"/>
          <w:lang w:bidi="pa-PK"/>
        </w:rPr>
      </w:pPr>
      <w:r w:rsidRPr="00CE74C9">
        <w:rPr>
          <w:rFonts w:ascii="Times New Roman" w:hAnsi="Times New Roman" w:cs="Times New Roman"/>
          <w:b/>
          <w:bCs/>
          <w:i/>
          <w:iCs/>
          <w:sz w:val="28"/>
          <w:szCs w:val="28"/>
          <w:lang w:bidi="pa-PK"/>
        </w:rPr>
        <w:t xml:space="preserve">Словосочетание и предложение </w:t>
      </w:r>
    </w:p>
    <w:p w:rsidR="007147B4" w:rsidRPr="00CE74C9" w:rsidRDefault="007147B4"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Строение и грамматическое значение словосочетаний. Связь слов в словосочетании. Синтаксический разбор словосочетания.</w:t>
      </w:r>
    </w:p>
    <w:p w:rsidR="007147B4" w:rsidRPr="00CE74C9" w:rsidRDefault="007147B4" w:rsidP="00CE74C9">
      <w:pPr>
        <w:tabs>
          <w:tab w:val="left" w:pos="284"/>
        </w:tabs>
        <w:ind w:firstLine="709"/>
        <w:jc w:val="both"/>
        <w:rPr>
          <w:rFonts w:ascii="Times New Roman" w:hAnsi="Times New Roman" w:cs="Times New Roman"/>
          <w:b/>
          <w:bCs/>
          <w:i/>
          <w:iCs/>
          <w:sz w:val="28"/>
          <w:szCs w:val="28"/>
          <w:lang w:bidi="pa-PK"/>
        </w:rPr>
      </w:pPr>
      <w:r w:rsidRPr="00CE74C9">
        <w:rPr>
          <w:rFonts w:ascii="Times New Roman" w:hAnsi="Times New Roman" w:cs="Times New Roman"/>
          <w:b/>
          <w:i/>
          <w:sz w:val="28"/>
          <w:szCs w:val="28"/>
          <w:lang w:bidi="pa-PK"/>
        </w:rPr>
        <w:t>Двусоставные предложения</w:t>
      </w:r>
    </w:p>
    <w:p w:rsidR="007147B4" w:rsidRPr="00CE74C9" w:rsidRDefault="007147B4"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Строение и грамматическое значение предложений. Интонация предложения. Синтаксический разбор предложения.</w:t>
      </w:r>
    </w:p>
    <w:p w:rsidR="007147B4" w:rsidRPr="00CE74C9" w:rsidRDefault="007147B4"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Порядок слов в предложении. Логическое ударение. Развитие речи (описание памятника архитектуры).</w:t>
      </w:r>
    </w:p>
    <w:p w:rsidR="007147B4" w:rsidRPr="00CE74C9" w:rsidRDefault="007147B4"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Подлежащее. Сказуемое. Простое глагольное сказуемое. Составные сказуемые. Составное глагольное сказуемое. Составное именное сказуемое. </w:t>
      </w:r>
    </w:p>
    <w:p w:rsidR="007147B4" w:rsidRPr="00CE74C9" w:rsidRDefault="007147B4"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Выражение именной части сказуемого. Развитие речи (сочинение-описание </w:t>
      </w:r>
      <w:r w:rsidRPr="00CE74C9">
        <w:rPr>
          <w:rFonts w:ascii="Times New Roman" w:hAnsi="Times New Roman" w:cs="Times New Roman"/>
          <w:sz w:val="28"/>
          <w:szCs w:val="28"/>
        </w:rPr>
        <w:lastRenderedPageBreak/>
        <w:t xml:space="preserve">по упражнению). Тире между подлежащим и сказуемым. </w:t>
      </w:r>
    </w:p>
    <w:p w:rsidR="007147B4" w:rsidRPr="00CE74C9" w:rsidRDefault="007147B4" w:rsidP="00CE74C9">
      <w:pPr>
        <w:ind w:firstLine="709"/>
        <w:jc w:val="both"/>
        <w:rPr>
          <w:rFonts w:ascii="Times New Roman" w:hAnsi="Times New Roman" w:cs="Times New Roman"/>
          <w:b/>
          <w:bCs/>
          <w:i/>
          <w:iCs/>
          <w:sz w:val="28"/>
          <w:szCs w:val="28"/>
          <w:lang w:bidi="pa-PK"/>
        </w:rPr>
      </w:pPr>
      <w:r w:rsidRPr="00CE74C9">
        <w:rPr>
          <w:rFonts w:ascii="Times New Roman" w:hAnsi="Times New Roman" w:cs="Times New Roman"/>
          <w:b/>
          <w:bCs/>
          <w:i/>
          <w:iCs/>
          <w:sz w:val="28"/>
          <w:szCs w:val="28"/>
          <w:lang w:bidi="pa-PK"/>
        </w:rPr>
        <w:t xml:space="preserve">Второстепенные члены предложения </w:t>
      </w:r>
    </w:p>
    <w:p w:rsidR="007147B4" w:rsidRPr="00CE74C9" w:rsidRDefault="007147B4" w:rsidP="00CE74C9">
      <w:pPr>
        <w:ind w:firstLine="709"/>
        <w:jc w:val="both"/>
        <w:rPr>
          <w:rFonts w:ascii="Times New Roman" w:hAnsi="Times New Roman" w:cs="Times New Roman"/>
          <w:sz w:val="28"/>
          <w:szCs w:val="28"/>
          <w:lang w:bidi="pa-PK"/>
        </w:rPr>
      </w:pPr>
      <w:r w:rsidRPr="00CE74C9">
        <w:rPr>
          <w:rFonts w:ascii="Times New Roman" w:hAnsi="Times New Roman" w:cs="Times New Roman"/>
          <w:sz w:val="28"/>
          <w:szCs w:val="28"/>
          <w:lang w:bidi="pa-PK"/>
        </w:rPr>
        <w:t>Дополнение. Трудные случаи выражения дополнений. Определение. Развитие речи (изложение по упражнению). Приложение. Обстоятельство. Основные виды обстоятельств. Обстоятельства, выраженные сравнительными оборотами. Развитие речи (понятие «риторика», написание рассказа об истории родного края).</w:t>
      </w:r>
    </w:p>
    <w:p w:rsidR="007147B4" w:rsidRPr="00CE74C9" w:rsidRDefault="007147B4" w:rsidP="00CE74C9">
      <w:pPr>
        <w:ind w:firstLine="709"/>
        <w:jc w:val="both"/>
        <w:rPr>
          <w:rFonts w:ascii="Times New Roman" w:hAnsi="Times New Roman" w:cs="Times New Roman"/>
          <w:b/>
          <w:bCs/>
          <w:i/>
          <w:iCs/>
          <w:sz w:val="28"/>
          <w:szCs w:val="28"/>
          <w:lang w:bidi="pa-PK"/>
        </w:rPr>
      </w:pPr>
      <w:r w:rsidRPr="00CE74C9">
        <w:rPr>
          <w:rFonts w:ascii="Times New Roman" w:hAnsi="Times New Roman" w:cs="Times New Roman"/>
          <w:b/>
          <w:bCs/>
          <w:i/>
          <w:iCs/>
          <w:sz w:val="28"/>
          <w:szCs w:val="28"/>
          <w:lang w:bidi="pa-PK"/>
        </w:rPr>
        <w:t>Односоставные предложения</w:t>
      </w:r>
    </w:p>
    <w:p w:rsidR="007147B4" w:rsidRPr="00CE74C9" w:rsidRDefault="007147B4" w:rsidP="00CE74C9">
      <w:pPr>
        <w:ind w:firstLine="709"/>
        <w:jc w:val="both"/>
        <w:rPr>
          <w:rFonts w:ascii="Times New Roman" w:hAnsi="Times New Roman" w:cs="Times New Roman"/>
          <w:sz w:val="28"/>
          <w:szCs w:val="28"/>
          <w:lang w:bidi="pa-PK"/>
        </w:rPr>
      </w:pPr>
      <w:r w:rsidRPr="00CE74C9">
        <w:rPr>
          <w:rFonts w:ascii="Times New Roman" w:hAnsi="Times New Roman" w:cs="Times New Roman"/>
          <w:sz w:val="28"/>
          <w:szCs w:val="28"/>
          <w:lang w:bidi="pa-PK"/>
        </w:rPr>
        <w:t xml:space="preserve">Основные группы односоставных предложений. Предложения определенно-личные. Безличные предложения. Развитие речи (сочинение по картине). Односоставные предложения с главным членом – подлежащим. Назывные предложения. Развитие речи (изложение по упражнению). Понятие о неполных предложениях. </w:t>
      </w:r>
    </w:p>
    <w:p w:rsidR="007147B4" w:rsidRPr="00CE74C9" w:rsidRDefault="007147B4" w:rsidP="00CE74C9">
      <w:pPr>
        <w:ind w:firstLine="709"/>
        <w:jc w:val="both"/>
        <w:rPr>
          <w:rFonts w:ascii="Times New Roman" w:hAnsi="Times New Roman" w:cs="Times New Roman"/>
          <w:b/>
          <w:bCs/>
          <w:i/>
          <w:iCs/>
          <w:sz w:val="28"/>
          <w:szCs w:val="28"/>
          <w:lang w:bidi="pa-PK"/>
        </w:rPr>
      </w:pPr>
      <w:r w:rsidRPr="00CE74C9">
        <w:rPr>
          <w:rFonts w:ascii="Times New Roman" w:hAnsi="Times New Roman" w:cs="Times New Roman"/>
          <w:b/>
          <w:bCs/>
          <w:i/>
          <w:iCs/>
          <w:sz w:val="28"/>
          <w:szCs w:val="28"/>
          <w:lang w:bidi="pa-PK"/>
        </w:rPr>
        <w:t xml:space="preserve">Предложения с однородными членами </w:t>
      </w:r>
    </w:p>
    <w:p w:rsidR="007147B4" w:rsidRPr="00CE74C9" w:rsidRDefault="007147B4" w:rsidP="00CE74C9">
      <w:pPr>
        <w:ind w:firstLine="709"/>
        <w:jc w:val="both"/>
        <w:rPr>
          <w:rFonts w:ascii="Times New Roman" w:hAnsi="Times New Roman" w:cs="Times New Roman"/>
          <w:sz w:val="28"/>
          <w:szCs w:val="28"/>
          <w:lang w:bidi="pa-PK"/>
        </w:rPr>
      </w:pPr>
      <w:r w:rsidRPr="00CE74C9">
        <w:rPr>
          <w:rFonts w:ascii="Times New Roman" w:hAnsi="Times New Roman" w:cs="Times New Roman"/>
          <w:sz w:val="28"/>
          <w:szCs w:val="28"/>
          <w:lang w:bidi="pa-PK"/>
        </w:rPr>
        <w:t>Понятие об однородных членах. Однородные и неоднородные определения. Однородные члены, связанные сочинительными союзами, и пунктуация при них. Обобщающие слова при однородных членах и знаки препинания при них. Синтаксический разбор предложения с однородными членами. Развитие речи (рассуждение, сочинение по картине).</w:t>
      </w:r>
    </w:p>
    <w:p w:rsidR="007147B4" w:rsidRPr="00CE74C9" w:rsidRDefault="007147B4" w:rsidP="00CE74C9">
      <w:pPr>
        <w:ind w:firstLine="709"/>
        <w:jc w:val="both"/>
        <w:rPr>
          <w:rFonts w:ascii="Times New Roman" w:hAnsi="Times New Roman" w:cs="Times New Roman"/>
          <w:sz w:val="28"/>
          <w:szCs w:val="28"/>
          <w:lang w:bidi="pa-PK"/>
        </w:rPr>
      </w:pPr>
    </w:p>
    <w:p w:rsidR="007147B4" w:rsidRPr="00CE74C9" w:rsidRDefault="007147B4" w:rsidP="0003541B">
      <w:pPr>
        <w:ind w:firstLine="708"/>
        <w:jc w:val="both"/>
        <w:rPr>
          <w:rFonts w:ascii="Times New Roman" w:hAnsi="Times New Roman" w:cs="Times New Roman"/>
          <w:b/>
          <w:bCs/>
          <w:i/>
          <w:iCs/>
          <w:sz w:val="28"/>
          <w:szCs w:val="28"/>
          <w:lang w:bidi="pa-PK"/>
        </w:rPr>
      </w:pPr>
      <w:r w:rsidRPr="00CE74C9">
        <w:rPr>
          <w:rFonts w:ascii="Times New Roman" w:hAnsi="Times New Roman" w:cs="Times New Roman"/>
          <w:b/>
          <w:bCs/>
          <w:i/>
          <w:iCs/>
          <w:sz w:val="28"/>
          <w:szCs w:val="28"/>
          <w:lang w:bidi="pa-PK"/>
        </w:rPr>
        <w:t xml:space="preserve">Предложения с обособленными членами </w:t>
      </w:r>
    </w:p>
    <w:p w:rsidR="007147B4" w:rsidRPr="00CE74C9" w:rsidRDefault="007147B4"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Обособленные определения и приложения. Обособленные определения, выраженные причастными оборотами. Особенности обособления приложений. Обособленные обстоятельства. Синтаксический разбор предложений с обособленными членами. Развитие речи (изложение).</w:t>
      </w:r>
    </w:p>
    <w:p w:rsidR="007147B4" w:rsidRPr="00CE74C9" w:rsidRDefault="007147B4" w:rsidP="00CE74C9">
      <w:pPr>
        <w:ind w:firstLine="709"/>
        <w:jc w:val="both"/>
        <w:rPr>
          <w:rFonts w:ascii="Times New Roman" w:hAnsi="Times New Roman" w:cs="Times New Roman"/>
          <w:b/>
          <w:bCs/>
          <w:i/>
          <w:iCs/>
          <w:sz w:val="28"/>
          <w:szCs w:val="28"/>
          <w:lang w:bidi="pa-PK"/>
        </w:rPr>
      </w:pPr>
      <w:r w:rsidRPr="00CE74C9">
        <w:rPr>
          <w:rFonts w:ascii="Times New Roman" w:hAnsi="Times New Roman" w:cs="Times New Roman"/>
          <w:b/>
          <w:bCs/>
          <w:i/>
          <w:iCs/>
          <w:sz w:val="28"/>
          <w:szCs w:val="28"/>
          <w:lang w:bidi="pa-PK"/>
        </w:rPr>
        <w:t xml:space="preserve">Предложения с уточняющими обособленными членами </w:t>
      </w:r>
    </w:p>
    <w:p w:rsidR="007147B4" w:rsidRPr="00CE74C9" w:rsidRDefault="007147B4"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Обособление уточняющих членов предложения. Разделительные и выделительные знаки препинания. Развитие речи (применение публицистического стиля, диспут, изложение по упражнению).</w:t>
      </w:r>
    </w:p>
    <w:p w:rsidR="007147B4" w:rsidRPr="00CE74C9" w:rsidRDefault="007147B4" w:rsidP="00CE74C9">
      <w:pPr>
        <w:ind w:firstLine="709"/>
        <w:jc w:val="both"/>
        <w:rPr>
          <w:rFonts w:ascii="Times New Roman" w:hAnsi="Times New Roman" w:cs="Times New Roman"/>
          <w:b/>
          <w:bCs/>
          <w:i/>
          <w:iCs/>
          <w:sz w:val="28"/>
          <w:szCs w:val="28"/>
          <w:lang w:bidi="pa-PK"/>
        </w:rPr>
      </w:pPr>
      <w:r w:rsidRPr="00CE74C9">
        <w:rPr>
          <w:rFonts w:ascii="Times New Roman" w:hAnsi="Times New Roman" w:cs="Times New Roman"/>
          <w:b/>
          <w:bCs/>
          <w:i/>
          <w:iCs/>
          <w:sz w:val="28"/>
          <w:szCs w:val="28"/>
          <w:lang w:bidi="pa-PK"/>
        </w:rPr>
        <w:t>Предложения с обращениями, вводными словами и междометиями</w:t>
      </w:r>
    </w:p>
    <w:p w:rsidR="007147B4" w:rsidRPr="00CE74C9" w:rsidRDefault="007147B4"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Обращение и знаки препинания при нем. Вводные слова и вводные предложения. Знаки препинания при них. Предложения с междометиями. Вставные конструкции.</w:t>
      </w:r>
    </w:p>
    <w:p w:rsidR="007147B4" w:rsidRPr="00CE74C9" w:rsidRDefault="007147B4" w:rsidP="00CE74C9">
      <w:pPr>
        <w:ind w:firstLine="709"/>
        <w:jc w:val="both"/>
        <w:rPr>
          <w:rFonts w:ascii="Times New Roman" w:hAnsi="Times New Roman" w:cs="Times New Roman"/>
          <w:b/>
          <w:bCs/>
          <w:i/>
          <w:iCs/>
          <w:sz w:val="28"/>
          <w:szCs w:val="28"/>
          <w:lang w:bidi="pa-PK"/>
        </w:rPr>
      </w:pPr>
      <w:r w:rsidRPr="00CE74C9">
        <w:rPr>
          <w:rFonts w:ascii="Times New Roman" w:hAnsi="Times New Roman" w:cs="Times New Roman"/>
          <w:b/>
          <w:bCs/>
          <w:i/>
          <w:iCs/>
          <w:sz w:val="28"/>
          <w:szCs w:val="28"/>
          <w:lang w:bidi="pa-PK"/>
        </w:rPr>
        <w:t xml:space="preserve">Способы передачи чужой речи. Прямая и косвенная речь </w:t>
      </w:r>
    </w:p>
    <w:p w:rsidR="007147B4" w:rsidRPr="00CE74C9" w:rsidRDefault="007147B4"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Предложения с прямой речью. Знаки препинания в них. Диалог. Предложения с косвенной речью. Замена прямой речи косвенной. Цитаты и знаки препинания при них. Способы передачи чужой речи в художественном произведении. Развитие речи (изложение по упражнению, сравнительная характеристика героев).</w:t>
      </w:r>
    </w:p>
    <w:p w:rsidR="007147B4" w:rsidRPr="00CE74C9" w:rsidRDefault="007147B4" w:rsidP="00CE74C9">
      <w:pPr>
        <w:ind w:firstLine="709"/>
        <w:jc w:val="both"/>
        <w:rPr>
          <w:rFonts w:ascii="Times New Roman" w:hAnsi="Times New Roman" w:cs="Times New Roman"/>
          <w:b/>
          <w:bCs/>
          <w:sz w:val="28"/>
          <w:szCs w:val="28"/>
          <w:lang w:bidi="pa-PK"/>
        </w:rPr>
      </w:pPr>
      <w:r w:rsidRPr="00CE74C9">
        <w:rPr>
          <w:rFonts w:ascii="Times New Roman" w:hAnsi="Times New Roman" w:cs="Times New Roman"/>
          <w:b/>
          <w:bCs/>
          <w:sz w:val="28"/>
          <w:szCs w:val="28"/>
          <w:lang w:bidi="pa-PK"/>
        </w:rPr>
        <w:t xml:space="preserve">Повторение и систематизация изученного в 8 классе </w:t>
      </w:r>
    </w:p>
    <w:p w:rsidR="007147B4" w:rsidRPr="00CE74C9" w:rsidRDefault="007147B4"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Повторение тем «Словосочетание», «Двусоставные предложения», «Односоставные предложения», «Обращение», «Водные слова и предложения», «Способы передачи чужой речи». </w:t>
      </w:r>
    </w:p>
    <w:p w:rsidR="007147B4" w:rsidRPr="00CE74C9" w:rsidRDefault="007147B4" w:rsidP="00CE74C9">
      <w:pPr>
        <w:ind w:firstLine="709"/>
        <w:jc w:val="both"/>
        <w:rPr>
          <w:rFonts w:ascii="Times New Roman" w:hAnsi="Times New Roman" w:cs="Times New Roman"/>
          <w:sz w:val="28"/>
          <w:szCs w:val="28"/>
        </w:rPr>
      </w:pPr>
    </w:p>
    <w:p w:rsidR="007147B4" w:rsidRPr="00CE74C9" w:rsidRDefault="007147B4" w:rsidP="00CE74C9">
      <w:pPr>
        <w:pStyle w:val="Style2"/>
        <w:widowControl/>
        <w:ind w:firstLine="709"/>
        <w:jc w:val="both"/>
        <w:rPr>
          <w:rStyle w:val="FontStyle12"/>
          <w:rFonts w:ascii="Times New Roman" w:hAnsi="Times New Roman" w:cs="Times New Roman"/>
          <w:b/>
          <w:bCs/>
          <w:sz w:val="28"/>
          <w:szCs w:val="28"/>
        </w:rPr>
      </w:pPr>
    </w:p>
    <w:p w:rsidR="00AB000C" w:rsidRDefault="00AB000C" w:rsidP="0003541B">
      <w:pPr>
        <w:ind w:firstLine="709"/>
        <w:jc w:val="center"/>
        <w:rPr>
          <w:rFonts w:ascii="Times New Roman" w:hAnsi="Times New Roman" w:cs="Times New Roman"/>
          <w:b/>
          <w:sz w:val="28"/>
          <w:szCs w:val="28"/>
        </w:rPr>
      </w:pPr>
    </w:p>
    <w:p w:rsidR="003A3FF4" w:rsidRPr="00CE74C9" w:rsidRDefault="00FD35E5" w:rsidP="0003541B">
      <w:pPr>
        <w:ind w:firstLine="709"/>
        <w:jc w:val="center"/>
        <w:rPr>
          <w:rFonts w:ascii="Times New Roman" w:hAnsi="Times New Roman" w:cs="Times New Roman"/>
          <w:b/>
          <w:sz w:val="28"/>
          <w:szCs w:val="28"/>
        </w:rPr>
      </w:pPr>
      <w:r w:rsidRPr="00CE74C9">
        <w:rPr>
          <w:rFonts w:ascii="Times New Roman" w:hAnsi="Times New Roman" w:cs="Times New Roman"/>
          <w:b/>
          <w:sz w:val="28"/>
          <w:szCs w:val="28"/>
        </w:rPr>
        <w:t>Тематическое</w:t>
      </w:r>
      <w:r w:rsidR="00CE74C9" w:rsidRPr="00CE74C9">
        <w:rPr>
          <w:rFonts w:ascii="Times New Roman" w:hAnsi="Times New Roman" w:cs="Times New Roman"/>
          <w:b/>
          <w:sz w:val="28"/>
          <w:szCs w:val="28"/>
        </w:rPr>
        <w:t xml:space="preserve"> </w:t>
      </w:r>
      <w:r w:rsidR="003A3FF4" w:rsidRPr="00CE74C9">
        <w:rPr>
          <w:rFonts w:ascii="Times New Roman" w:hAnsi="Times New Roman" w:cs="Times New Roman"/>
          <w:b/>
          <w:sz w:val="28"/>
          <w:szCs w:val="28"/>
        </w:rPr>
        <w:t>план</w:t>
      </w:r>
      <w:r w:rsidRPr="00CE74C9">
        <w:rPr>
          <w:rFonts w:ascii="Times New Roman" w:hAnsi="Times New Roman" w:cs="Times New Roman"/>
          <w:b/>
          <w:sz w:val="28"/>
          <w:szCs w:val="28"/>
        </w:rPr>
        <w:t>ирование</w:t>
      </w:r>
    </w:p>
    <w:p w:rsidR="003A3FF4" w:rsidRPr="00CE74C9" w:rsidRDefault="003A3FF4" w:rsidP="00CE74C9">
      <w:pPr>
        <w:shd w:val="clear" w:color="auto" w:fill="FCFCFC"/>
        <w:ind w:firstLine="709"/>
        <w:jc w:val="both"/>
        <w:rPr>
          <w:rFonts w:ascii="Times New Roman" w:hAnsi="Times New Roman" w:cs="Times New Roman"/>
          <w:b/>
          <w:bCs/>
          <w:color w:val="47474A"/>
          <w:sz w:val="28"/>
          <w:szCs w:val="28"/>
          <w:bdr w:val="none" w:sz="0" w:space="0" w:color="auto" w:frame="1"/>
        </w:rPr>
      </w:pPr>
    </w:p>
    <w:tbl>
      <w:tblPr>
        <w:tblStyle w:val="a4"/>
        <w:tblW w:w="9889" w:type="dxa"/>
        <w:tblLook w:val="04A0"/>
      </w:tblPr>
      <w:tblGrid>
        <w:gridCol w:w="3085"/>
        <w:gridCol w:w="6804"/>
      </w:tblGrid>
      <w:tr w:rsidR="00FD35E5" w:rsidRPr="00BB6EDE" w:rsidTr="003A1862">
        <w:tc>
          <w:tcPr>
            <w:tcW w:w="3085" w:type="dxa"/>
          </w:tcPr>
          <w:p w:rsidR="00FD35E5" w:rsidRPr="00BB6EDE" w:rsidRDefault="00FD35E5" w:rsidP="00CE74C9">
            <w:pPr>
              <w:jc w:val="both"/>
              <w:rPr>
                <w:rFonts w:ascii="Times New Roman" w:hAnsi="Times New Roman" w:cs="Times New Roman"/>
                <w:b/>
                <w:sz w:val="24"/>
                <w:szCs w:val="24"/>
              </w:rPr>
            </w:pPr>
            <w:r w:rsidRPr="00BB6EDE">
              <w:rPr>
                <w:rFonts w:ascii="Times New Roman" w:hAnsi="Times New Roman" w:cs="Times New Roman"/>
                <w:b/>
                <w:sz w:val="24"/>
                <w:szCs w:val="24"/>
              </w:rPr>
              <w:t>Основное содержание по темам</w:t>
            </w:r>
          </w:p>
        </w:tc>
        <w:tc>
          <w:tcPr>
            <w:tcW w:w="6804" w:type="dxa"/>
          </w:tcPr>
          <w:p w:rsidR="003A1862" w:rsidRPr="00BB6EDE" w:rsidRDefault="00FD35E5" w:rsidP="00CE74C9">
            <w:pPr>
              <w:jc w:val="both"/>
              <w:rPr>
                <w:rFonts w:ascii="Times New Roman" w:hAnsi="Times New Roman" w:cs="Times New Roman"/>
                <w:b/>
                <w:sz w:val="24"/>
                <w:szCs w:val="24"/>
              </w:rPr>
            </w:pPr>
            <w:r w:rsidRPr="00BB6EDE">
              <w:rPr>
                <w:rFonts w:ascii="Times New Roman" w:hAnsi="Times New Roman" w:cs="Times New Roman"/>
                <w:b/>
                <w:sz w:val="24"/>
                <w:szCs w:val="24"/>
              </w:rPr>
              <w:t>Характеристика основных видов учебной деятельности</w:t>
            </w:r>
          </w:p>
          <w:p w:rsidR="00FD35E5" w:rsidRPr="00BB6EDE" w:rsidRDefault="00FD35E5" w:rsidP="00CE74C9">
            <w:pPr>
              <w:jc w:val="both"/>
              <w:rPr>
                <w:rFonts w:ascii="Times New Roman" w:hAnsi="Times New Roman" w:cs="Times New Roman"/>
                <w:b/>
                <w:sz w:val="24"/>
                <w:szCs w:val="24"/>
              </w:rPr>
            </w:pPr>
            <w:r w:rsidRPr="00BB6EDE">
              <w:rPr>
                <w:rFonts w:ascii="Times New Roman" w:hAnsi="Times New Roman" w:cs="Times New Roman"/>
                <w:b/>
                <w:sz w:val="24"/>
                <w:szCs w:val="24"/>
              </w:rPr>
              <w:t xml:space="preserve"> (на уровне учебных действий)</w:t>
            </w:r>
          </w:p>
        </w:tc>
      </w:tr>
      <w:tr w:rsidR="00FD35E5" w:rsidRPr="00BB6EDE" w:rsidTr="003A1862">
        <w:tc>
          <w:tcPr>
            <w:tcW w:w="3085" w:type="dxa"/>
          </w:tcPr>
          <w:p w:rsidR="00FD35E5" w:rsidRPr="00BB6EDE" w:rsidRDefault="00FD35E5"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Русский язык в современном мире (1ч)</w:t>
            </w:r>
          </w:p>
        </w:tc>
        <w:tc>
          <w:tcPr>
            <w:tcW w:w="6804" w:type="dxa"/>
          </w:tcPr>
          <w:p w:rsidR="00FD35E5" w:rsidRPr="00BB6EDE" w:rsidRDefault="00FD35E5"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Составляют опорный конспект для пересказа текста. Аргументируют ос</w:t>
            </w:r>
            <w:r w:rsidRPr="00BB6EDE">
              <w:rPr>
                <w:rFonts w:ascii="Times New Roman" w:eastAsia="Bookman Old Style" w:hAnsi="Times New Roman" w:cs="Times New Roman"/>
                <w:sz w:val="24"/>
                <w:szCs w:val="24"/>
              </w:rPr>
              <w:softHyphen/>
              <w:t>новные положения о роли русского языка в современном мире (устно и письменно). Выполняют письменное дифференцированное задание.</w:t>
            </w:r>
          </w:p>
        </w:tc>
      </w:tr>
      <w:tr w:rsidR="00FD35E5" w:rsidRPr="00BB6EDE" w:rsidTr="003A1862">
        <w:tc>
          <w:tcPr>
            <w:tcW w:w="9889" w:type="dxa"/>
            <w:gridSpan w:val="2"/>
          </w:tcPr>
          <w:p w:rsidR="00FD35E5" w:rsidRPr="00BB6EDE" w:rsidRDefault="00FD35E5" w:rsidP="00CE74C9">
            <w:pPr>
              <w:jc w:val="both"/>
              <w:rPr>
                <w:rFonts w:ascii="Times New Roman" w:eastAsia="Bookman Old Style" w:hAnsi="Times New Roman" w:cs="Times New Roman"/>
                <w:sz w:val="24"/>
                <w:szCs w:val="24"/>
              </w:rPr>
            </w:pPr>
          </w:p>
          <w:p w:rsidR="00FD35E5" w:rsidRPr="00BB6EDE" w:rsidRDefault="00FD35E5" w:rsidP="00CE74C9">
            <w:pPr>
              <w:jc w:val="both"/>
              <w:rPr>
                <w:rFonts w:ascii="Times New Roman" w:eastAsia="Bookman Old Style" w:hAnsi="Times New Roman" w:cs="Times New Roman"/>
                <w:b/>
                <w:sz w:val="24"/>
                <w:szCs w:val="24"/>
              </w:rPr>
            </w:pPr>
            <w:r w:rsidRPr="00BB6EDE">
              <w:rPr>
                <w:rFonts w:ascii="Times New Roman" w:eastAsia="Bookman Old Style" w:hAnsi="Times New Roman" w:cs="Times New Roman"/>
                <w:b/>
                <w:sz w:val="24"/>
                <w:szCs w:val="24"/>
              </w:rPr>
              <w:t>ПОВТОРЕНИЕ ИЗУЧЕННОГО В 5—7 КЛАССАХ (11 ч + 3 ч)</w:t>
            </w:r>
          </w:p>
          <w:p w:rsidR="00FD35E5" w:rsidRPr="00BB6EDE" w:rsidRDefault="00FD35E5" w:rsidP="00CE74C9">
            <w:pPr>
              <w:jc w:val="both"/>
              <w:rPr>
                <w:rFonts w:ascii="Times New Roman" w:eastAsia="Bookman Old Style" w:hAnsi="Times New Roman" w:cs="Times New Roman"/>
                <w:sz w:val="24"/>
                <w:szCs w:val="24"/>
              </w:rPr>
            </w:pPr>
          </w:p>
        </w:tc>
      </w:tr>
      <w:tr w:rsidR="003A1862" w:rsidRPr="00BB6EDE" w:rsidTr="003A1862">
        <w:tc>
          <w:tcPr>
            <w:tcW w:w="3085" w:type="dxa"/>
          </w:tcPr>
          <w:p w:rsidR="003A1862" w:rsidRPr="00BB6EDE" w:rsidRDefault="003A1862" w:rsidP="00CE74C9">
            <w:pPr>
              <w:jc w:val="both"/>
              <w:rPr>
                <w:rFonts w:ascii="Times New Roman" w:hAnsi="Times New Roman"/>
                <w:sz w:val="24"/>
                <w:szCs w:val="24"/>
              </w:rPr>
            </w:pPr>
            <w:r w:rsidRPr="00BB6EDE">
              <w:rPr>
                <w:rStyle w:val="FontStyle24"/>
                <w:rFonts w:ascii="Times New Roman" w:hAnsi="Times New Roman" w:cs="Times New Roman"/>
                <w:sz w:val="24"/>
                <w:szCs w:val="24"/>
              </w:rPr>
              <w:t>Фонетика. Графика. Орфография.</w:t>
            </w:r>
          </w:p>
        </w:tc>
        <w:tc>
          <w:tcPr>
            <w:tcW w:w="6804" w:type="dxa"/>
          </w:tcPr>
          <w:p w:rsidR="00F6713D" w:rsidRPr="00BB6EDE" w:rsidRDefault="00F6713D" w:rsidP="00CE74C9">
            <w:pPr>
              <w:jc w:val="both"/>
              <w:rPr>
                <w:rFonts w:ascii="Times New Roman" w:hAnsi="Times New Roman" w:cs="Times New Roman"/>
                <w:sz w:val="24"/>
                <w:szCs w:val="24"/>
              </w:rPr>
            </w:pPr>
            <w:r w:rsidRPr="00BB6EDE">
              <w:rPr>
                <w:rFonts w:ascii="Times New Roman" w:hAnsi="Times New Roman" w:cs="Times New Roman"/>
                <w:sz w:val="24"/>
                <w:szCs w:val="24"/>
              </w:rPr>
              <w:t>Отбирают и систематизируют материал на определенную тему. Передают в устной форме содержание прочитанного или прослушанного текста в сжатом или развернутом виде.</w:t>
            </w:r>
          </w:p>
          <w:p w:rsidR="003A1862" w:rsidRPr="00BB6EDE" w:rsidRDefault="003A1862" w:rsidP="00CE74C9">
            <w:pPr>
              <w:jc w:val="both"/>
              <w:rPr>
                <w:rFonts w:ascii="Times New Roman" w:hAnsi="Times New Roman" w:cs="Times New Roman"/>
                <w:sz w:val="24"/>
                <w:szCs w:val="24"/>
              </w:rPr>
            </w:pPr>
          </w:p>
        </w:tc>
      </w:tr>
      <w:tr w:rsidR="003A1862" w:rsidRPr="00BB6EDE" w:rsidTr="003A1862">
        <w:tc>
          <w:tcPr>
            <w:tcW w:w="3085" w:type="dxa"/>
          </w:tcPr>
          <w:p w:rsidR="003A1862" w:rsidRPr="00BB6EDE" w:rsidRDefault="003A1862" w:rsidP="00CE74C9">
            <w:pPr>
              <w:pStyle w:val="Style7"/>
              <w:widowControl/>
              <w:jc w:val="both"/>
              <w:rPr>
                <w:rStyle w:val="FontStyle24"/>
                <w:rFonts w:ascii="Times New Roman" w:hAnsi="Times New Roman" w:cs="Times New Roman"/>
                <w:sz w:val="24"/>
                <w:szCs w:val="24"/>
              </w:rPr>
            </w:pPr>
            <w:r w:rsidRPr="00BB6EDE">
              <w:rPr>
                <w:rFonts w:ascii="Times New Roman" w:hAnsi="Times New Roman"/>
                <w:sz w:val="24"/>
                <w:szCs w:val="24"/>
              </w:rPr>
              <w:t xml:space="preserve">Морфемика и словообразование: чередующие гласные в </w:t>
            </w:r>
            <w:proofErr w:type="gramStart"/>
            <w:r w:rsidRPr="00BB6EDE">
              <w:rPr>
                <w:rFonts w:ascii="Times New Roman" w:hAnsi="Times New Roman"/>
                <w:sz w:val="24"/>
                <w:szCs w:val="24"/>
              </w:rPr>
              <w:t>корне слова</w:t>
            </w:r>
            <w:proofErr w:type="gramEnd"/>
          </w:p>
        </w:tc>
        <w:tc>
          <w:tcPr>
            <w:tcW w:w="6804" w:type="dxa"/>
          </w:tcPr>
          <w:p w:rsidR="003A1862" w:rsidRPr="00BB6EDE" w:rsidRDefault="00F6713D" w:rsidP="00CE74C9">
            <w:pPr>
              <w:jc w:val="both"/>
              <w:rPr>
                <w:rFonts w:ascii="Times New Roman" w:hAnsi="Times New Roman" w:cs="Times New Roman"/>
                <w:sz w:val="24"/>
                <w:szCs w:val="24"/>
              </w:rPr>
            </w:pPr>
            <w:r w:rsidRPr="00BB6EDE">
              <w:rPr>
                <w:rFonts w:ascii="Times New Roman" w:hAnsi="Times New Roman" w:cs="Times New Roman"/>
                <w:sz w:val="24"/>
                <w:szCs w:val="24"/>
              </w:rPr>
              <w:t>Отбирают и систематизируют материал на определенную тему. Осуществляют поиск, анализ, преобразование информации, извлеченной из различных источников, представляют и передают ее с учетом заданных условий общения</w:t>
            </w:r>
          </w:p>
        </w:tc>
      </w:tr>
      <w:tr w:rsidR="003A1862" w:rsidRPr="00BB6EDE" w:rsidTr="003A1862">
        <w:tc>
          <w:tcPr>
            <w:tcW w:w="3085" w:type="dxa"/>
          </w:tcPr>
          <w:p w:rsidR="003A1862" w:rsidRPr="00BB6EDE" w:rsidRDefault="003A1862" w:rsidP="00CE74C9">
            <w:pPr>
              <w:pStyle w:val="Style7"/>
              <w:widowControl/>
              <w:jc w:val="both"/>
              <w:rPr>
                <w:rStyle w:val="FontStyle24"/>
                <w:rFonts w:ascii="Times New Roman" w:hAnsi="Times New Roman" w:cs="Times New Roman"/>
                <w:sz w:val="24"/>
                <w:szCs w:val="24"/>
              </w:rPr>
            </w:pPr>
            <w:r w:rsidRPr="00BB6EDE">
              <w:rPr>
                <w:rFonts w:ascii="Times New Roman" w:hAnsi="Times New Roman"/>
                <w:sz w:val="24"/>
                <w:szCs w:val="24"/>
              </w:rPr>
              <w:t>Морфемика и словообразование: О-Е-Ё после шипящих</w:t>
            </w:r>
          </w:p>
        </w:tc>
        <w:tc>
          <w:tcPr>
            <w:tcW w:w="6804" w:type="dxa"/>
          </w:tcPr>
          <w:p w:rsidR="003A1862" w:rsidRPr="00BB6EDE" w:rsidRDefault="00F6713D" w:rsidP="00CE74C9">
            <w:pPr>
              <w:jc w:val="both"/>
              <w:rPr>
                <w:rFonts w:ascii="Times New Roman" w:hAnsi="Times New Roman" w:cs="Times New Roman"/>
                <w:sz w:val="24"/>
                <w:szCs w:val="24"/>
              </w:rPr>
            </w:pPr>
            <w:r w:rsidRPr="00BB6EDE">
              <w:rPr>
                <w:rFonts w:ascii="Times New Roman" w:hAnsi="Times New Roman" w:cs="Times New Roman"/>
                <w:sz w:val="24"/>
                <w:szCs w:val="24"/>
              </w:rPr>
              <w:t>Отбирают и систематизируют материал на определенную тему</w:t>
            </w:r>
          </w:p>
        </w:tc>
      </w:tr>
      <w:tr w:rsidR="003A1862" w:rsidRPr="00BB6EDE" w:rsidTr="003A1862">
        <w:tc>
          <w:tcPr>
            <w:tcW w:w="3085" w:type="dxa"/>
          </w:tcPr>
          <w:p w:rsidR="003A1862" w:rsidRPr="00BB6EDE" w:rsidRDefault="003A1862" w:rsidP="008370E6">
            <w:pPr>
              <w:pStyle w:val="Style7"/>
              <w:widowControl/>
              <w:jc w:val="both"/>
              <w:rPr>
                <w:rFonts w:ascii="Times New Roman" w:hAnsi="Times New Roman"/>
                <w:sz w:val="24"/>
                <w:szCs w:val="24"/>
              </w:rPr>
            </w:pPr>
            <w:r w:rsidRPr="00BB6EDE">
              <w:rPr>
                <w:rFonts w:ascii="Times New Roman" w:hAnsi="Times New Roman"/>
                <w:sz w:val="24"/>
                <w:szCs w:val="24"/>
              </w:rPr>
              <w:t>Морфемика и словообразование: правописание приставок</w:t>
            </w:r>
            <w:r w:rsidR="008370E6">
              <w:rPr>
                <w:rFonts w:ascii="Times New Roman" w:hAnsi="Times New Roman"/>
                <w:sz w:val="24"/>
                <w:szCs w:val="24"/>
              </w:rPr>
              <w:t>.</w:t>
            </w:r>
          </w:p>
        </w:tc>
        <w:tc>
          <w:tcPr>
            <w:tcW w:w="6804" w:type="dxa"/>
          </w:tcPr>
          <w:p w:rsidR="003A1862" w:rsidRPr="00BB6EDE" w:rsidRDefault="00F6713D" w:rsidP="00CE74C9">
            <w:pPr>
              <w:jc w:val="both"/>
              <w:rPr>
                <w:rFonts w:ascii="Times New Roman" w:hAnsi="Times New Roman" w:cs="Times New Roman"/>
                <w:sz w:val="24"/>
                <w:szCs w:val="24"/>
              </w:rPr>
            </w:pPr>
            <w:r w:rsidRPr="00BB6EDE">
              <w:rPr>
                <w:rFonts w:ascii="Times New Roman" w:hAnsi="Times New Roman" w:cs="Times New Roman"/>
                <w:sz w:val="24"/>
                <w:szCs w:val="24"/>
              </w:rPr>
              <w:t>письменные высказывания разной коммуникативной направленности с использованием разных функционально-смысловых типов речи и их комбинаций</w:t>
            </w:r>
          </w:p>
        </w:tc>
      </w:tr>
      <w:tr w:rsidR="003A1862" w:rsidRPr="00BB6EDE" w:rsidTr="003A1862">
        <w:tc>
          <w:tcPr>
            <w:tcW w:w="3085" w:type="dxa"/>
          </w:tcPr>
          <w:p w:rsidR="003A1862" w:rsidRPr="008370E6" w:rsidRDefault="003A1862" w:rsidP="00CE74C9">
            <w:pPr>
              <w:pStyle w:val="Style7"/>
              <w:widowControl/>
              <w:jc w:val="both"/>
              <w:rPr>
                <w:rFonts w:ascii="Times New Roman" w:hAnsi="Times New Roman"/>
                <w:sz w:val="24"/>
                <w:szCs w:val="24"/>
              </w:rPr>
            </w:pPr>
            <w:r w:rsidRPr="008370E6">
              <w:rPr>
                <w:rFonts w:ascii="Times New Roman" w:hAnsi="Times New Roman"/>
                <w:sz w:val="24"/>
                <w:szCs w:val="24"/>
              </w:rPr>
              <w:t>Морфемика и словообразование: правописание суффиксов</w:t>
            </w:r>
          </w:p>
        </w:tc>
        <w:tc>
          <w:tcPr>
            <w:tcW w:w="6804" w:type="dxa"/>
          </w:tcPr>
          <w:p w:rsidR="003A1862" w:rsidRPr="00BB6EDE" w:rsidRDefault="00F6713D" w:rsidP="00CE74C9">
            <w:pPr>
              <w:jc w:val="both"/>
              <w:rPr>
                <w:rFonts w:ascii="Times New Roman" w:eastAsia="Bookman Old Style" w:hAnsi="Times New Roman" w:cs="Times New Roman"/>
                <w:sz w:val="24"/>
                <w:szCs w:val="24"/>
              </w:rPr>
            </w:pPr>
            <w:r w:rsidRPr="00BB6EDE">
              <w:rPr>
                <w:rFonts w:ascii="Times New Roman" w:hAnsi="Times New Roman" w:cs="Times New Roman"/>
                <w:sz w:val="24"/>
                <w:szCs w:val="24"/>
              </w:rPr>
              <w:t>Отбирают и систематизируют материал на определенную тему. Осуществляют поиск, анализ, преобразование информации, извлеченной из различных источников, представляют и передают ее с учетом заданных условий общения</w:t>
            </w:r>
          </w:p>
        </w:tc>
      </w:tr>
      <w:tr w:rsidR="003A1862" w:rsidRPr="00BB6EDE" w:rsidTr="003A1862">
        <w:tc>
          <w:tcPr>
            <w:tcW w:w="3085" w:type="dxa"/>
          </w:tcPr>
          <w:p w:rsidR="003A1862" w:rsidRPr="00BB6EDE" w:rsidRDefault="003A1862" w:rsidP="00CE74C9">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Лексика и фразеология.</w:t>
            </w:r>
          </w:p>
        </w:tc>
        <w:tc>
          <w:tcPr>
            <w:tcW w:w="6804" w:type="dxa"/>
          </w:tcPr>
          <w:p w:rsidR="003A1862" w:rsidRPr="00BB6EDE" w:rsidRDefault="00F6713D" w:rsidP="00CE74C9">
            <w:pPr>
              <w:jc w:val="both"/>
              <w:rPr>
                <w:rFonts w:ascii="Times New Roman" w:eastAsia="Bookman Old Style" w:hAnsi="Times New Roman" w:cs="Times New Roman"/>
                <w:sz w:val="24"/>
                <w:szCs w:val="24"/>
              </w:rPr>
            </w:pPr>
            <w:r w:rsidRPr="00BB6EDE">
              <w:rPr>
                <w:rFonts w:ascii="Times New Roman" w:hAnsi="Times New Roman" w:cs="Times New Roman"/>
                <w:sz w:val="24"/>
                <w:szCs w:val="24"/>
              </w:rPr>
              <w:t>Осуществляют поиск, анализ, преобразование информации, извлеченной из различных источников, представляют и передают ее с учетом заданных условий общения</w:t>
            </w:r>
          </w:p>
        </w:tc>
      </w:tr>
      <w:tr w:rsidR="00E07866" w:rsidRPr="00BB6EDE" w:rsidTr="003A1862">
        <w:tc>
          <w:tcPr>
            <w:tcW w:w="3085" w:type="dxa"/>
          </w:tcPr>
          <w:p w:rsidR="00E07866" w:rsidRPr="00BB6EDE" w:rsidRDefault="00E07866" w:rsidP="00CE74C9">
            <w:pPr>
              <w:pStyle w:val="Style7"/>
              <w:widowControl/>
              <w:jc w:val="both"/>
              <w:rPr>
                <w:rFonts w:ascii="Times New Roman" w:hAnsi="Times New Roman"/>
                <w:sz w:val="24"/>
                <w:szCs w:val="24"/>
              </w:rPr>
            </w:pPr>
            <w:r w:rsidRPr="00BB6EDE">
              <w:rPr>
                <w:rFonts w:ascii="Times New Roman" w:hAnsi="Times New Roman"/>
                <w:sz w:val="24"/>
                <w:szCs w:val="24"/>
              </w:rPr>
              <w:t>Морфология. Морфологические признаки частей речи.</w:t>
            </w:r>
          </w:p>
          <w:p w:rsidR="00E07866" w:rsidRPr="00BB6EDE" w:rsidRDefault="00E07866" w:rsidP="00CE74C9">
            <w:pPr>
              <w:pStyle w:val="Style7"/>
              <w:widowControl/>
              <w:jc w:val="both"/>
              <w:rPr>
                <w:rStyle w:val="FontStyle24"/>
                <w:rFonts w:ascii="Times New Roman" w:hAnsi="Times New Roman" w:cs="Times New Roman"/>
                <w:sz w:val="24"/>
                <w:szCs w:val="24"/>
              </w:rPr>
            </w:pPr>
          </w:p>
        </w:tc>
        <w:tc>
          <w:tcPr>
            <w:tcW w:w="6804" w:type="dxa"/>
          </w:tcPr>
          <w:p w:rsidR="00E07866" w:rsidRPr="00BB6EDE" w:rsidRDefault="00F6713D" w:rsidP="00CE74C9">
            <w:pPr>
              <w:jc w:val="both"/>
              <w:rPr>
                <w:rFonts w:ascii="Times New Roman" w:eastAsia="Bookman Old Style" w:hAnsi="Times New Roman" w:cs="Times New Roman"/>
                <w:sz w:val="24"/>
                <w:szCs w:val="24"/>
              </w:rPr>
            </w:pPr>
            <w:r w:rsidRPr="00BB6EDE">
              <w:rPr>
                <w:rFonts w:ascii="Times New Roman" w:eastAsia="Bookman Old Style" w:hAnsi="Times New Roman" w:cs="Times New Roman"/>
                <w:sz w:val="24"/>
                <w:szCs w:val="24"/>
              </w:rPr>
              <w:t>Анализируют теоретические сведения из учебника. Работают с таблицей учебника. Иллюстрируют таблицу своими примерами. Осуществляют тренинговые упражнения и самоконтроль в выборе написаний.</w:t>
            </w:r>
          </w:p>
        </w:tc>
      </w:tr>
      <w:tr w:rsidR="00E07866" w:rsidRPr="00BB6EDE" w:rsidTr="003A1862">
        <w:tc>
          <w:tcPr>
            <w:tcW w:w="3085" w:type="dxa"/>
          </w:tcPr>
          <w:p w:rsidR="00E07866" w:rsidRPr="00BB6EDE" w:rsidRDefault="00E07866" w:rsidP="00CE74C9">
            <w:pPr>
              <w:jc w:val="both"/>
              <w:rPr>
                <w:rFonts w:ascii="Times New Roman" w:hAnsi="Times New Roman"/>
                <w:sz w:val="24"/>
                <w:szCs w:val="24"/>
              </w:rPr>
            </w:pPr>
            <w:r w:rsidRPr="00BB6EDE">
              <w:rPr>
                <w:rFonts w:ascii="Times New Roman" w:hAnsi="Times New Roman"/>
                <w:sz w:val="24"/>
                <w:szCs w:val="24"/>
              </w:rPr>
              <w:t>Морфология</w:t>
            </w:r>
            <w:r w:rsidR="003A3332" w:rsidRPr="00BB6EDE">
              <w:rPr>
                <w:rFonts w:ascii="Times New Roman" w:hAnsi="Times New Roman"/>
                <w:sz w:val="24"/>
                <w:szCs w:val="24"/>
              </w:rPr>
              <w:t xml:space="preserve"> и орфография</w:t>
            </w:r>
          </w:p>
        </w:tc>
        <w:tc>
          <w:tcPr>
            <w:tcW w:w="6804" w:type="dxa"/>
          </w:tcPr>
          <w:p w:rsidR="00F6713D" w:rsidRPr="00BB6EDE" w:rsidRDefault="00F6713D"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Готовят устный рассказ по таблице. Формулируют правило в соответ</w:t>
            </w:r>
            <w:r w:rsidRPr="00BB6EDE">
              <w:rPr>
                <w:rFonts w:ascii="Times New Roman" w:eastAsia="Bookman Old Style" w:hAnsi="Times New Roman" w:cs="Times New Roman"/>
                <w:sz w:val="24"/>
                <w:szCs w:val="24"/>
              </w:rPr>
              <w:softHyphen/>
              <w:t>ствии с графической схемой в учебнике. Отрабатывают практически ор</w:t>
            </w:r>
            <w:r w:rsidRPr="00BB6EDE">
              <w:rPr>
                <w:rFonts w:ascii="Times New Roman" w:eastAsia="Bookman Old Style" w:hAnsi="Times New Roman" w:cs="Times New Roman"/>
                <w:sz w:val="24"/>
                <w:szCs w:val="24"/>
              </w:rPr>
              <w:softHyphen/>
              <w:t>фограмму. Осуществляют самоконтроль в выборе орфограммы.</w:t>
            </w:r>
          </w:p>
          <w:p w:rsidR="00E07866" w:rsidRPr="00BB6EDE" w:rsidRDefault="00E07866" w:rsidP="00CE74C9">
            <w:pPr>
              <w:jc w:val="both"/>
              <w:rPr>
                <w:rFonts w:ascii="Times New Roman" w:hAnsi="Times New Roman" w:cs="Times New Roman"/>
                <w:sz w:val="24"/>
                <w:szCs w:val="24"/>
              </w:rPr>
            </w:pPr>
          </w:p>
        </w:tc>
      </w:tr>
      <w:tr w:rsidR="00E07866" w:rsidRPr="00BB6EDE" w:rsidTr="003A1862">
        <w:tc>
          <w:tcPr>
            <w:tcW w:w="3085" w:type="dxa"/>
          </w:tcPr>
          <w:p w:rsidR="00E07866" w:rsidRPr="00BB6EDE" w:rsidRDefault="003A3332" w:rsidP="00CE74C9">
            <w:pPr>
              <w:pStyle w:val="Style7"/>
              <w:widowControl/>
              <w:jc w:val="both"/>
              <w:rPr>
                <w:rFonts w:ascii="Times New Roman" w:hAnsi="Times New Roman"/>
                <w:sz w:val="24"/>
                <w:szCs w:val="24"/>
              </w:rPr>
            </w:pPr>
            <w:r w:rsidRPr="00BB6EDE">
              <w:rPr>
                <w:rFonts w:ascii="Times New Roman" w:hAnsi="Times New Roman"/>
                <w:sz w:val="24"/>
                <w:szCs w:val="24"/>
              </w:rPr>
              <w:t>Морфология и орфография</w:t>
            </w:r>
          </w:p>
        </w:tc>
        <w:tc>
          <w:tcPr>
            <w:tcW w:w="6804" w:type="dxa"/>
          </w:tcPr>
          <w:p w:rsidR="00E07866" w:rsidRPr="00BB6EDE" w:rsidRDefault="00F6713D" w:rsidP="00CE74C9">
            <w:pPr>
              <w:jc w:val="both"/>
              <w:rPr>
                <w:rFonts w:ascii="Times New Roman" w:eastAsia="Bookman Old Style" w:hAnsi="Times New Roman" w:cs="Times New Roman"/>
                <w:sz w:val="24"/>
                <w:szCs w:val="24"/>
              </w:rPr>
            </w:pPr>
            <w:r w:rsidRPr="00BB6EDE">
              <w:rPr>
                <w:rFonts w:ascii="Times New Roman" w:eastAsia="Bookman Old Style" w:hAnsi="Times New Roman" w:cs="Times New Roman"/>
                <w:sz w:val="24"/>
                <w:szCs w:val="24"/>
              </w:rPr>
              <w:t xml:space="preserve">Анализируют теоретические сведения из учебника. Работают с таблицей учебника. Иллюстрируют таблицу своими примерами. Осуществляют тренинговые упражнения и самоконтроль в выборе написаний. Выполняют дома дифференцированное задание. Развивают речь: пишут сочинение в форме письма. </w:t>
            </w:r>
          </w:p>
        </w:tc>
      </w:tr>
      <w:tr w:rsidR="003A3332" w:rsidRPr="00BB6EDE" w:rsidTr="003A1862">
        <w:tc>
          <w:tcPr>
            <w:tcW w:w="3085" w:type="dxa"/>
          </w:tcPr>
          <w:p w:rsidR="003A3332" w:rsidRPr="00BB6EDE" w:rsidRDefault="003A3332" w:rsidP="00CE74C9">
            <w:pPr>
              <w:pStyle w:val="Style7"/>
              <w:widowControl/>
              <w:jc w:val="both"/>
              <w:rPr>
                <w:rFonts w:ascii="Times New Roman" w:hAnsi="Times New Roman"/>
                <w:sz w:val="24"/>
                <w:szCs w:val="24"/>
              </w:rPr>
            </w:pPr>
            <w:r w:rsidRPr="00BB6EDE">
              <w:rPr>
                <w:rFonts w:ascii="Times New Roman" w:hAnsi="Times New Roman"/>
                <w:sz w:val="24"/>
                <w:szCs w:val="24"/>
              </w:rPr>
              <w:t>Синтаксис и пунктуация</w:t>
            </w:r>
          </w:p>
        </w:tc>
        <w:tc>
          <w:tcPr>
            <w:tcW w:w="6804" w:type="dxa"/>
          </w:tcPr>
          <w:p w:rsidR="003A3332" w:rsidRPr="00BB6EDE" w:rsidRDefault="003A3332" w:rsidP="00CE74C9">
            <w:pPr>
              <w:jc w:val="both"/>
              <w:rPr>
                <w:rFonts w:ascii="Times New Roman" w:eastAsia="Bookman Old Style" w:hAnsi="Times New Roman" w:cs="Times New Roman"/>
                <w:sz w:val="24"/>
                <w:szCs w:val="24"/>
              </w:rPr>
            </w:pPr>
            <w:r w:rsidRPr="00BB6EDE">
              <w:rPr>
                <w:rFonts w:ascii="Times New Roman" w:eastAsia="Bookman Old Style" w:hAnsi="Times New Roman" w:cs="Times New Roman"/>
                <w:sz w:val="24"/>
                <w:szCs w:val="24"/>
              </w:rPr>
              <w:t>Самостоятельно наблюдают особенности языкового материала. Вырази</w:t>
            </w:r>
            <w:r w:rsidRPr="00BB6EDE">
              <w:rPr>
                <w:rFonts w:ascii="Times New Roman" w:eastAsia="Bookman Old Style" w:hAnsi="Times New Roman" w:cs="Times New Roman"/>
                <w:sz w:val="24"/>
                <w:szCs w:val="24"/>
              </w:rPr>
              <w:softHyphen/>
              <w:t>тельно читают стихотворный текст. Соотносят обобщённый ответ по теме с таблицей в учебнике. Создают графические схемы сложных предложе</w:t>
            </w:r>
            <w:r w:rsidRPr="00BB6EDE">
              <w:rPr>
                <w:rFonts w:ascii="Times New Roman" w:eastAsia="Bookman Old Style" w:hAnsi="Times New Roman" w:cs="Times New Roman"/>
                <w:sz w:val="24"/>
                <w:szCs w:val="24"/>
              </w:rPr>
              <w:softHyphen/>
              <w:t>ний. Конструируют сложные предложения. Выполняют дома дифференци</w:t>
            </w:r>
            <w:r w:rsidRPr="00BB6EDE">
              <w:rPr>
                <w:rFonts w:ascii="Times New Roman" w:eastAsia="Bookman Old Style" w:hAnsi="Times New Roman" w:cs="Times New Roman"/>
                <w:sz w:val="24"/>
                <w:szCs w:val="24"/>
              </w:rPr>
              <w:softHyphen/>
              <w:t>рованное задание. Разграничивают знаки препинания по их функциям.</w:t>
            </w:r>
          </w:p>
        </w:tc>
      </w:tr>
      <w:tr w:rsidR="008370E6" w:rsidRPr="00BB6EDE" w:rsidTr="003A1862">
        <w:tc>
          <w:tcPr>
            <w:tcW w:w="3085" w:type="dxa"/>
          </w:tcPr>
          <w:p w:rsidR="008370E6" w:rsidRPr="00BB6EDE" w:rsidRDefault="008370E6" w:rsidP="00614CD0">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Лексика и фразеология.</w:t>
            </w:r>
          </w:p>
        </w:tc>
        <w:tc>
          <w:tcPr>
            <w:tcW w:w="6804" w:type="dxa"/>
          </w:tcPr>
          <w:p w:rsidR="008370E6" w:rsidRPr="00BB6EDE" w:rsidRDefault="008370E6" w:rsidP="00CE74C9">
            <w:pPr>
              <w:jc w:val="both"/>
              <w:rPr>
                <w:rFonts w:ascii="Times New Roman" w:eastAsia="Bookman Old Style" w:hAnsi="Times New Roman" w:cs="Times New Roman"/>
                <w:sz w:val="24"/>
                <w:szCs w:val="24"/>
              </w:rPr>
            </w:pPr>
            <w:r w:rsidRPr="00BB6EDE">
              <w:rPr>
                <w:rFonts w:ascii="Times New Roman" w:eastAsia="Bookman Old Style" w:hAnsi="Times New Roman" w:cs="Times New Roman"/>
                <w:sz w:val="24"/>
                <w:szCs w:val="24"/>
              </w:rPr>
              <w:t>Осуществляют работу по развитию речи. Работают с текстами разных стилей.</w:t>
            </w:r>
          </w:p>
        </w:tc>
      </w:tr>
      <w:tr w:rsidR="008370E6" w:rsidRPr="00BB6EDE" w:rsidTr="003A1862">
        <w:tc>
          <w:tcPr>
            <w:tcW w:w="3085" w:type="dxa"/>
          </w:tcPr>
          <w:p w:rsidR="008370E6" w:rsidRPr="00BB6EDE" w:rsidRDefault="008370E6" w:rsidP="00614CD0">
            <w:pPr>
              <w:pStyle w:val="Style7"/>
              <w:widowControl/>
              <w:jc w:val="both"/>
              <w:rPr>
                <w:rFonts w:ascii="Times New Roman" w:hAnsi="Times New Roman"/>
                <w:sz w:val="24"/>
                <w:szCs w:val="24"/>
              </w:rPr>
            </w:pPr>
            <w:r w:rsidRPr="00BB6EDE">
              <w:rPr>
                <w:rFonts w:ascii="Times New Roman" w:hAnsi="Times New Roman"/>
                <w:sz w:val="24"/>
                <w:szCs w:val="24"/>
              </w:rPr>
              <w:lastRenderedPageBreak/>
              <w:t>Морфология. Морфологические признаки частей речи.</w:t>
            </w:r>
          </w:p>
          <w:p w:rsidR="008370E6" w:rsidRPr="00BB6EDE" w:rsidRDefault="008370E6" w:rsidP="00614CD0">
            <w:pPr>
              <w:pStyle w:val="Style7"/>
              <w:widowControl/>
              <w:jc w:val="both"/>
              <w:rPr>
                <w:rStyle w:val="FontStyle24"/>
                <w:rFonts w:ascii="Times New Roman" w:hAnsi="Times New Roman" w:cs="Times New Roman"/>
                <w:sz w:val="24"/>
                <w:szCs w:val="24"/>
              </w:rPr>
            </w:pPr>
          </w:p>
        </w:tc>
        <w:tc>
          <w:tcPr>
            <w:tcW w:w="6804" w:type="dxa"/>
          </w:tcPr>
          <w:p w:rsidR="008370E6" w:rsidRPr="00BB6EDE" w:rsidRDefault="008370E6" w:rsidP="00CE74C9">
            <w:pPr>
              <w:jc w:val="both"/>
              <w:rPr>
                <w:rFonts w:ascii="Times New Roman" w:eastAsia="Bookman Old Style" w:hAnsi="Times New Roman" w:cs="Times New Roman"/>
                <w:sz w:val="24"/>
                <w:szCs w:val="24"/>
              </w:rPr>
            </w:pPr>
            <w:r w:rsidRPr="00BB6EDE">
              <w:rPr>
                <w:rFonts w:ascii="Times New Roman" w:eastAsia="Bookman Old Style" w:hAnsi="Times New Roman" w:cs="Times New Roman"/>
                <w:sz w:val="24"/>
                <w:szCs w:val="24"/>
              </w:rPr>
              <w:t>Осуществляют работу по развитию речи. Пишут</w:t>
            </w:r>
            <w:r>
              <w:rPr>
                <w:rFonts w:ascii="Times New Roman" w:eastAsia="Bookman Old Style" w:hAnsi="Times New Roman" w:cs="Times New Roman"/>
                <w:sz w:val="24"/>
                <w:szCs w:val="24"/>
              </w:rPr>
              <w:t xml:space="preserve"> сочинение</w:t>
            </w:r>
          </w:p>
        </w:tc>
      </w:tr>
      <w:tr w:rsidR="008370E6" w:rsidRPr="00BB6EDE" w:rsidTr="003A1862">
        <w:tc>
          <w:tcPr>
            <w:tcW w:w="3085" w:type="dxa"/>
          </w:tcPr>
          <w:p w:rsidR="008370E6" w:rsidRPr="00BB6EDE" w:rsidRDefault="008370E6" w:rsidP="00614CD0">
            <w:pPr>
              <w:jc w:val="both"/>
              <w:rPr>
                <w:rFonts w:ascii="Times New Roman" w:hAnsi="Times New Roman"/>
                <w:sz w:val="24"/>
                <w:szCs w:val="24"/>
              </w:rPr>
            </w:pPr>
            <w:r w:rsidRPr="00BB6EDE">
              <w:rPr>
                <w:rFonts w:ascii="Times New Roman" w:hAnsi="Times New Roman"/>
                <w:sz w:val="24"/>
                <w:szCs w:val="24"/>
              </w:rPr>
              <w:t>Морфология и орфография</w:t>
            </w:r>
          </w:p>
        </w:tc>
        <w:tc>
          <w:tcPr>
            <w:tcW w:w="6804" w:type="dxa"/>
          </w:tcPr>
          <w:p w:rsidR="008370E6" w:rsidRPr="00BB6EDE" w:rsidRDefault="008370E6" w:rsidP="00CE74C9">
            <w:pPr>
              <w:jc w:val="both"/>
              <w:rPr>
                <w:rFonts w:ascii="Times New Roman" w:eastAsia="Bookman Old Style" w:hAnsi="Times New Roman" w:cs="Times New Roman"/>
              </w:rPr>
            </w:pPr>
          </w:p>
        </w:tc>
      </w:tr>
      <w:tr w:rsidR="008370E6" w:rsidRPr="00BB6EDE" w:rsidTr="003A1862">
        <w:tc>
          <w:tcPr>
            <w:tcW w:w="3085" w:type="dxa"/>
          </w:tcPr>
          <w:p w:rsidR="008370E6" w:rsidRPr="00BB6EDE" w:rsidRDefault="008370E6" w:rsidP="00614CD0">
            <w:pPr>
              <w:pStyle w:val="Style7"/>
              <w:widowControl/>
              <w:jc w:val="both"/>
              <w:rPr>
                <w:rFonts w:ascii="Times New Roman" w:hAnsi="Times New Roman"/>
                <w:sz w:val="24"/>
                <w:szCs w:val="24"/>
              </w:rPr>
            </w:pPr>
            <w:r w:rsidRPr="00BB6EDE">
              <w:rPr>
                <w:rFonts w:ascii="Times New Roman" w:hAnsi="Times New Roman"/>
                <w:sz w:val="24"/>
                <w:szCs w:val="24"/>
              </w:rPr>
              <w:t>Морфология и орфография</w:t>
            </w:r>
          </w:p>
        </w:tc>
        <w:tc>
          <w:tcPr>
            <w:tcW w:w="6804" w:type="dxa"/>
          </w:tcPr>
          <w:p w:rsidR="008370E6" w:rsidRPr="00BB6EDE" w:rsidRDefault="008370E6" w:rsidP="00CE74C9">
            <w:pPr>
              <w:jc w:val="both"/>
              <w:rPr>
                <w:rFonts w:ascii="Times New Roman" w:eastAsia="Bookman Old Style" w:hAnsi="Times New Roman" w:cs="Times New Roman"/>
              </w:rPr>
            </w:pPr>
          </w:p>
        </w:tc>
      </w:tr>
      <w:tr w:rsidR="008370E6" w:rsidRPr="00BB6EDE" w:rsidTr="003A1862">
        <w:tc>
          <w:tcPr>
            <w:tcW w:w="3085" w:type="dxa"/>
          </w:tcPr>
          <w:p w:rsidR="008370E6" w:rsidRPr="00BB6EDE" w:rsidRDefault="008370E6" w:rsidP="00614CD0">
            <w:pPr>
              <w:pStyle w:val="Style7"/>
              <w:widowControl/>
              <w:jc w:val="both"/>
              <w:rPr>
                <w:rFonts w:ascii="Times New Roman" w:hAnsi="Times New Roman"/>
                <w:sz w:val="24"/>
                <w:szCs w:val="24"/>
              </w:rPr>
            </w:pPr>
            <w:r w:rsidRPr="00BB6EDE">
              <w:rPr>
                <w:rFonts w:ascii="Times New Roman" w:hAnsi="Times New Roman"/>
                <w:sz w:val="24"/>
                <w:szCs w:val="24"/>
              </w:rPr>
              <w:t>Синтаксис и пунктуация</w:t>
            </w:r>
          </w:p>
        </w:tc>
        <w:tc>
          <w:tcPr>
            <w:tcW w:w="6804" w:type="dxa"/>
          </w:tcPr>
          <w:p w:rsidR="008370E6" w:rsidRPr="00BB6EDE" w:rsidRDefault="008370E6" w:rsidP="00CE74C9">
            <w:pPr>
              <w:jc w:val="both"/>
              <w:rPr>
                <w:rFonts w:ascii="Times New Roman" w:eastAsia="Bookman Old Style" w:hAnsi="Times New Roman" w:cs="Times New Roman"/>
              </w:rPr>
            </w:pPr>
          </w:p>
        </w:tc>
      </w:tr>
      <w:tr w:rsidR="008370E6" w:rsidRPr="00BB6EDE" w:rsidTr="003A1862">
        <w:tc>
          <w:tcPr>
            <w:tcW w:w="9889" w:type="dxa"/>
            <w:gridSpan w:val="2"/>
          </w:tcPr>
          <w:p w:rsidR="008370E6" w:rsidRPr="00BB6EDE" w:rsidRDefault="008370E6" w:rsidP="00CE74C9">
            <w:pPr>
              <w:jc w:val="both"/>
              <w:rPr>
                <w:rFonts w:ascii="Times New Roman" w:hAnsi="Times New Roman" w:cs="Times New Roman"/>
                <w:sz w:val="24"/>
                <w:szCs w:val="24"/>
              </w:rPr>
            </w:pPr>
          </w:p>
          <w:p w:rsidR="008370E6" w:rsidRPr="00BB6EDE" w:rsidRDefault="008370E6" w:rsidP="00CE74C9">
            <w:pPr>
              <w:jc w:val="both"/>
              <w:rPr>
                <w:rFonts w:ascii="Times New Roman" w:hAnsi="Times New Roman" w:cs="Times New Roman"/>
                <w:b/>
                <w:sz w:val="24"/>
                <w:szCs w:val="24"/>
              </w:rPr>
            </w:pPr>
            <w:r>
              <w:rPr>
                <w:rFonts w:ascii="Times New Roman" w:eastAsia="Bookman Old Style" w:hAnsi="Times New Roman" w:cs="Times New Roman"/>
                <w:b/>
                <w:sz w:val="24"/>
                <w:szCs w:val="24"/>
              </w:rPr>
              <w:t xml:space="preserve">Синтаксис и пунктуация. Словосочетание </w:t>
            </w:r>
            <w:r w:rsidRPr="00BB6EDE">
              <w:rPr>
                <w:rFonts w:ascii="Times New Roman" w:eastAsia="Bookman Old Style" w:hAnsi="Times New Roman" w:cs="Times New Roman"/>
                <w:b/>
                <w:sz w:val="24"/>
                <w:szCs w:val="24"/>
              </w:rPr>
              <w:t xml:space="preserve"> (3 ч)</w:t>
            </w:r>
          </w:p>
          <w:p w:rsidR="008370E6" w:rsidRPr="00BB6EDE" w:rsidRDefault="008370E6" w:rsidP="00CE74C9">
            <w:pPr>
              <w:jc w:val="both"/>
              <w:rPr>
                <w:rFonts w:ascii="Times New Roman" w:hAnsi="Times New Roman" w:cs="Times New Roman"/>
                <w:sz w:val="24"/>
                <w:szCs w:val="24"/>
              </w:rPr>
            </w:pPr>
          </w:p>
        </w:tc>
      </w:tr>
      <w:tr w:rsidR="008370E6" w:rsidRPr="00BB6EDE" w:rsidTr="00484FBE">
        <w:trPr>
          <w:trHeight w:val="2760"/>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Словосочетание как единица син</w:t>
            </w:r>
            <w:r w:rsidRPr="00BB6EDE">
              <w:rPr>
                <w:rFonts w:ascii="Times New Roman" w:eastAsia="Bookman Old Style" w:hAnsi="Times New Roman" w:cs="Times New Roman"/>
                <w:sz w:val="24"/>
                <w:szCs w:val="24"/>
              </w:rPr>
              <w:softHyphen/>
              <w:t>таксиса. Виды словосочетаний</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Распознают словосочетание в составе предложения.</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Конструируют словосочетания, опираясь на схему. Дифференцируют сло</w:t>
            </w:r>
            <w:r w:rsidRPr="00BB6EDE">
              <w:rPr>
                <w:rFonts w:ascii="Times New Roman" w:eastAsia="Bookman Old Style" w:hAnsi="Times New Roman" w:cs="Times New Roman"/>
                <w:sz w:val="24"/>
                <w:szCs w:val="24"/>
              </w:rPr>
              <w:softHyphen/>
              <w:t>ва и словосочетания. Распределяют слова по значению и структуре.</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Распознают различные виды словосочетаний по морфологическим свой</w:t>
            </w:r>
            <w:r w:rsidRPr="00BB6EDE">
              <w:rPr>
                <w:rFonts w:ascii="Times New Roman" w:eastAsia="Bookman Old Style" w:hAnsi="Times New Roman" w:cs="Times New Roman"/>
                <w:sz w:val="24"/>
                <w:szCs w:val="24"/>
              </w:rPr>
              <w:softHyphen/>
              <w:t>ствам главного слова.</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Составляют таблицу, используя графические обозначения. Заполняют таблицу примерами словосочетаний разных видов. Пишут выборочный диктант. Выполняют домашнее задание дифференцированного характера.</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Синтаксические связи слов в сло</w:t>
            </w:r>
            <w:r w:rsidRPr="00BB6EDE">
              <w:rPr>
                <w:rFonts w:ascii="Times New Roman" w:eastAsia="Bookman Old Style" w:hAnsi="Times New Roman" w:cs="Times New Roman"/>
                <w:sz w:val="24"/>
                <w:szCs w:val="24"/>
              </w:rPr>
              <w:softHyphen/>
              <w:t>восочетаниях</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виды подчинительной связи в словосочетаниях. Составляют схемы словосочетаний. Конструируют словосочетания с ра</w:t>
            </w:r>
            <w:r w:rsidRPr="00BB6EDE">
              <w:rPr>
                <w:rFonts w:ascii="Times New Roman" w:eastAsia="Bookman Old Style" w:hAnsi="Times New Roman" w:cs="Times New Roman"/>
                <w:sz w:val="24"/>
                <w:szCs w:val="24"/>
              </w:rPr>
              <w:softHyphen/>
              <w:t>зными видами подчинительной связи. Контролируют употребление формы зависимого слова по нормам русского литературного языка.</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Синтаксический разбор словосо</w:t>
            </w:r>
            <w:r w:rsidRPr="00BB6EDE">
              <w:rPr>
                <w:rFonts w:ascii="Times New Roman" w:eastAsia="Bookman Old Style" w:hAnsi="Times New Roman" w:cs="Times New Roman"/>
                <w:sz w:val="24"/>
                <w:szCs w:val="24"/>
              </w:rPr>
              <w:softHyphen/>
              <w:t>четаний</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Изучают порядок и образец разбора. Выполняют разбор словосочетаний. Дифференцированно закрепляют тему на тренировочном материале. Гото</w:t>
            </w:r>
            <w:r w:rsidRPr="00BB6EDE">
              <w:rPr>
                <w:rFonts w:ascii="Times New Roman" w:eastAsia="Bookman Old Style" w:hAnsi="Times New Roman" w:cs="Times New Roman"/>
                <w:sz w:val="24"/>
                <w:szCs w:val="24"/>
              </w:rPr>
              <w:softHyphen/>
              <w:t>вят индивидуальные задания. Отвечают на контрольные вопросы. Пишут мини-сочинение.</w:t>
            </w:r>
          </w:p>
        </w:tc>
      </w:tr>
      <w:tr w:rsidR="008370E6" w:rsidRPr="00BB6EDE" w:rsidTr="003A1862">
        <w:tc>
          <w:tcPr>
            <w:tcW w:w="9889" w:type="dxa"/>
            <w:gridSpan w:val="2"/>
          </w:tcPr>
          <w:p w:rsidR="008370E6" w:rsidRPr="00BB6EDE" w:rsidRDefault="008370E6" w:rsidP="00CE74C9">
            <w:pPr>
              <w:jc w:val="both"/>
              <w:rPr>
                <w:rFonts w:ascii="Times New Roman" w:hAnsi="Times New Roman" w:cs="Times New Roman"/>
                <w:sz w:val="24"/>
                <w:szCs w:val="24"/>
              </w:rPr>
            </w:pPr>
          </w:p>
          <w:p w:rsidR="008370E6" w:rsidRPr="00BB6EDE" w:rsidRDefault="008370E6" w:rsidP="00CE74C9">
            <w:pPr>
              <w:jc w:val="both"/>
              <w:rPr>
                <w:rFonts w:ascii="Times New Roman" w:hAnsi="Times New Roman" w:cs="Times New Roman"/>
                <w:b/>
                <w:sz w:val="24"/>
                <w:szCs w:val="24"/>
              </w:rPr>
            </w:pPr>
            <w:r>
              <w:rPr>
                <w:rFonts w:ascii="Times New Roman" w:hAnsi="Times New Roman" w:cs="Times New Roman"/>
                <w:b/>
                <w:sz w:val="24"/>
                <w:szCs w:val="24"/>
              </w:rPr>
              <w:t xml:space="preserve">Предложение. Простое предложение </w:t>
            </w:r>
            <w:r w:rsidRPr="00BB6EDE">
              <w:rPr>
                <w:rFonts w:ascii="Times New Roman" w:hAnsi="Times New Roman" w:cs="Times New Roman"/>
                <w:b/>
                <w:sz w:val="24"/>
                <w:szCs w:val="24"/>
              </w:rPr>
              <w:t xml:space="preserve"> (4 ч + 2 ч)</w:t>
            </w:r>
          </w:p>
          <w:p w:rsidR="008370E6" w:rsidRPr="00BB6EDE" w:rsidRDefault="008370E6" w:rsidP="00CE74C9">
            <w:pPr>
              <w:jc w:val="both"/>
              <w:rPr>
                <w:rFonts w:ascii="Times New Roman" w:hAnsi="Times New Roman" w:cs="Times New Roman"/>
                <w:sz w:val="24"/>
                <w:szCs w:val="24"/>
              </w:rPr>
            </w:pP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Грамматическая (предикативная) основа предложения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простые предложения.</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Наблюдают, пользуясь схемой, особенности связи подлежащего и сказуе</w:t>
            </w:r>
            <w:r w:rsidRPr="00BB6EDE">
              <w:rPr>
                <w:rFonts w:ascii="Times New Roman" w:eastAsia="Bookman Old Style" w:hAnsi="Times New Roman" w:cs="Times New Roman"/>
                <w:sz w:val="24"/>
                <w:szCs w:val="24"/>
              </w:rPr>
              <w:softHyphen/>
              <w:t>мого. Определяют предикативность предложения. Пишут мини-изложение.</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Интонация</w:t>
            </w:r>
          </w:p>
        </w:tc>
        <w:tc>
          <w:tcPr>
            <w:tcW w:w="6804" w:type="dxa"/>
          </w:tcPr>
          <w:p w:rsidR="008370E6" w:rsidRPr="00BB6EDE" w:rsidRDefault="008370E6" w:rsidP="00CE74C9">
            <w:pPr>
              <w:jc w:val="both"/>
              <w:rPr>
                <w:rFonts w:ascii="Times New Roman" w:eastAsia="Bookman Old Style" w:hAnsi="Times New Roman" w:cs="Times New Roman"/>
                <w:sz w:val="24"/>
                <w:szCs w:val="24"/>
              </w:rPr>
            </w:pPr>
            <w:r w:rsidRPr="00BB6EDE">
              <w:rPr>
                <w:rFonts w:ascii="Times New Roman" w:eastAsia="Bookman Old Style" w:hAnsi="Times New Roman" w:cs="Times New Roman"/>
                <w:sz w:val="24"/>
                <w:szCs w:val="24"/>
              </w:rPr>
              <w:t>Работают со схемой как зрительной опорой для самостоятельных наблю</w:t>
            </w:r>
            <w:r w:rsidRPr="00BB6EDE">
              <w:rPr>
                <w:rFonts w:ascii="Times New Roman" w:eastAsia="Bookman Old Style" w:hAnsi="Times New Roman" w:cs="Times New Roman"/>
                <w:sz w:val="24"/>
                <w:szCs w:val="24"/>
              </w:rPr>
              <w:softHyphen/>
              <w:t>дений. Знакомятся с теоретическими сведениями. Читают этимологическую справку о словах интонация, пауза. Наблюдают и делают выводы об интонации и паузах в предложениях. Воссоздают ситуации, требующие разной интонации. Придумывают ситуации, в которых могут быть исполь</w:t>
            </w:r>
            <w:r w:rsidRPr="00BB6EDE">
              <w:rPr>
                <w:rFonts w:ascii="Times New Roman" w:eastAsia="Bookman Old Style" w:hAnsi="Times New Roman" w:cs="Times New Roman"/>
                <w:sz w:val="24"/>
                <w:szCs w:val="24"/>
              </w:rPr>
              <w:softHyphen/>
              <w:t>зованы предложения. Пишут интонационный диктант. Наблюдают за зву</w:t>
            </w:r>
            <w:r w:rsidRPr="00BB6EDE">
              <w:rPr>
                <w:rFonts w:ascii="Times New Roman" w:eastAsia="Bookman Old Style" w:hAnsi="Times New Roman" w:cs="Times New Roman"/>
                <w:sz w:val="24"/>
                <w:szCs w:val="24"/>
              </w:rPr>
              <w:softHyphen/>
              <w:t>чащей речью (по телевидению, радио) и корректируют её интонационные недочёты. Анализируют таблицу.</w:t>
            </w:r>
          </w:p>
          <w:p w:rsidR="008370E6" w:rsidRPr="00BB6EDE" w:rsidRDefault="008370E6" w:rsidP="00CE74C9">
            <w:pPr>
              <w:jc w:val="both"/>
              <w:rPr>
                <w:rFonts w:ascii="Times New Roman" w:eastAsia="Bookman Old Style" w:hAnsi="Times New Roman" w:cs="Times New Roman"/>
                <w:sz w:val="24"/>
                <w:szCs w:val="24"/>
              </w:rPr>
            </w:pPr>
          </w:p>
          <w:p w:rsidR="008370E6" w:rsidRPr="00BB6EDE" w:rsidRDefault="008370E6" w:rsidP="00CE74C9">
            <w:pPr>
              <w:jc w:val="both"/>
              <w:rPr>
                <w:rFonts w:ascii="Times New Roman" w:hAnsi="Times New Roman" w:cs="Times New Roman"/>
                <w:sz w:val="24"/>
                <w:szCs w:val="24"/>
              </w:rPr>
            </w:pP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Порядок слов в предложении</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Исследуют языковой материал. Сопоставляют порядок слов в предложе</w:t>
            </w:r>
            <w:r w:rsidRPr="00BB6EDE">
              <w:rPr>
                <w:rFonts w:ascii="Times New Roman" w:eastAsia="Bookman Old Style" w:hAnsi="Times New Roman" w:cs="Times New Roman"/>
                <w:sz w:val="24"/>
                <w:szCs w:val="24"/>
              </w:rPr>
              <w:softHyphen/>
              <w:t>ниях на разных языках. Сравнивают порядок слов в разных предложени</w:t>
            </w:r>
            <w:r w:rsidRPr="00BB6EDE">
              <w:rPr>
                <w:rFonts w:ascii="Times New Roman" w:eastAsia="Bookman Old Style" w:hAnsi="Times New Roman" w:cs="Times New Roman"/>
                <w:sz w:val="24"/>
                <w:szCs w:val="24"/>
              </w:rPr>
              <w:softHyphen/>
              <w:t>ях и делают вывод. Выписывают предложения с обратным порядком слов.</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Описание памятника культуры. Р.р. 2ч</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Работают со специально подобранным иллюстративным материалом (ви</w:t>
            </w:r>
            <w:r w:rsidRPr="00BB6EDE">
              <w:rPr>
                <w:rFonts w:ascii="Times New Roman" w:eastAsia="Bookman Old Style" w:hAnsi="Times New Roman" w:cs="Times New Roman"/>
                <w:sz w:val="24"/>
                <w:szCs w:val="24"/>
              </w:rPr>
              <w:softHyphen/>
              <w:t xml:space="preserve">деозапись, презентация). Читают текст и </w:t>
            </w:r>
            <w:r w:rsidRPr="00BB6EDE">
              <w:rPr>
                <w:rFonts w:ascii="Times New Roman" w:eastAsia="Bookman Old Style" w:hAnsi="Times New Roman" w:cs="Times New Roman"/>
                <w:sz w:val="24"/>
                <w:szCs w:val="24"/>
              </w:rPr>
              <w:lastRenderedPageBreak/>
              <w:t>сопоставляют публицистическое описание двух картин с изображением памятника. Делятся своими впе</w:t>
            </w:r>
            <w:r w:rsidRPr="00BB6EDE">
              <w:rPr>
                <w:rFonts w:ascii="Times New Roman" w:eastAsia="Bookman Old Style" w:hAnsi="Times New Roman" w:cs="Times New Roman"/>
                <w:sz w:val="24"/>
                <w:szCs w:val="24"/>
              </w:rPr>
              <w:softHyphen/>
              <w:t>чатлениями с помощью презентации. Пишут сочинение — публицистиче</w:t>
            </w:r>
            <w:r w:rsidRPr="00BB6EDE">
              <w:rPr>
                <w:rFonts w:ascii="Times New Roman" w:eastAsia="Bookman Old Style" w:hAnsi="Times New Roman" w:cs="Times New Roman"/>
                <w:sz w:val="24"/>
                <w:szCs w:val="24"/>
              </w:rPr>
              <w:softHyphen/>
              <w:t>ское описание двух картин с изображением одного и того же памятника.</w:t>
            </w:r>
          </w:p>
        </w:tc>
      </w:tr>
      <w:tr w:rsidR="008370E6" w:rsidRPr="00BB6EDE" w:rsidTr="003A1862">
        <w:tc>
          <w:tcPr>
            <w:tcW w:w="9889" w:type="dxa"/>
            <w:gridSpan w:val="2"/>
          </w:tcPr>
          <w:p w:rsidR="008370E6" w:rsidRPr="00BB6EDE" w:rsidRDefault="008370E6" w:rsidP="00CE74C9">
            <w:pPr>
              <w:jc w:val="both"/>
              <w:rPr>
                <w:rFonts w:ascii="Times New Roman" w:hAnsi="Times New Roman" w:cs="Times New Roman"/>
                <w:b/>
                <w:sz w:val="24"/>
                <w:szCs w:val="24"/>
              </w:rPr>
            </w:pPr>
            <w:r w:rsidRPr="00BB6EDE">
              <w:rPr>
                <w:rFonts w:ascii="Times New Roman" w:hAnsi="Times New Roman" w:cs="Times New Roman"/>
                <w:b/>
                <w:sz w:val="24"/>
                <w:szCs w:val="24"/>
              </w:rPr>
              <w:lastRenderedPageBreak/>
              <w:t>Двусоставные предложения</w:t>
            </w:r>
            <w:r>
              <w:rPr>
                <w:rFonts w:ascii="Times New Roman" w:hAnsi="Times New Roman" w:cs="Times New Roman"/>
                <w:b/>
                <w:sz w:val="24"/>
                <w:szCs w:val="24"/>
              </w:rPr>
              <w:t xml:space="preserve">. </w:t>
            </w:r>
            <w:r w:rsidRPr="00BB6EDE">
              <w:rPr>
                <w:rFonts w:ascii="Times New Roman" w:hAnsi="Times New Roman" w:cs="Times New Roman"/>
                <w:b/>
                <w:sz w:val="24"/>
                <w:szCs w:val="24"/>
              </w:rPr>
              <w:t>Главные члены предложения (8ч + 1 ч)</w:t>
            </w:r>
          </w:p>
          <w:p w:rsidR="008370E6" w:rsidRPr="00BB6EDE" w:rsidRDefault="008370E6" w:rsidP="00CE74C9">
            <w:pPr>
              <w:jc w:val="both"/>
              <w:rPr>
                <w:rFonts w:ascii="Times New Roman" w:hAnsi="Times New Roman" w:cs="Times New Roman"/>
                <w:sz w:val="24"/>
                <w:szCs w:val="24"/>
              </w:rPr>
            </w:pP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Подлежащее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Активизируют знания о подлежащем и его роли в предложении.</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Анализируя русские пословицы, фрагменты текстов художественной литературы, находят подлежащие и определяют способ их выражения, от</w:t>
            </w:r>
            <w:r w:rsidRPr="00BB6EDE">
              <w:rPr>
                <w:rFonts w:ascii="Times New Roman" w:eastAsia="Bookman Old Style" w:hAnsi="Times New Roman" w:cs="Times New Roman"/>
                <w:sz w:val="24"/>
                <w:szCs w:val="24"/>
              </w:rPr>
              <w:softHyphen/>
              <w:t>рабатывая при этом правописные навыки. Составляя предложения с при</w:t>
            </w:r>
            <w:r w:rsidRPr="00BB6EDE">
              <w:rPr>
                <w:rFonts w:ascii="Times New Roman" w:eastAsia="Bookman Old Style" w:hAnsi="Times New Roman" w:cs="Times New Roman"/>
                <w:sz w:val="24"/>
                <w:szCs w:val="24"/>
              </w:rPr>
              <w:softHyphen/>
              <w:t>ведёнными в рамках словами, развивают творческие способности и учат</w:t>
            </w:r>
            <w:r w:rsidRPr="00BB6EDE">
              <w:rPr>
                <w:rFonts w:ascii="Times New Roman" w:eastAsia="Bookman Old Style" w:hAnsi="Times New Roman" w:cs="Times New Roman"/>
                <w:sz w:val="24"/>
                <w:szCs w:val="24"/>
              </w:rPr>
              <w:softHyphen/>
              <w:t>ся использовать в собственной письменной речи подлежащие, имеющие разный способ выражения. Пишут сочинение по картине.</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Сказуемое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Активизируют знания о сказуемом и его роли в предложении. Анали</w:t>
            </w:r>
            <w:r w:rsidRPr="00BB6EDE">
              <w:rPr>
                <w:rFonts w:ascii="Times New Roman" w:eastAsia="Bookman Old Style" w:hAnsi="Times New Roman" w:cs="Times New Roman"/>
                <w:sz w:val="24"/>
                <w:szCs w:val="24"/>
              </w:rPr>
              <w:softHyphen/>
              <w:t>зируя фрагменты текстов художественной литературы, находят подлежа</w:t>
            </w:r>
            <w:r w:rsidRPr="00BB6EDE">
              <w:rPr>
                <w:rFonts w:ascii="Times New Roman" w:eastAsia="Bookman Old Style" w:hAnsi="Times New Roman" w:cs="Times New Roman"/>
                <w:sz w:val="24"/>
                <w:szCs w:val="24"/>
              </w:rPr>
              <w:softHyphen/>
              <w:t>щие и определяют способ их выражения, отрабатывая при этом правопис</w:t>
            </w:r>
            <w:r w:rsidRPr="00BB6EDE">
              <w:rPr>
                <w:rFonts w:ascii="Times New Roman" w:eastAsia="Bookman Old Style" w:hAnsi="Times New Roman" w:cs="Times New Roman"/>
                <w:sz w:val="24"/>
                <w:szCs w:val="24"/>
              </w:rPr>
              <w:softHyphen/>
              <w:t>ные навыки.</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Простое глагольное сказуемое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простое глагольное сказуемое.</w:t>
            </w:r>
          </w:p>
          <w:p w:rsidR="008370E6" w:rsidRPr="00BB6EDE" w:rsidRDefault="008370E6" w:rsidP="00CE74C9">
            <w:pPr>
              <w:jc w:val="both"/>
              <w:rPr>
                <w:rFonts w:ascii="Times New Roman" w:eastAsia="Bookman Old Style" w:hAnsi="Times New Roman" w:cs="Times New Roman"/>
                <w:sz w:val="24"/>
                <w:szCs w:val="24"/>
              </w:rPr>
            </w:pPr>
            <w:r w:rsidRPr="00BB6EDE">
              <w:rPr>
                <w:rFonts w:ascii="Times New Roman" w:eastAsia="Bookman Old Style" w:hAnsi="Times New Roman" w:cs="Times New Roman"/>
                <w:sz w:val="24"/>
                <w:szCs w:val="24"/>
              </w:rPr>
              <w:t>Расширяют знания в области лексики, применяя их при создании соб</w:t>
            </w:r>
            <w:r w:rsidRPr="00BB6EDE">
              <w:rPr>
                <w:rFonts w:ascii="Times New Roman" w:eastAsia="Bookman Old Style" w:hAnsi="Times New Roman" w:cs="Times New Roman"/>
                <w:sz w:val="24"/>
                <w:szCs w:val="24"/>
              </w:rPr>
              <w:softHyphen/>
              <w:t>ственных предложений на основе заданных условий. Готовят устное сообщение на заданную тему, руководствуясь сведениями таблицы учебника. На основе текста развивают свои правописные навыки, закрепляют теоре</w:t>
            </w:r>
            <w:r w:rsidRPr="00BB6EDE">
              <w:rPr>
                <w:rFonts w:ascii="Times New Roman" w:eastAsia="Bookman Old Style" w:hAnsi="Times New Roman" w:cs="Times New Roman"/>
                <w:sz w:val="24"/>
                <w:szCs w:val="24"/>
              </w:rPr>
              <w:softHyphen/>
              <w:t>тические сведения, полученные в параграфе, развивают творческие спо</w:t>
            </w:r>
            <w:r w:rsidRPr="00BB6EDE">
              <w:rPr>
                <w:rFonts w:ascii="Times New Roman" w:eastAsia="Bookman Old Style" w:hAnsi="Times New Roman" w:cs="Times New Roman"/>
                <w:sz w:val="24"/>
                <w:szCs w:val="24"/>
              </w:rPr>
              <w:softHyphen/>
              <w:t>собности, грамматически видоизменяя текст упражнения в соответствии с заданием. Пишут сочинение на заданную тему.</w:t>
            </w:r>
          </w:p>
          <w:p w:rsidR="008370E6" w:rsidRPr="00BB6EDE" w:rsidRDefault="008370E6" w:rsidP="00CE74C9">
            <w:pPr>
              <w:jc w:val="both"/>
              <w:rPr>
                <w:rFonts w:ascii="Times New Roman" w:hAnsi="Times New Roman" w:cs="Times New Roman"/>
                <w:sz w:val="24"/>
                <w:szCs w:val="24"/>
              </w:rPr>
            </w:pP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Составное глагольное сказуемое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составное глагольное сказуемое.</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Анализируют различные способы выражения составных глагольных ска</w:t>
            </w:r>
            <w:r w:rsidRPr="00BB6EDE">
              <w:rPr>
                <w:rFonts w:ascii="Times New Roman" w:eastAsia="Bookman Old Style" w:hAnsi="Times New Roman" w:cs="Times New Roman"/>
                <w:sz w:val="24"/>
                <w:szCs w:val="24"/>
              </w:rPr>
              <w:softHyphen/>
              <w:t>зуемых, заменяя вспомогательный глагол кратким прилагательным в со</w:t>
            </w:r>
            <w:r w:rsidRPr="00BB6EDE">
              <w:rPr>
                <w:rFonts w:ascii="Times New Roman" w:eastAsia="Bookman Old Style" w:hAnsi="Times New Roman" w:cs="Times New Roman"/>
                <w:sz w:val="24"/>
                <w:szCs w:val="24"/>
              </w:rPr>
              <w:softHyphen/>
              <w:t>ставе сказуемого. Анализируют текст с точки зрения представленности в нём составных глагольных сказуемых, определяют способ их выраже</w:t>
            </w:r>
            <w:r w:rsidRPr="00BB6EDE">
              <w:rPr>
                <w:rFonts w:ascii="Times New Roman" w:eastAsia="Bookman Old Style" w:hAnsi="Times New Roman" w:cs="Times New Roman"/>
                <w:sz w:val="24"/>
                <w:szCs w:val="24"/>
              </w:rPr>
              <w:softHyphen/>
              <w:t>ния. Пишут сочинение на заданную тему.</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Составное именное сказуемое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составное именное сказуемое.</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 xml:space="preserve">Находят в предложениях грамматическую основу, определяют тип </w:t>
            </w:r>
            <w:proofErr w:type="gramStart"/>
            <w:r w:rsidRPr="00BB6EDE">
              <w:rPr>
                <w:rFonts w:ascii="Times New Roman" w:eastAsia="Bookman Old Style" w:hAnsi="Times New Roman" w:cs="Times New Roman"/>
                <w:sz w:val="24"/>
                <w:szCs w:val="24"/>
              </w:rPr>
              <w:t>ска</w:t>
            </w:r>
            <w:r w:rsidRPr="00BB6EDE">
              <w:rPr>
                <w:rFonts w:ascii="Times New Roman" w:eastAsia="Bookman Old Style" w:hAnsi="Times New Roman" w:cs="Times New Roman"/>
                <w:sz w:val="24"/>
                <w:szCs w:val="24"/>
              </w:rPr>
              <w:softHyphen/>
              <w:t>зуемых</w:t>
            </w:r>
            <w:proofErr w:type="gramEnd"/>
            <w:r w:rsidRPr="00BB6EDE">
              <w:rPr>
                <w:rFonts w:ascii="Times New Roman" w:eastAsia="Bookman Old Style" w:hAnsi="Times New Roman" w:cs="Times New Roman"/>
                <w:sz w:val="24"/>
                <w:szCs w:val="24"/>
              </w:rPr>
              <w:t xml:space="preserve"> и способы выражения именной части в составном именном сказу</w:t>
            </w:r>
            <w:r w:rsidRPr="00BB6EDE">
              <w:rPr>
                <w:rFonts w:ascii="Times New Roman" w:eastAsia="Bookman Old Style" w:hAnsi="Times New Roman" w:cs="Times New Roman"/>
                <w:sz w:val="24"/>
                <w:szCs w:val="24"/>
              </w:rPr>
              <w:softHyphen/>
              <w:t>емом, отрабатывая при этом правописные навыки. Классифицируют пред</w:t>
            </w:r>
            <w:r w:rsidRPr="00BB6EDE">
              <w:rPr>
                <w:rFonts w:ascii="Times New Roman" w:eastAsia="Bookman Old Style" w:hAnsi="Times New Roman" w:cs="Times New Roman"/>
                <w:sz w:val="24"/>
                <w:szCs w:val="24"/>
              </w:rPr>
              <w:softHyphen/>
              <w:t>ложения в соответствии с типом сказуемых, активизируют сведения из области лексики (архаизмы, синонимы). Распознают различные типы ска</w:t>
            </w:r>
            <w:r w:rsidRPr="00BB6EDE">
              <w:rPr>
                <w:rFonts w:ascii="Times New Roman" w:eastAsia="Bookman Old Style" w:hAnsi="Times New Roman" w:cs="Times New Roman"/>
                <w:sz w:val="24"/>
                <w:szCs w:val="24"/>
              </w:rPr>
              <w:softHyphen/>
              <w:t>зуемых. Анализируют тексты с точки зрения представленности в них раз</w:t>
            </w:r>
            <w:r w:rsidRPr="00BB6EDE">
              <w:rPr>
                <w:rFonts w:ascii="Times New Roman" w:eastAsia="Bookman Old Style" w:hAnsi="Times New Roman" w:cs="Times New Roman"/>
                <w:sz w:val="24"/>
                <w:szCs w:val="24"/>
              </w:rPr>
              <w:softHyphen/>
              <w:t>ных типов сказуемых, определяют их функцию в текстах. Составляют план текста и выделяют в нём микротемы.</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Тире между подлежащим и ска</w:t>
            </w:r>
            <w:r w:rsidRPr="00BB6EDE">
              <w:rPr>
                <w:rFonts w:ascii="Times New Roman" w:eastAsia="Bookman Old Style" w:hAnsi="Times New Roman" w:cs="Times New Roman"/>
                <w:sz w:val="24"/>
                <w:szCs w:val="24"/>
              </w:rPr>
              <w:softHyphen/>
              <w:t>зуемым</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Развивают навык выразительного чтения. Усваивают правило употре</w:t>
            </w:r>
            <w:r w:rsidRPr="00BB6EDE">
              <w:rPr>
                <w:rFonts w:ascii="Times New Roman" w:eastAsia="Bookman Old Style" w:hAnsi="Times New Roman" w:cs="Times New Roman"/>
                <w:sz w:val="24"/>
                <w:szCs w:val="24"/>
              </w:rPr>
              <w:softHyphen/>
              <w:t>бления тире между подлежащим и сказуемым.</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Анализируют способ выражения грамматической основы в предло</w:t>
            </w:r>
            <w:r w:rsidRPr="00BB6EDE">
              <w:rPr>
                <w:rFonts w:ascii="Times New Roman" w:eastAsia="Bookman Old Style" w:hAnsi="Times New Roman" w:cs="Times New Roman"/>
                <w:sz w:val="24"/>
                <w:szCs w:val="24"/>
              </w:rPr>
              <w:softHyphen/>
              <w:t>жениях. Активизируют знания из области стилистики. Готовят устное со</w:t>
            </w:r>
            <w:r w:rsidRPr="00BB6EDE">
              <w:rPr>
                <w:rFonts w:ascii="Times New Roman" w:eastAsia="Bookman Old Style" w:hAnsi="Times New Roman" w:cs="Times New Roman"/>
                <w:sz w:val="24"/>
                <w:szCs w:val="24"/>
              </w:rPr>
              <w:softHyphen/>
              <w:t xml:space="preserve">общение на заданную тему. Анализируют </w:t>
            </w:r>
            <w:r w:rsidRPr="00BB6EDE">
              <w:rPr>
                <w:rFonts w:ascii="Times New Roman" w:eastAsia="Bookman Old Style" w:hAnsi="Times New Roman" w:cs="Times New Roman"/>
                <w:sz w:val="24"/>
                <w:szCs w:val="24"/>
              </w:rPr>
              <w:lastRenderedPageBreak/>
              <w:t>предложения, находя в них грам</w:t>
            </w:r>
            <w:r w:rsidRPr="00BB6EDE">
              <w:rPr>
                <w:rFonts w:ascii="Times New Roman" w:eastAsia="Bookman Old Style" w:hAnsi="Times New Roman" w:cs="Times New Roman"/>
                <w:sz w:val="24"/>
                <w:szCs w:val="24"/>
              </w:rPr>
              <w:softHyphen/>
              <w:t>матическую основу, отмечая особенности интонации, объясняя постановку тире, сопоставляя сведения о типах сказуемых. Составляют высказывания о знаменитых людях. Пишут диктант.</w:t>
            </w:r>
          </w:p>
        </w:tc>
      </w:tr>
      <w:tr w:rsidR="008370E6" w:rsidRPr="00BB6EDE" w:rsidTr="003A1862">
        <w:tc>
          <w:tcPr>
            <w:tcW w:w="9889" w:type="dxa"/>
            <w:gridSpan w:val="2"/>
          </w:tcPr>
          <w:p w:rsidR="008370E6" w:rsidRPr="00BB6EDE" w:rsidRDefault="008370E6" w:rsidP="00CE74C9">
            <w:pPr>
              <w:jc w:val="both"/>
              <w:rPr>
                <w:rFonts w:ascii="Times New Roman" w:hAnsi="Times New Roman" w:cs="Times New Roman"/>
                <w:b/>
                <w:sz w:val="24"/>
                <w:szCs w:val="24"/>
              </w:rPr>
            </w:pPr>
            <w:r w:rsidRPr="00BB6EDE">
              <w:rPr>
                <w:rFonts w:ascii="Times New Roman" w:hAnsi="Times New Roman" w:cs="Times New Roman"/>
                <w:b/>
                <w:sz w:val="24"/>
                <w:szCs w:val="24"/>
              </w:rPr>
              <w:lastRenderedPageBreak/>
              <w:t>Второстепенные члены предложения (13 ч + 4 ч)</w:t>
            </w:r>
          </w:p>
          <w:p w:rsidR="008370E6" w:rsidRPr="00BB6EDE" w:rsidRDefault="008370E6" w:rsidP="00CE74C9">
            <w:pPr>
              <w:jc w:val="both"/>
              <w:rPr>
                <w:rFonts w:ascii="Times New Roman" w:hAnsi="Times New Roman" w:cs="Times New Roman"/>
                <w:sz w:val="24"/>
                <w:szCs w:val="24"/>
              </w:rPr>
            </w:pP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Роль второстепенных членов предложения</w:t>
            </w:r>
          </w:p>
        </w:tc>
        <w:tc>
          <w:tcPr>
            <w:tcW w:w="6804" w:type="dxa"/>
          </w:tcPr>
          <w:p w:rsidR="008370E6" w:rsidRPr="00BB6EDE" w:rsidRDefault="008370E6" w:rsidP="00CE74C9">
            <w:pPr>
              <w:jc w:val="both"/>
              <w:rPr>
                <w:rFonts w:ascii="Times New Roman" w:eastAsia="Bookman Old Style" w:hAnsi="Times New Roman" w:cs="Times New Roman"/>
                <w:sz w:val="24"/>
                <w:szCs w:val="24"/>
              </w:rPr>
            </w:pPr>
            <w:r w:rsidRPr="00BB6EDE">
              <w:rPr>
                <w:rFonts w:ascii="Times New Roman" w:eastAsia="Bookman Old Style" w:hAnsi="Times New Roman" w:cs="Times New Roman"/>
                <w:sz w:val="24"/>
                <w:szCs w:val="24"/>
              </w:rPr>
              <w:t>Воспроизводят изученный ранее материал о предложении и его членах. Актуализируют на основе материала для наблюдений информацию о чле</w:t>
            </w:r>
            <w:r w:rsidRPr="00BB6EDE">
              <w:rPr>
                <w:rFonts w:ascii="Times New Roman" w:eastAsia="Bookman Old Style" w:hAnsi="Times New Roman" w:cs="Times New Roman"/>
                <w:sz w:val="24"/>
                <w:szCs w:val="24"/>
              </w:rPr>
              <w:softHyphen/>
              <w:t>нах предложения. Извлекают информацию по теме из учебной статьи. Записывают и выделяют грамматические основы и второстепенные члены в предложениях.</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Дополнение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дополнение.</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Анализируют морфологическую выраженность дополнений. Читают текст и определяют его основную мысль. Составляют устную характери</w:t>
            </w:r>
            <w:r w:rsidRPr="00BB6EDE">
              <w:rPr>
                <w:rFonts w:ascii="Times New Roman" w:eastAsia="Bookman Old Style" w:hAnsi="Times New Roman" w:cs="Times New Roman"/>
                <w:sz w:val="24"/>
                <w:szCs w:val="24"/>
              </w:rPr>
              <w:softHyphen/>
              <w:t>стику личности. Оценивают грамматическую правильность предложений с дополнениями. Работают с текстами, развивая способность адекватного понимания содержания. Усваивают роль дополнений (прямых и косвен</w:t>
            </w:r>
            <w:r w:rsidRPr="00BB6EDE">
              <w:rPr>
                <w:rFonts w:ascii="Times New Roman" w:eastAsia="Bookman Old Style" w:hAnsi="Times New Roman" w:cs="Times New Roman"/>
                <w:sz w:val="24"/>
                <w:szCs w:val="24"/>
              </w:rPr>
              <w:softHyphen/>
              <w:t>ных) в предложенных текстах.</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Определение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определение. Дифференцируют согласованные и несогласован</w:t>
            </w:r>
            <w:r w:rsidRPr="00BB6EDE">
              <w:rPr>
                <w:rFonts w:ascii="Times New Roman" w:eastAsia="Bookman Old Style" w:hAnsi="Times New Roman" w:cs="Times New Roman"/>
                <w:sz w:val="24"/>
                <w:szCs w:val="24"/>
              </w:rPr>
              <w:softHyphen/>
              <w:t xml:space="preserve">ные определения. Производят замены определений </w:t>
            </w:r>
            <w:proofErr w:type="gramStart"/>
            <w:r w:rsidRPr="00BB6EDE">
              <w:rPr>
                <w:rFonts w:ascii="Times New Roman" w:eastAsia="Bookman Old Style" w:hAnsi="Times New Roman" w:cs="Times New Roman"/>
                <w:sz w:val="24"/>
                <w:szCs w:val="24"/>
              </w:rPr>
              <w:t>синонимичными</w:t>
            </w:r>
            <w:proofErr w:type="gramEnd"/>
            <w:r w:rsidRPr="00BB6EDE">
              <w:rPr>
                <w:rFonts w:ascii="Times New Roman" w:eastAsia="Bookman Old Style" w:hAnsi="Times New Roman" w:cs="Times New Roman"/>
                <w:sz w:val="24"/>
                <w:szCs w:val="24"/>
              </w:rPr>
              <w:t>. Соз</w:t>
            </w:r>
            <w:r w:rsidRPr="00BB6EDE">
              <w:rPr>
                <w:rFonts w:ascii="Times New Roman" w:eastAsia="Bookman Old Style" w:hAnsi="Times New Roman" w:cs="Times New Roman"/>
                <w:sz w:val="24"/>
                <w:szCs w:val="24"/>
              </w:rPr>
              <w:softHyphen/>
              <w:t xml:space="preserve">дают устный и письменный текст на основе </w:t>
            </w:r>
            <w:proofErr w:type="gramStart"/>
            <w:r w:rsidRPr="00BB6EDE">
              <w:rPr>
                <w:rFonts w:ascii="Times New Roman" w:eastAsia="Bookman Old Style" w:hAnsi="Times New Roman" w:cs="Times New Roman"/>
                <w:sz w:val="24"/>
                <w:szCs w:val="24"/>
              </w:rPr>
              <w:t>данного</w:t>
            </w:r>
            <w:proofErr w:type="gramEnd"/>
            <w:r w:rsidRPr="00BB6EDE">
              <w:rPr>
                <w:rFonts w:ascii="Times New Roman" w:eastAsia="Bookman Old Style" w:hAnsi="Times New Roman" w:cs="Times New Roman"/>
                <w:sz w:val="24"/>
                <w:szCs w:val="24"/>
              </w:rPr>
              <w:t>, производят самопро</w:t>
            </w:r>
            <w:r w:rsidRPr="00BB6EDE">
              <w:rPr>
                <w:rFonts w:ascii="Times New Roman" w:eastAsia="Bookman Old Style" w:hAnsi="Times New Roman" w:cs="Times New Roman"/>
                <w:sz w:val="24"/>
                <w:szCs w:val="24"/>
              </w:rPr>
              <w:softHyphen/>
              <w:t>верку.</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Приложение. Знаки препинания при нём</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Распознают в словосочетаниях определяемое слово и приложение. Под</w:t>
            </w:r>
            <w:r w:rsidRPr="00BB6EDE">
              <w:rPr>
                <w:rFonts w:ascii="Times New Roman" w:eastAsia="Bookman Old Style" w:hAnsi="Times New Roman" w:cs="Times New Roman"/>
                <w:sz w:val="24"/>
                <w:szCs w:val="24"/>
              </w:rPr>
              <w:softHyphen/>
              <w:t>бирают приложения с нужными значениями. Работают над нормой упо</w:t>
            </w:r>
            <w:r w:rsidRPr="00BB6EDE">
              <w:rPr>
                <w:rFonts w:ascii="Times New Roman" w:eastAsia="Bookman Old Style" w:hAnsi="Times New Roman" w:cs="Times New Roman"/>
                <w:sz w:val="24"/>
                <w:szCs w:val="24"/>
              </w:rPr>
              <w:softHyphen/>
              <w:t>требления приложений в нужной форме.</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Обстоятельство</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обстоятельство.</w:t>
            </w:r>
          </w:p>
          <w:p w:rsidR="008370E6" w:rsidRPr="00BB6EDE" w:rsidRDefault="008370E6" w:rsidP="00CE74C9">
            <w:pPr>
              <w:jc w:val="both"/>
              <w:rPr>
                <w:rFonts w:ascii="Times New Roman" w:eastAsia="Bookman Old Style" w:hAnsi="Times New Roman" w:cs="Times New Roman"/>
                <w:sz w:val="24"/>
                <w:szCs w:val="24"/>
              </w:rPr>
            </w:pPr>
            <w:r w:rsidRPr="00BB6EDE">
              <w:rPr>
                <w:rFonts w:ascii="Times New Roman" w:eastAsia="Bookman Old Style" w:hAnsi="Times New Roman" w:cs="Times New Roman"/>
                <w:sz w:val="24"/>
                <w:szCs w:val="24"/>
              </w:rPr>
              <w:t>Дифференцируют обстоятельства по значению. Составляют предложе</w:t>
            </w:r>
            <w:r w:rsidRPr="00BB6EDE">
              <w:rPr>
                <w:rFonts w:ascii="Times New Roman" w:eastAsia="Bookman Old Style" w:hAnsi="Times New Roman" w:cs="Times New Roman"/>
                <w:sz w:val="24"/>
                <w:szCs w:val="24"/>
              </w:rPr>
              <w:softHyphen/>
              <w:t>ния, употребляя обстоятельства с разными значениями. Расставляют зна</w:t>
            </w:r>
            <w:r w:rsidRPr="00BB6EDE">
              <w:rPr>
                <w:rFonts w:ascii="Times New Roman" w:eastAsia="Bookman Old Style" w:hAnsi="Times New Roman" w:cs="Times New Roman"/>
                <w:sz w:val="24"/>
                <w:szCs w:val="24"/>
              </w:rPr>
              <w:softHyphen/>
              <w:t>ки препинания в упражнениях и уточняют морфологическую выражен</w:t>
            </w:r>
            <w:r w:rsidRPr="00BB6EDE">
              <w:rPr>
                <w:rFonts w:ascii="Times New Roman" w:eastAsia="Bookman Old Style" w:hAnsi="Times New Roman" w:cs="Times New Roman"/>
                <w:sz w:val="24"/>
                <w:szCs w:val="24"/>
              </w:rPr>
              <w:softHyphen/>
              <w:t>ность обстоятельств.</w:t>
            </w:r>
          </w:p>
          <w:p w:rsidR="008370E6" w:rsidRPr="00BB6EDE" w:rsidRDefault="008370E6" w:rsidP="00CE74C9">
            <w:pPr>
              <w:jc w:val="both"/>
              <w:rPr>
                <w:rFonts w:ascii="Times New Roman" w:hAnsi="Times New Roman" w:cs="Times New Roman"/>
                <w:sz w:val="24"/>
                <w:szCs w:val="24"/>
              </w:rPr>
            </w:pP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Синтаксический разбор двусо</w:t>
            </w:r>
            <w:r w:rsidRPr="00BB6EDE">
              <w:rPr>
                <w:rFonts w:ascii="Times New Roman" w:eastAsia="Bookman Old Style" w:hAnsi="Times New Roman" w:cs="Times New Roman"/>
                <w:sz w:val="24"/>
                <w:szCs w:val="24"/>
              </w:rPr>
              <w:softHyphen/>
              <w:t>ставного предложения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Выполняют синтаксический разбор двусоставных предложений. На при</w:t>
            </w:r>
            <w:r w:rsidRPr="00BB6EDE">
              <w:rPr>
                <w:rFonts w:ascii="Times New Roman" w:eastAsia="Bookman Old Style" w:hAnsi="Times New Roman" w:cs="Times New Roman"/>
                <w:sz w:val="24"/>
                <w:szCs w:val="24"/>
              </w:rPr>
              <w:softHyphen/>
              <w:t>мере одного из текстов осознают роль русского языка. Характеризуют тру</w:t>
            </w:r>
            <w:r w:rsidRPr="00BB6EDE">
              <w:rPr>
                <w:rFonts w:ascii="Times New Roman" w:eastAsia="Bookman Old Style" w:hAnsi="Times New Roman" w:cs="Times New Roman"/>
                <w:sz w:val="24"/>
                <w:szCs w:val="24"/>
              </w:rPr>
              <w:softHyphen/>
              <w:t>довую деятельность, включив в свои предложения разные виды обстоя</w:t>
            </w:r>
            <w:r w:rsidRPr="00BB6EDE">
              <w:rPr>
                <w:rFonts w:ascii="Times New Roman" w:eastAsia="Bookman Old Style" w:hAnsi="Times New Roman" w:cs="Times New Roman"/>
                <w:sz w:val="24"/>
                <w:szCs w:val="24"/>
              </w:rPr>
              <w:softHyphen/>
              <w:t>тельств.</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Характеристика человека</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Читают, изучая, текст об известном лингвисте, учатся вычленять глав</w:t>
            </w:r>
            <w:r w:rsidRPr="00BB6EDE">
              <w:rPr>
                <w:rFonts w:ascii="Times New Roman" w:eastAsia="Bookman Old Style" w:hAnsi="Times New Roman" w:cs="Times New Roman"/>
                <w:sz w:val="24"/>
                <w:szCs w:val="24"/>
              </w:rPr>
              <w:softHyphen/>
              <w:t>ное в содержании. Продуцируют свой текст, извлекая материалы из спра</w:t>
            </w:r>
            <w:r w:rsidRPr="00BB6EDE">
              <w:rPr>
                <w:rFonts w:ascii="Times New Roman" w:eastAsia="Bookman Old Style" w:hAnsi="Times New Roman" w:cs="Times New Roman"/>
                <w:sz w:val="24"/>
                <w:szCs w:val="24"/>
              </w:rPr>
              <w:softHyphen/>
              <w:t>вочной литературы. Пишут сочинение по групповому портрету.</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Повторение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Систематизируют изученный материал по вопросам и заданиям учеб</w:t>
            </w:r>
            <w:r w:rsidRPr="00BB6EDE">
              <w:rPr>
                <w:rFonts w:ascii="Times New Roman" w:eastAsia="Bookman Old Style" w:hAnsi="Times New Roman" w:cs="Times New Roman"/>
                <w:sz w:val="24"/>
                <w:szCs w:val="24"/>
              </w:rPr>
              <w:softHyphen/>
              <w:t>ника. Работают с научно-популярным текстом из энциклопедии, попутно выполняя задания по орфографии, пунктуации и синтаксису. Выраба</w:t>
            </w:r>
            <w:r w:rsidRPr="00BB6EDE">
              <w:rPr>
                <w:rFonts w:ascii="Times New Roman" w:eastAsia="Bookman Old Style" w:hAnsi="Times New Roman" w:cs="Times New Roman"/>
                <w:sz w:val="24"/>
                <w:szCs w:val="24"/>
              </w:rPr>
              <w:softHyphen/>
              <w:t>тывают своё мнение и аргументируют его по вопросам русского языка. Исправляют ошибки, связанные с нарушением синтаксической нормы. Оценивают свою речь с точки зрения своей манеры говорить, используя слова для справок.</w:t>
            </w:r>
          </w:p>
        </w:tc>
      </w:tr>
      <w:tr w:rsidR="008370E6" w:rsidRPr="00BB6EDE" w:rsidTr="003A1862">
        <w:tc>
          <w:tcPr>
            <w:tcW w:w="9889" w:type="dxa"/>
            <w:gridSpan w:val="2"/>
          </w:tcPr>
          <w:p w:rsidR="008370E6" w:rsidRPr="00BB6EDE" w:rsidRDefault="008370E6" w:rsidP="00CE74C9">
            <w:pPr>
              <w:jc w:val="both"/>
              <w:rPr>
                <w:rFonts w:ascii="Times New Roman" w:hAnsi="Times New Roman" w:cs="Times New Roman"/>
                <w:b/>
                <w:sz w:val="24"/>
                <w:szCs w:val="24"/>
              </w:rPr>
            </w:pPr>
            <w:r w:rsidRPr="00BB6EDE">
              <w:rPr>
                <w:rFonts w:ascii="Times New Roman" w:hAnsi="Times New Roman" w:cs="Times New Roman"/>
                <w:b/>
                <w:sz w:val="24"/>
                <w:szCs w:val="24"/>
              </w:rPr>
              <w:t>Односоставные предложения (16 ч + 3 ч)</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Главный член односоставного предложения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 xml:space="preserve">Характеризуют односоставные предложения со стороны грамматической основы. Различают односоставные предложения с разной грамматической основой. </w:t>
            </w:r>
            <w:r w:rsidRPr="00BB6EDE">
              <w:rPr>
                <w:rFonts w:ascii="Times New Roman" w:eastAsia="Bookman Old Style" w:hAnsi="Times New Roman" w:cs="Times New Roman"/>
                <w:sz w:val="24"/>
                <w:szCs w:val="24"/>
              </w:rPr>
              <w:lastRenderedPageBreak/>
              <w:t>Распространяют односоставные предложения второстепенными членами.</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lastRenderedPageBreak/>
              <w:t>Определённо-личные предложе</w:t>
            </w:r>
            <w:r w:rsidRPr="00BB6EDE">
              <w:rPr>
                <w:rFonts w:ascii="Times New Roman" w:eastAsia="Bookman Old Style" w:hAnsi="Times New Roman" w:cs="Times New Roman"/>
                <w:sz w:val="24"/>
                <w:szCs w:val="24"/>
              </w:rPr>
              <w:softHyphen/>
              <w:t>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определённо-личные предложения.</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морфологическую выраженность главного члена в определённо-личных предложениях и функцию этих предложений. Уместно упо</w:t>
            </w:r>
            <w:r w:rsidRPr="00BB6EDE">
              <w:rPr>
                <w:rFonts w:ascii="Times New Roman" w:eastAsia="Bookman Old Style" w:hAnsi="Times New Roman" w:cs="Times New Roman"/>
                <w:sz w:val="24"/>
                <w:szCs w:val="24"/>
              </w:rPr>
              <w:softHyphen/>
              <w:t>требляют данный вид предложений в своём тексте. Пишут диктант.</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Неопределённо-личные предло</w:t>
            </w:r>
            <w:r w:rsidRPr="00BB6EDE">
              <w:rPr>
                <w:rFonts w:ascii="Times New Roman" w:eastAsia="Bookman Old Style" w:hAnsi="Times New Roman" w:cs="Times New Roman"/>
                <w:sz w:val="24"/>
                <w:szCs w:val="24"/>
              </w:rPr>
              <w:softHyphen/>
              <w:t>жения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неопределённо-личные предложения.</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значение и морфологическую выраженность главного члена неопределённо-личных предложений. Аргументируют употребление одно</w:t>
            </w:r>
            <w:r w:rsidRPr="00BB6EDE">
              <w:rPr>
                <w:rFonts w:ascii="Times New Roman" w:eastAsia="Bookman Old Style" w:hAnsi="Times New Roman" w:cs="Times New Roman"/>
                <w:sz w:val="24"/>
                <w:szCs w:val="24"/>
              </w:rPr>
              <w:softHyphen/>
              <w:t>составных предложений данного вида подобранными пословицами.</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Безличные предложения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безличные предложения.</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морфологическую выраженность главного члена в безлич</w:t>
            </w:r>
            <w:r w:rsidRPr="00BB6EDE">
              <w:rPr>
                <w:rFonts w:ascii="Times New Roman" w:eastAsia="Bookman Old Style" w:hAnsi="Times New Roman" w:cs="Times New Roman"/>
                <w:sz w:val="24"/>
                <w:szCs w:val="24"/>
              </w:rPr>
              <w:softHyphen/>
              <w:t>ных предложениях. Трансформируют двусоставные предложения в одно</w:t>
            </w:r>
            <w:r w:rsidRPr="00BB6EDE">
              <w:rPr>
                <w:rFonts w:ascii="Times New Roman" w:eastAsia="Bookman Old Style" w:hAnsi="Times New Roman" w:cs="Times New Roman"/>
                <w:sz w:val="24"/>
                <w:szCs w:val="24"/>
              </w:rPr>
              <w:softHyphen/>
              <w:t>составные безличные предложения. Подбирают свои тексты с примерами безличных предложений из разных учебников.</w:t>
            </w:r>
          </w:p>
        </w:tc>
      </w:tr>
      <w:tr w:rsidR="008370E6" w:rsidRPr="00BB6EDE" w:rsidTr="003A1862">
        <w:tc>
          <w:tcPr>
            <w:tcW w:w="3085" w:type="dxa"/>
          </w:tcPr>
          <w:p w:rsidR="008370E6" w:rsidRPr="00BB6EDE" w:rsidRDefault="008370E6" w:rsidP="00096B3F">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Назывные предложения</w:t>
            </w:r>
          </w:p>
        </w:tc>
        <w:tc>
          <w:tcPr>
            <w:tcW w:w="6804" w:type="dxa"/>
          </w:tcPr>
          <w:p w:rsidR="008370E6" w:rsidRPr="00BB6EDE" w:rsidRDefault="008370E6" w:rsidP="00096B3F">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назывные предложения.</w:t>
            </w:r>
          </w:p>
          <w:p w:rsidR="008370E6" w:rsidRPr="00BB6EDE" w:rsidRDefault="008370E6" w:rsidP="00096B3F">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Наблюдают за функцией и семантикой назывных предложений. Состав</w:t>
            </w:r>
            <w:r w:rsidRPr="00BB6EDE">
              <w:rPr>
                <w:rFonts w:ascii="Times New Roman" w:eastAsia="Bookman Old Style" w:hAnsi="Times New Roman" w:cs="Times New Roman"/>
                <w:sz w:val="24"/>
                <w:szCs w:val="24"/>
              </w:rPr>
              <w:softHyphen/>
              <w:t>ляют назывные предложения. Осознают уместность употребления назыв</w:t>
            </w:r>
            <w:r w:rsidRPr="00BB6EDE">
              <w:rPr>
                <w:rFonts w:ascii="Times New Roman" w:eastAsia="Bookman Old Style" w:hAnsi="Times New Roman" w:cs="Times New Roman"/>
                <w:sz w:val="24"/>
                <w:szCs w:val="24"/>
              </w:rPr>
              <w:softHyphen/>
              <w:t>ных предложений в текстах определённого типа. Пишут диктант.</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Рассуждение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Воспринимают на слух текст-рассуждение, выделяют в нём структурные части. Создают своё рассуждение на предложенную тему. Работают над текстом для изложения, определяя коммуникативно-целесообразные язы</w:t>
            </w:r>
            <w:r w:rsidRPr="00BB6EDE">
              <w:rPr>
                <w:rFonts w:ascii="Times New Roman" w:eastAsia="Bookman Old Style" w:hAnsi="Times New Roman" w:cs="Times New Roman"/>
                <w:sz w:val="24"/>
                <w:szCs w:val="24"/>
              </w:rPr>
              <w:softHyphen/>
              <w:t>ковые средства выражения мысли. Подбирают рабочие материалы на опре</w:t>
            </w:r>
            <w:r w:rsidRPr="00BB6EDE">
              <w:rPr>
                <w:rFonts w:ascii="Times New Roman" w:eastAsia="Bookman Old Style" w:hAnsi="Times New Roman" w:cs="Times New Roman"/>
                <w:sz w:val="24"/>
                <w:szCs w:val="24"/>
              </w:rPr>
              <w:softHyphen/>
              <w:t>делённую тему на основе межпредметных связей с уроками литературы. Пишут диктант. Готовят устное выступление по картине.</w:t>
            </w:r>
          </w:p>
        </w:tc>
      </w:tr>
      <w:tr w:rsidR="008370E6" w:rsidRPr="00BB6EDE" w:rsidTr="003A1862">
        <w:tc>
          <w:tcPr>
            <w:tcW w:w="3085" w:type="dxa"/>
          </w:tcPr>
          <w:p w:rsidR="008370E6" w:rsidRPr="00847403" w:rsidRDefault="008370E6" w:rsidP="00CE74C9">
            <w:pPr>
              <w:jc w:val="both"/>
              <w:rPr>
                <w:rFonts w:ascii="Times New Roman" w:hAnsi="Times New Roman" w:cs="Times New Roman"/>
                <w:b/>
                <w:sz w:val="24"/>
                <w:szCs w:val="24"/>
              </w:rPr>
            </w:pPr>
            <w:r w:rsidRPr="00847403">
              <w:rPr>
                <w:rFonts w:ascii="Times New Roman" w:eastAsia="Bookman Old Style" w:hAnsi="Times New Roman" w:cs="Times New Roman"/>
                <w:b/>
                <w:sz w:val="24"/>
                <w:szCs w:val="24"/>
              </w:rPr>
              <w:t>Неполные предложения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неполные предложения и опознают их типы. Составляют диалоги с использованием неполных предложений.</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Синтаксический разбор односо</w:t>
            </w:r>
            <w:r w:rsidRPr="00BB6EDE">
              <w:rPr>
                <w:rFonts w:ascii="Times New Roman" w:eastAsia="Bookman Old Style" w:hAnsi="Times New Roman" w:cs="Times New Roman"/>
                <w:sz w:val="24"/>
                <w:szCs w:val="24"/>
              </w:rPr>
              <w:softHyphen/>
              <w:t>ставного предложения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Выполняют устные и письменные синтаксические разборы односостав</w:t>
            </w:r>
            <w:r w:rsidRPr="00BB6EDE">
              <w:rPr>
                <w:rFonts w:ascii="Times New Roman" w:eastAsia="Bookman Old Style" w:hAnsi="Times New Roman" w:cs="Times New Roman"/>
                <w:sz w:val="24"/>
                <w:szCs w:val="24"/>
              </w:rPr>
              <w:softHyphen/>
              <w:t>ных предложений. Тренируются в разборе предложений разных видов, со</w:t>
            </w:r>
            <w:r w:rsidRPr="00BB6EDE">
              <w:rPr>
                <w:rFonts w:ascii="Times New Roman" w:eastAsia="Bookman Old Style" w:hAnsi="Times New Roman" w:cs="Times New Roman"/>
                <w:sz w:val="24"/>
                <w:szCs w:val="24"/>
              </w:rPr>
              <w:softHyphen/>
              <w:t>поставляя двусоставные и односоставные предложения.</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Повторение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Отвечают на контрольные вопросы, систематизируя изученный матери</w:t>
            </w:r>
            <w:r w:rsidRPr="00BB6EDE">
              <w:rPr>
                <w:rFonts w:ascii="Times New Roman" w:eastAsia="Bookman Old Style" w:hAnsi="Times New Roman" w:cs="Times New Roman"/>
                <w:sz w:val="24"/>
                <w:szCs w:val="24"/>
              </w:rPr>
              <w:softHyphen/>
              <w:t>ал. Тренируются в использовании разных односоставных предложений, выбирая наиболее уместные и следя за нормой их употребления. Размыш</w:t>
            </w:r>
            <w:r w:rsidRPr="00BB6EDE">
              <w:rPr>
                <w:rFonts w:ascii="Times New Roman" w:eastAsia="Bookman Old Style" w:hAnsi="Times New Roman" w:cs="Times New Roman"/>
                <w:sz w:val="24"/>
                <w:szCs w:val="24"/>
              </w:rPr>
              <w:softHyphen/>
              <w:t>ляют над синтаксическими ресурсами в оформлении связных текстов с по</w:t>
            </w:r>
            <w:r w:rsidRPr="00BB6EDE">
              <w:rPr>
                <w:rFonts w:ascii="Times New Roman" w:eastAsia="Bookman Old Style" w:hAnsi="Times New Roman" w:cs="Times New Roman"/>
                <w:sz w:val="24"/>
                <w:szCs w:val="24"/>
              </w:rPr>
              <w:softHyphen/>
              <w:t>мощью простых предложений разных видов. Пишут сочинение, употребляя односоставные предложения. Развивают свою способность устного переска</w:t>
            </w:r>
            <w:r w:rsidRPr="00BB6EDE">
              <w:rPr>
                <w:rFonts w:ascii="Times New Roman" w:eastAsia="Bookman Old Style" w:hAnsi="Times New Roman" w:cs="Times New Roman"/>
                <w:sz w:val="24"/>
                <w:szCs w:val="24"/>
              </w:rPr>
              <w:softHyphen/>
              <w:t>за текста об учёном с оценкой его деятельности. Выполняют тестовые за</w:t>
            </w:r>
            <w:r w:rsidRPr="00BB6EDE">
              <w:rPr>
                <w:rFonts w:ascii="Times New Roman" w:eastAsia="Bookman Old Style" w:hAnsi="Times New Roman" w:cs="Times New Roman"/>
                <w:sz w:val="24"/>
                <w:szCs w:val="24"/>
              </w:rPr>
              <w:softHyphen/>
              <w:t>дания.</w:t>
            </w:r>
          </w:p>
        </w:tc>
      </w:tr>
      <w:tr w:rsidR="008370E6" w:rsidRPr="00BB6EDE" w:rsidTr="003A1862">
        <w:tc>
          <w:tcPr>
            <w:tcW w:w="9889" w:type="dxa"/>
            <w:gridSpan w:val="2"/>
          </w:tcPr>
          <w:p w:rsidR="008370E6" w:rsidRPr="00BB6EDE" w:rsidRDefault="008370E6" w:rsidP="00CE74C9">
            <w:pPr>
              <w:jc w:val="both"/>
              <w:rPr>
                <w:rFonts w:ascii="Times New Roman" w:hAnsi="Times New Roman" w:cs="Times New Roman"/>
                <w:b/>
                <w:sz w:val="24"/>
                <w:szCs w:val="24"/>
              </w:rPr>
            </w:pPr>
            <w:r>
              <w:rPr>
                <w:rFonts w:ascii="Times New Roman" w:hAnsi="Times New Roman" w:cs="Times New Roman"/>
                <w:b/>
                <w:sz w:val="24"/>
                <w:szCs w:val="24"/>
              </w:rPr>
              <w:t>Однородные члены предложения (11 ч + 3</w:t>
            </w:r>
            <w:r w:rsidRPr="00BB6EDE">
              <w:rPr>
                <w:rFonts w:ascii="Times New Roman" w:hAnsi="Times New Roman" w:cs="Times New Roman"/>
                <w:b/>
                <w:sz w:val="24"/>
                <w:szCs w:val="24"/>
              </w:rPr>
              <w:t xml:space="preserve"> ч)</w:t>
            </w:r>
          </w:p>
        </w:tc>
      </w:tr>
      <w:tr w:rsidR="008370E6" w:rsidRPr="00BB6EDE" w:rsidTr="003A1862">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Понятие об однородных членах</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Осознают условия однородности членов предложения. Производят на</w:t>
            </w:r>
            <w:r w:rsidRPr="00BB6EDE">
              <w:rPr>
                <w:rFonts w:ascii="Times New Roman" w:eastAsia="Bookman Old Style" w:hAnsi="Times New Roman" w:cs="Times New Roman"/>
                <w:sz w:val="24"/>
                <w:szCs w:val="24"/>
              </w:rPr>
              <w:softHyphen/>
              <w:t>блюдение за языковым явлением (сравнивают черновую и окончательную редакции одного из предложений поэмы А. С. Пушкина «Цыганы»), Чи</w:t>
            </w:r>
            <w:r w:rsidRPr="00BB6EDE">
              <w:rPr>
                <w:rFonts w:ascii="Times New Roman" w:eastAsia="Bookman Old Style" w:hAnsi="Times New Roman" w:cs="Times New Roman"/>
                <w:sz w:val="24"/>
                <w:szCs w:val="24"/>
              </w:rPr>
              <w:softHyphen/>
              <w:t>тают предложения с нулевой интонацией. Указывают средства связи меж</w:t>
            </w:r>
            <w:r w:rsidRPr="00BB6EDE">
              <w:rPr>
                <w:rFonts w:ascii="Times New Roman" w:eastAsia="Bookman Old Style" w:hAnsi="Times New Roman" w:cs="Times New Roman"/>
                <w:sz w:val="24"/>
                <w:szCs w:val="24"/>
              </w:rPr>
              <w:softHyphen/>
              <w:t xml:space="preserve">ду однородными членами. Выполняют упражнение по развитию речи, составляют текст на одну из предложенных тем, </w:t>
            </w:r>
            <w:r w:rsidRPr="00BB6EDE">
              <w:rPr>
                <w:rFonts w:ascii="Times New Roman" w:eastAsia="Bookman Old Style" w:hAnsi="Times New Roman" w:cs="Times New Roman"/>
                <w:sz w:val="24"/>
                <w:szCs w:val="24"/>
              </w:rPr>
              <w:lastRenderedPageBreak/>
              <w:t>употребляя однородные члены. Выписывают из учебников по естественным наукам предложения с однородными членами. Пишут диктант, объясняя правописание пропу</w:t>
            </w:r>
            <w:r w:rsidRPr="00BB6EDE">
              <w:rPr>
                <w:rFonts w:ascii="Times New Roman" w:eastAsia="Bookman Old Style" w:hAnsi="Times New Roman" w:cs="Times New Roman"/>
                <w:sz w:val="24"/>
                <w:szCs w:val="24"/>
              </w:rPr>
              <w:softHyphen/>
              <w:t>щенных букв и употребление знаков препинания.</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lastRenderedPageBreak/>
              <w:t>Однородные члены, связанные только перечислительной интона</w:t>
            </w:r>
            <w:r w:rsidRPr="00BB6EDE">
              <w:rPr>
                <w:rFonts w:ascii="Times New Roman" w:eastAsia="Bookman Old Style" w:hAnsi="Times New Roman" w:cs="Times New Roman"/>
                <w:sz w:val="24"/>
                <w:szCs w:val="24"/>
              </w:rPr>
              <w:softHyphen/>
              <w:t>цией, и пунктуация при них</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Читают и записывают тексты, графически обозначая перечислительную интонацию, расставляя пропущенные разделительные запятые между од</w:t>
            </w:r>
            <w:r w:rsidRPr="00BB6EDE">
              <w:rPr>
                <w:rFonts w:ascii="Times New Roman" w:eastAsia="Bookman Old Style" w:hAnsi="Times New Roman" w:cs="Times New Roman"/>
                <w:sz w:val="24"/>
                <w:szCs w:val="24"/>
              </w:rPr>
              <w:softHyphen/>
              <w:t>нородными членами. Письменно формулируют основную мысль текста. Продолжают незаконченные предложения, ставя на месте пропусков од</w:t>
            </w:r>
            <w:r w:rsidRPr="00BB6EDE">
              <w:rPr>
                <w:rFonts w:ascii="Times New Roman" w:eastAsia="Bookman Old Style" w:hAnsi="Times New Roman" w:cs="Times New Roman"/>
                <w:sz w:val="24"/>
                <w:szCs w:val="24"/>
              </w:rPr>
              <w:softHyphen/>
              <w:t>нородные члены предложения. Пишут изложение, основанное на сравни</w:t>
            </w:r>
            <w:r w:rsidRPr="00BB6EDE">
              <w:rPr>
                <w:rFonts w:ascii="Times New Roman" w:eastAsia="Bookman Old Style" w:hAnsi="Times New Roman" w:cs="Times New Roman"/>
                <w:sz w:val="24"/>
                <w:szCs w:val="24"/>
              </w:rPr>
              <w:softHyphen/>
              <w:t>тельной характеристике.</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Однородные и неоднородные определения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Распознают однородные и неоднородные определения. Пишут изложение. Читают текст выразительно вслух, соблюдая инто</w:t>
            </w:r>
            <w:r w:rsidRPr="00BB6EDE">
              <w:rPr>
                <w:rFonts w:ascii="Times New Roman" w:eastAsia="Bookman Old Style" w:hAnsi="Times New Roman" w:cs="Times New Roman"/>
                <w:sz w:val="24"/>
                <w:szCs w:val="24"/>
              </w:rPr>
              <w:softHyphen/>
              <w:t>нацию перечисления при однородных членах. Пишут диктант.</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Однородные члены, связанные сочинительными союзами, и пун</w:t>
            </w:r>
            <w:r w:rsidRPr="00BB6EDE">
              <w:rPr>
                <w:rFonts w:ascii="Times New Roman" w:eastAsia="Bookman Old Style" w:hAnsi="Times New Roman" w:cs="Times New Roman"/>
                <w:sz w:val="24"/>
                <w:szCs w:val="24"/>
              </w:rPr>
              <w:softHyphen/>
              <w:t>ктуация при них</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Выделяют разделительные союзы в предложениях.</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одиночными или повторяющимися являются эти союзы. Расставляют знаки препинания в текстах. Пишут текст, расставляя про</w:t>
            </w:r>
            <w:r w:rsidRPr="00BB6EDE">
              <w:rPr>
                <w:rFonts w:ascii="Times New Roman" w:eastAsia="Bookman Old Style" w:hAnsi="Times New Roman" w:cs="Times New Roman"/>
                <w:sz w:val="24"/>
                <w:szCs w:val="24"/>
              </w:rPr>
              <w:softHyphen/>
              <w:t>пущенные запятые. Подчёркивают однородные члены как члены пред</w:t>
            </w:r>
            <w:r w:rsidRPr="00BB6EDE">
              <w:rPr>
                <w:rFonts w:ascii="Times New Roman" w:eastAsia="Bookman Old Style" w:hAnsi="Times New Roman" w:cs="Times New Roman"/>
                <w:sz w:val="24"/>
                <w:szCs w:val="24"/>
              </w:rPr>
              <w:softHyphen/>
              <w:t>ложения и грамматические основы сложносочинённых предложений с со</w:t>
            </w:r>
            <w:r w:rsidRPr="00BB6EDE">
              <w:rPr>
                <w:rFonts w:ascii="Times New Roman" w:eastAsia="Bookman Old Style" w:hAnsi="Times New Roman" w:cs="Times New Roman"/>
                <w:sz w:val="24"/>
                <w:szCs w:val="24"/>
              </w:rPr>
              <w:softHyphen/>
              <w:t>юзом и. Составляют схемы сложносочинённых предложений. Находят в тексте обращения, однородные главные и однородные второстепенные члены. Составляют предложения. Формулируют основную мысль текста- описания. Выполняют творческую работу. Пишут сочинение, основанное на сравнительной характеристике. Рассматривают репродукцию картины, описывают и обсуждают её в классе.</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Обобщающие слова при однород</w:t>
            </w:r>
            <w:r w:rsidRPr="00BB6EDE">
              <w:rPr>
                <w:rFonts w:ascii="Times New Roman" w:eastAsia="Bookman Old Style" w:hAnsi="Times New Roman" w:cs="Times New Roman"/>
                <w:sz w:val="24"/>
                <w:szCs w:val="24"/>
              </w:rPr>
              <w:softHyphen/>
              <w:t>ных членах и знаки препинания при них</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Распределяют предложения на две группы: с обобщающим словом по</w:t>
            </w:r>
            <w:r w:rsidRPr="00BB6EDE">
              <w:rPr>
                <w:rFonts w:ascii="Times New Roman" w:eastAsia="Bookman Old Style" w:hAnsi="Times New Roman" w:cs="Times New Roman"/>
                <w:sz w:val="24"/>
                <w:szCs w:val="24"/>
              </w:rPr>
              <w:softHyphen/>
              <w:t>сле однородных членов и перед ним. Читают выразительно предложения с интонацией предупреждения, с интонацией пояснения. Подбирают к од</w:t>
            </w:r>
            <w:r w:rsidRPr="00BB6EDE">
              <w:rPr>
                <w:rFonts w:ascii="Times New Roman" w:eastAsia="Bookman Old Style" w:hAnsi="Times New Roman" w:cs="Times New Roman"/>
                <w:sz w:val="24"/>
                <w:szCs w:val="24"/>
              </w:rPr>
              <w:softHyphen/>
              <w:t>нородным членам предложенные обобщающие слова. Записывают предло</w:t>
            </w:r>
            <w:r w:rsidRPr="00BB6EDE">
              <w:rPr>
                <w:rFonts w:ascii="Times New Roman" w:eastAsia="Bookman Old Style" w:hAnsi="Times New Roman" w:cs="Times New Roman"/>
                <w:sz w:val="24"/>
                <w:szCs w:val="24"/>
              </w:rPr>
              <w:softHyphen/>
              <w:t>жения с обобщающим словом при однородных членах, классифицируя их по группам. Пишут диктант.</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Синтаксический разбор предло</w:t>
            </w:r>
            <w:r w:rsidRPr="00BB6EDE">
              <w:rPr>
                <w:rFonts w:ascii="Times New Roman" w:eastAsia="Bookman Old Style" w:hAnsi="Times New Roman" w:cs="Times New Roman"/>
                <w:sz w:val="24"/>
                <w:szCs w:val="24"/>
              </w:rPr>
              <w:softHyphen/>
              <w:t>жения с однородными членами</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Проводят письменный синтаксический разбор предложения с однород</w:t>
            </w:r>
            <w:r w:rsidRPr="00BB6EDE">
              <w:rPr>
                <w:rFonts w:ascii="Times New Roman" w:eastAsia="Bookman Old Style" w:hAnsi="Times New Roman" w:cs="Times New Roman"/>
                <w:sz w:val="24"/>
                <w:szCs w:val="24"/>
              </w:rPr>
              <w:softHyphen/>
              <w:t>ными сказуемыми. Устно разбирают предложения с однородными второ</w:t>
            </w:r>
            <w:r w:rsidRPr="00BB6EDE">
              <w:rPr>
                <w:rFonts w:ascii="Times New Roman" w:eastAsia="Bookman Old Style" w:hAnsi="Times New Roman" w:cs="Times New Roman"/>
                <w:sz w:val="24"/>
                <w:szCs w:val="24"/>
              </w:rPr>
              <w:softHyphen/>
              <w:t>степенными членами. Составляют схемы простых предложений с однород</w:t>
            </w:r>
            <w:r w:rsidRPr="00BB6EDE">
              <w:rPr>
                <w:rFonts w:ascii="Times New Roman" w:eastAsia="Bookman Old Style" w:hAnsi="Times New Roman" w:cs="Times New Roman"/>
                <w:sz w:val="24"/>
                <w:szCs w:val="24"/>
              </w:rPr>
              <w:softHyphen/>
              <w:t>ными определениями.</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Пунктуационный разбор предло</w:t>
            </w:r>
            <w:r w:rsidRPr="00BB6EDE">
              <w:rPr>
                <w:rFonts w:ascii="Times New Roman" w:eastAsia="Bookman Old Style" w:hAnsi="Times New Roman" w:cs="Times New Roman"/>
                <w:sz w:val="24"/>
                <w:szCs w:val="24"/>
              </w:rPr>
              <w:softHyphen/>
              <w:t>жения с однородными членами</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 xml:space="preserve">Производят устные и письменные пунктуационные разборы простых предложений с однородными членами, входящими в состав </w:t>
            </w:r>
            <w:proofErr w:type="gramStart"/>
            <w:r w:rsidRPr="00BB6EDE">
              <w:rPr>
                <w:rFonts w:ascii="Times New Roman" w:eastAsia="Bookman Old Style" w:hAnsi="Times New Roman" w:cs="Times New Roman"/>
                <w:sz w:val="24"/>
                <w:szCs w:val="24"/>
              </w:rPr>
              <w:t>сложного</w:t>
            </w:r>
            <w:proofErr w:type="gramEnd"/>
            <w:r w:rsidRPr="00BB6EDE">
              <w:rPr>
                <w:rFonts w:ascii="Times New Roman" w:eastAsia="Bookman Old Style" w:hAnsi="Times New Roman" w:cs="Times New Roman"/>
                <w:sz w:val="24"/>
                <w:szCs w:val="24"/>
              </w:rPr>
              <w:t>. Пи</w:t>
            </w:r>
            <w:r w:rsidRPr="00BB6EDE">
              <w:rPr>
                <w:rFonts w:ascii="Times New Roman" w:eastAsia="Bookman Old Style" w:hAnsi="Times New Roman" w:cs="Times New Roman"/>
                <w:sz w:val="24"/>
                <w:szCs w:val="24"/>
              </w:rPr>
              <w:softHyphen/>
              <w:t>шут предложения, расставляя пропущенные разделительные запятые меж</w:t>
            </w:r>
            <w:r w:rsidRPr="00BB6EDE">
              <w:rPr>
                <w:rFonts w:ascii="Times New Roman" w:eastAsia="Bookman Old Style" w:hAnsi="Times New Roman" w:cs="Times New Roman"/>
                <w:sz w:val="24"/>
                <w:szCs w:val="24"/>
              </w:rPr>
              <w:softHyphen/>
              <w:t>ду однородными членами предложения.</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Повторение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и формулируют основную мысль текста. Списывают его, расставляя недостающие запятые и подчёркивая однородные члены. Чи</w:t>
            </w:r>
            <w:r w:rsidRPr="00BB6EDE">
              <w:rPr>
                <w:rFonts w:ascii="Times New Roman" w:eastAsia="Bookman Old Style" w:hAnsi="Times New Roman" w:cs="Times New Roman"/>
                <w:sz w:val="24"/>
                <w:szCs w:val="24"/>
              </w:rPr>
              <w:softHyphen/>
              <w:t>тают отрывок из статьи. Находят однородные и неоднородные определе</w:t>
            </w:r>
            <w:r w:rsidRPr="00BB6EDE">
              <w:rPr>
                <w:rFonts w:ascii="Times New Roman" w:eastAsia="Bookman Old Style" w:hAnsi="Times New Roman" w:cs="Times New Roman"/>
                <w:sz w:val="24"/>
                <w:szCs w:val="24"/>
              </w:rPr>
              <w:softHyphen/>
              <w:t>ния в тексте. Находят однородные обстоятельства. Определяют, сколько рядов однородных членов в указанном предложении.</w:t>
            </w:r>
          </w:p>
        </w:tc>
      </w:tr>
      <w:tr w:rsidR="008370E6" w:rsidRPr="00BB6EDE" w:rsidTr="003A1862">
        <w:trPr>
          <w:trHeight w:val="326"/>
        </w:trPr>
        <w:tc>
          <w:tcPr>
            <w:tcW w:w="9889" w:type="dxa"/>
            <w:gridSpan w:val="2"/>
          </w:tcPr>
          <w:p w:rsidR="008370E6" w:rsidRPr="00BB6EDE" w:rsidRDefault="008370E6" w:rsidP="00CE74C9">
            <w:pPr>
              <w:jc w:val="both"/>
              <w:rPr>
                <w:rFonts w:ascii="Times New Roman" w:hAnsi="Times New Roman" w:cs="Times New Roman"/>
                <w:b/>
                <w:sz w:val="24"/>
                <w:szCs w:val="24"/>
              </w:rPr>
            </w:pPr>
            <w:r w:rsidRPr="00BB6EDE">
              <w:rPr>
                <w:rFonts w:ascii="Times New Roman" w:hAnsi="Times New Roman" w:cs="Times New Roman"/>
                <w:b/>
                <w:sz w:val="24"/>
                <w:szCs w:val="24"/>
              </w:rPr>
              <w:t>Обособленные члены предложения (22 ч + 3ч)</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Понятие об обособленности</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Понимают сущность и общие условия обособления.</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Выделяют запятыми обособленные члены, выраженные причастными и деепричастными оборотами. Обозначают паузы, которые выделяют обосо</w:t>
            </w:r>
            <w:r w:rsidRPr="00BB6EDE">
              <w:rPr>
                <w:rFonts w:ascii="Times New Roman" w:eastAsia="Bookman Old Style" w:hAnsi="Times New Roman" w:cs="Times New Roman"/>
                <w:sz w:val="24"/>
                <w:szCs w:val="24"/>
              </w:rPr>
              <w:softHyphen/>
              <w:t xml:space="preserve">бленные члены. Списывают </w:t>
            </w:r>
            <w:r w:rsidRPr="00BB6EDE">
              <w:rPr>
                <w:rFonts w:ascii="Times New Roman" w:eastAsia="Bookman Old Style" w:hAnsi="Times New Roman" w:cs="Times New Roman"/>
                <w:sz w:val="24"/>
                <w:szCs w:val="24"/>
              </w:rPr>
              <w:lastRenderedPageBreak/>
              <w:t>текст, подчёркивая грамматические основы сложных предложений.</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lastRenderedPageBreak/>
              <w:t>Обособленные определения. Вы</w:t>
            </w:r>
            <w:r w:rsidRPr="00BB6EDE">
              <w:rPr>
                <w:rFonts w:ascii="Times New Roman" w:eastAsia="Bookman Old Style" w:hAnsi="Times New Roman" w:cs="Times New Roman"/>
                <w:sz w:val="24"/>
                <w:szCs w:val="24"/>
              </w:rPr>
              <w:softHyphen/>
              <w:t>делительные знаки препинания при них</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и правильно интонируют предложения с обособленными опре</w:t>
            </w:r>
            <w:r w:rsidRPr="00BB6EDE">
              <w:rPr>
                <w:rFonts w:ascii="Times New Roman" w:eastAsia="Bookman Old Style" w:hAnsi="Times New Roman" w:cs="Times New Roman"/>
                <w:sz w:val="24"/>
                <w:szCs w:val="24"/>
              </w:rPr>
              <w:softHyphen/>
              <w:t>делениями.</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Графически обозначают обособленные определения, выраженные при</w:t>
            </w:r>
            <w:r w:rsidRPr="00BB6EDE">
              <w:rPr>
                <w:rFonts w:ascii="Times New Roman" w:eastAsia="Bookman Old Style" w:hAnsi="Times New Roman" w:cs="Times New Roman"/>
                <w:sz w:val="24"/>
                <w:szCs w:val="24"/>
              </w:rPr>
              <w:softHyphen/>
              <w:t>частным оборотом. Объясняют, при каких условиях они обособлены, а при каких нет. Читают предложения с обособленными членами и интонацией обособления. Сравнивают по смыслу данные предложения.</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Рассуждение на лингвистическую тему</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Анализируют текст и формулируют его основную мысль. Пишут сочинение-рассуждение. Продумывают основной тезис рассуждения, аргумен</w:t>
            </w:r>
            <w:r w:rsidRPr="00BB6EDE">
              <w:rPr>
                <w:rFonts w:ascii="Times New Roman" w:eastAsia="Bookman Old Style" w:hAnsi="Times New Roman" w:cs="Times New Roman"/>
                <w:sz w:val="24"/>
                <w:szCs w:val="24"/>
              </w:rPr>
              <w:softHyphen/>
              <w:t>ты. Определяют тему текста, выписывают предложения с обособленными определениями, выраженными причастными оборотами. Редактируют предложения.</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Обособленные приложения. Вы</w:t>
            </w:r>
            <w:r w:rsidRPr="00BB6EDE">
              <w:rPr>
                <w:rFonts w:ascii="Times New Roman" w:eastAsia="Bookman Old Style" w:hAnsi="Times New Roman" w:cs="Times New Roman"/>
                <w:sz w:val="24"/>
                <w:szCs w:val="24"/>
              </w:rPr>
              <w:softHyphen/>
              <w:t>делительные знаки препинания при них</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и правильно интонируют предложения с обособленными при</w:t>
            </w:r>
            <w:r w:rsidRPr="00BB6EDE">
              <w:rPr>
                <w:rFonts w:ascii="Times New Roman" w:eastAsia="Bookman Old Style" w:hAnsi="Times New Roman" w:cs="Times New Roman"/>
                <w:sz w:val="24"/>
                <w:szCs w:val="24"/>
              </w:rPr>
              <w:softHyphen/>
              <w:t>ложениями. Указывают, как морфологически выражены и пунктуационно оформлены приложения, обозначают графически их синтаксическую роль. Записывают отрывки из стихотворений и указывают распространён</w:t>
            </w:r>
            <w:r w:rsidRPr="00BB6EDE">
              <w:rPr>
                <w:rFonts w:ascii="Times New Roman" w:eastAsia="Bookman Old Style" w:hAnsi="Times New Roman" w:cs="Times New Roman"/>
                <w:sz w:val="24"/>
                <w:szCs w:val="24"/>
              </w:rPr>
              <w:softHyphen/>
              <w:t>ные приложения. Пишут диктант.</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Обособленные обстоятельства. Выделительные знаки препинания при них</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и правильно интонируют предложения с обособленными обсто</w:t>
            </w:r>
            <w:r w:rsidRPr="00BB6EDE">
              <w:rPr>
                <w:rFonts w:ascii="Times New Roman" w:eastAsia="Bookman Old Style" w:hAnsi="Times New Roman" w:cs="Times New Roman"/>
                <w:sz w:val="24"/>
                <w:szCs w:val="24"/>
              </w:rPr>
              <w:softHyphen/>
              <w:t>ятельствами. Читают тексты, записывают их, графически обозначая обосо</w:t>
            </w:r>
            <w:r w:rsidRPr="00BB6EDE">
              <w:rPr>
                <w:rFonts w:ascii="Times New Roman" w:eastAsia="Bookman Old Style" w:hAnsi="Times New Roman" w:cs="Times New Roman"/>
                <w:sz w:val="24"/>
                <w:szCs w:val="24"/>
              </w:rPr>
              <w:softHyphen/>
              <w:t>бленные обстоятельства. Указывают обращения. Читают зарисовку писате</w:t>
            </w:r>
            <w:r w:rsidRPr="00BB6EDE">
              <w:rPr>
                <w:rFonts w:ascii="Times New Roman" w:eastAsia="Bookman Old Style" w:hAnsi="Times New Roman" w:cs="Times New Roman"/>
                <w:sz w:val="24"/>
                <w:szCs w:val="24"/>
              </w:rPr>
              <w:softHyphen/>
              <w:t>ля Ю. Олеши, формулируют главную мысль. Выписывают предложения с обособленными обстоятельствами, определениями и приложениями. Ука</w:t>
            </w:r>
            <w:r w:rsidRPr="00BB6EDE">
              <w:rPr>
                <w:rFonts w:ascii="Times New Roman" w:eastAsia="Bookman Old Style" w:hAnsi="Times New Roman" w:cs="Times New Roman"/>
                <w:sz w:val="24"/>
                <w:szCs w:val="24"/>
              </w:rPr>
              <w:softHyphen/>
              <w:t>зывают, в каких предложениях они являются однородными. Находят ошиб</w:t>
            </w:r>
            <w:r w:rsidRPr="00BB6EDE">
              <w:rPr>
                <w:rFonts w:ascii="Times New Roman" w:eastAsia="Bookman Old Style" w:hAnsi="Times New Roman" w:cs="Times New Roman"/>
                <w:sz w:val="24"/>
                <w:szCs w:val="24"/>
              </w:rPr>
              <w:softHyphen/>
              <w:t>ки в построении предложений с деепричастными оборотами и записывают предложения в исправленном виде.</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Обособленные уточняющие чле</w:t>
            </w:r>
            <w:r w:rsidRPr="00BB6EDE">
              <w:rPr>
                <w:rFonts w:ascii="Times New Roman" w:eastAsia="Bookman Old Style" w:hAnsi="Times New Roman" w:cs="Times New Roman"/>
                <w:sz w:val="24"/>
                <w:szCs w:val="24"/>
              </w:rPr>
              <w:softHyphen/>
              <w:t>ны предложения. Выделительные знаки препинания при уточняю</w:t>
            </w:r>
            <w:r w:rsidRPr="00BB6EDE">
              <w:rPr>
                <w:rFonts w:ascii="Times New Roman" w:eastAsia="Bookman Old Style" w:hAnsi="Times New Roman" w:cs="Times New Roman"/>
                <w:sz w:val="24"/>
                <w:szCs w:val="24"/>
              </w:rPr>
              <w:softHyphen/>
              <w:t>щих членах предложения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и правильно интонируют предложения с обособленными уточ</w:t>
            </w:r>
            <w:r w:rsidRPr="00BB6EDE">
              <w:rPr>
                <w:rFonts w:ascii="Times New Roman" w:eastAsia="Bookman Old Style" w:hAnsi="Times New Roman" w:cs="Times New Roman"/>
                <w:sz w:val="24"/>
                <w:szCs w:val="24"/>
              </w:rPr>
              <w:softHyphen/>
              <w:t>няющими членами предложения.</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Выделяют запятыми и подчёркивают обособленные члены предложений. Записывают предложения, подчёркивая обособленные обстоятельства уступки и выделяя их запятыми. Выписывают из текста предложения с обособленными определениями и приложениями. Выполняют упражне</w:t>
            </w:r>
            <w:r w:rsidRPr="00BB6EDE">
              <w:rPr>
                <w:rFonts w:ascii="Times New Roman" w:eastAsia="Bookman Old Style" w:hAnsi="Times New Roman" w:cs="Times New Roman"/>
                <w:sz w:val="24"/>
                <w:szCs w:val="24"/>
              </w:rPr>
              <w:softHyphen/>
              <w:t>ние по развитию речи: составляют рассказ о каком-либо изобретении, ис</w:t>
            </w:r>
            <w:r w:rsidRPr="00BB6EDE">
              <w:rPr>
                <w:rFonts w:ascii="Times New Roman" w:eastAsia="Bookman Old Style" w:hAnsi="Times New Roman" w:cs="Times New Roman"/>
                <w:sz w:val="24"/>
                <w:szCs w:val="24"/>
              </w:rPr>
              <w:softHyphen/>
              <w:t>пользуя обособленные члены предложения.</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Синтаксический разбор предло</w:t>
            </w:r>
            <w:r w:rsidRPr="00BB6EDE">
              <w:rPr>
                <w:rFonts w:ascii="Times New Roman" w:eastAsia="Bookman Old Style" w:hAnsi="Times New Roman" w:cs="Times New Roman"/>
                <w:sz w:val="24"/>
                <w:szCs w:val="24"/>
              </w:rPr>
              <w:softHyphen/>
              <w:t>жения с обособленными членами</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Производят письменный и устный синтаксический разбор предложений, осложнённых обособленными членами. Читают и списывают текст, рас</w:t>
            </w:r>
            <w:r w:rsidRPr="00BB6EDE">
              <w:rPr>
                <w:rFonts w:ascii="Times New Roman" w:eastAsia="Bookman Old Style" w:hAnsi="Times New Roman" w:cs="Times New Roman"/>
                <w:sz w:val="24"/>
                <w:szCs w:val="24"/>
              </w:rPr>
              <w:softHyphen/>
              <w:t>ставляя пропущенные запятые.</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Пунктуационный разбор предло</w:t>
            </w:r>
            <w:r w:rsidRPr="00BB6EDE">
              <w:rPr>
                <w:rFonts w:ascii="Times New Roman" w:eastAsia="Bookman Old Style" w:hAnsi="Times New Roman" w:cs="Times New Roman"/>
                <w:sz w:val="24"/>
                <w:szCs w:val="24"/>
              </w:rPr>
              <w:softHyphen/>
              <w:t>жения с обособленными членами</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Производят устный и письменный пунктуационный разбор предложе</w:t>
            </w:r>
            <w:r w:rsidRPr="00BB6EDE">
              <w:rPr>
                <w:rFonts w:ascii="Times New Roman" w:eastAsia="Bookman Old Style" w:hAnsi="Times New Roman" w:cs="Times New Roman"/>
                <w:sz w:val="24"/>
                <w:szCs w:val="24"/>
              </w:rPr>
              <w:softHyphen/>
              <w:t>ний с обособленными членами. Списывают текст, выделяя запятыми обо</w:t>
            </w:r>
            <w:r w:rsidRPr="00BB6EDE">
              <w:rPr>
                <w:rFonts w:ascii="Times New Roman" w:eastAsia="Bookman Old Style" w:hAnsi="Times New Roman" w:cs="Times New Roman"/>
                <w:sz w:val="24"/>
                <w:szCs w:val="24"/>
              </w:rPr>
              <w:softHyphen/>
              <w:t>собленные члены предложения.</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Повторение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Записывают текст, расставляя недостающие запятые и графически обозначая обособленные члены предложения. Составляют схемы пред</w:t>
            </w:r>
            <w:r w:rsidRPr="00BB6EDE">
              <w:rPr>
                <w:rFonts w:ascii="Times New Roman" w:eastAsia="Bookman Old Style" w:hAnsi="Times New Roman" w:cs="Times New Roman"/>
                <w:sz w:val="24"/>
                <w:szCs w:val="24"/>
              </w:rPr>
              <w:softHyphen/>
              <w:t>ложений. Указывают условия для обособления второстепенных членов предложения. Читают текст, прослеживают развитие мысли писателя, про</w:t>
            </w:r>
            <w:r w:rsidRPr="00BB6EDE">
              <w:rPr>
                <w:rFonts w:ascii="Times New Roman" w:eastAsia="Bookman Old Style" w:hAnsi="Times New Roman" w:cs="Times New Roman"/>
                <w:sz w:val="24"/>
                <w:szCs w:val="24"/>
              </w:rPr>
              <w:softHyphen/>
              <w:t>должают текст, учитывая стилистические особенности авторского описа</w:t>
            </w:r>
            <w:r w:rsidRPr="00BB6EDE">
              <w:rPr>
                <w:rFonts w:ascii="Times New Roman" w:eastAsia="Bookman Old Style" w:hAnsi="Times New Roman" w:cs="Times New Roman"/>
                <w:sz w:val="24"/>
                <w:szCs w:val="24"/>
              </w:rPr>
              <w:softHyphen/>
              <w:t xml:space="preserve">ния. Выразительно читают и записывают тексты. Графически отмечают обособленные члены предложения, называя условия </w:t>
            </w:r>
            <w:r w:rsidRPr="00BB6EDE">
              <w:rPr>
                <w:rFonts w:ascii="Times New Roman" w:eastAsia="Bookman Old Style" w:hAnsi="Times New Roman" w:cs="Times New Roman"/>
                <w:sz w:val="24"/>
                <w:szCs w:val="24"/>
              </w:rPr>
              <w:lastRenderedPageBreak/>
              <w:t>их обособления. Выполняют контрольную работу</w:t>
            </w:r>
          </w:p>
        </w:tc>
      </w:tr>
      <w:tr w:rsidR="008370E6" w:rsidRPr="00BB6EDE" w:rsidTr="003A1862">
        <w:trPr>
          <w:trHeight w:val="326"/>
        </w:trPr>
        <w:tc>
          <w:tcPr>
            <w:tcW w:w="9889" w:type="dxa"/>
            <w:gridSpan w:val="2"/>
          </w:tcPr>
          <w:p w:rsidR="008370E6" w:rsidRPr="00BB6EDE" w:rsidRDefault="008370E6" w:rsidP="00CE74C9">
            <w:pPr>
              <w:jc w:val="both"/>
              <w:rPr>
                <w:rFonts w:ascii="Times New Roman" w:hAnsi="Times New Roman" w:cs="Times New Roman"/>
                <w:sz w:val="24"/>
                <w:szCs w:val="24"/>
              </w:rPr>
            </w:pPr>
            <w:r w:rsidRPr="00BB6EDE">
              <w:rPr>
                <w:rFonts w:ascii="Times New Roman" w:hAnsi="Times New Roman" w:cs="Times New Roman"/>
                <w:sz w:val="24"/>
                <w:szCs w:val="24"/>
              </w:rPr>
              <w:lastRenderedPageBreak/>
              <w:t>Слова, грамматически не связанные с членами предложения</w:t>
            </w:r>
          </w:p>
        </w:tc>
      </w:tr>
      <w:tr w:rsidR="008370E6" w:rsidRPr="00BB6EDE" w:rsidTr="003A1862">
        <w:trPr>
          <w:trHeight w:val="326"/>
        </w:trPr>
        <w:tc>
          <w:tcPr>
            <w:tcW w:w="9889" w:type="dxa"/>
            <w:gridSpan w:val="2"/>
          </w:tcPr>
          <w:p w:rsidR="008370E6" w:rsidRPr="00BB6EDE" w:rsidRDefault="008370E6" w:rsidP="00CE74C9">
            <w:pPr>
              <w:jc w:val="both"/>
              <w:rPr>
                <w:rFonts w:ascii="Times New Roman" w:hAnsi="Times New Roman" w:cs="Times New Roman"/>
                <w:b/>
                <w:sz w:val="24"/>
                <w:szCs w:val="24"/>
              </w:rPr>
            </w:pPr>
            <w:r>
              <w:rPr>
                <w:rFonts w:ascii="Times New Roman" w:hAnsi="Times New Roman" w:cs="Times New Roman"/>
                <w:b/>
                <w:sz w:val="24"/>
                <w:szCs w:val="24"/>
              </w:rPr>
              <w:t>Предложения с обращениями, вводными словами, междометиями (9</w:t>
            </w:r>
            <w:r w:rsidRPr="00BB6EDE">
              <w:rPr>
                <w:rFonts w:ascii="Times New Roman" w:hAnsi="Times New Roman" w:cs="Times New Roman"/>
                <w:b/>
                <w:sz w:val="24"/>
                <w:szCs w:val="24"/>
              </w:rPr>
              <w:t>+2 ч)</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Назначение обращения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Осознают основные функции обращения.</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Выделяют графически и интонационно обращения, расставляют знаки препинания. Составляют предложения с обращениями.</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Распространённые обращения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и правильно интонируют предложения с распространёнными обращениями. Составляют небольшой текст с использованием распростра</w:t>
            </w:r>
            <w:r w:rsidRPr="00BB6EDE">
              <w:rPr>
                <w:rFonts w:ascii="Times New Roman" w:eastAsia="Bookman Old Style" w:hAnsi="Times New Roman" w:cs="Times New Roman"/>
                <w:sz w:val="24"/>
                <w:szCs w:val="24"/>
              </w:rPr>
              <w:softHyphen/>
              <w:t>нённых обращений. Выписывают из текстов художественной и публици</w:t>
            </w:r>
            <w:r w:rsidRPr="00BB6EDE">
              <w:rPr>
                <w:rFonts w:ascii="Times New Roman" w:eastAsia="Bookman Old Style" w:hAnsi="Times New Roman" w:cs="Times New Roman"/>
                <w:sz w:val="24"/>
                <w:szCs w:val="24"/>
              </w:rPr>
              <w:softHyphen/>
              <w:t>стической литературы примеры употребления разных обращений.</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Выделительные знаки препина</w:t>
            </w:r>
            <w:r w:rsidRPr="00BB6EDE">
              <w:rPr>
                <w:rFonts w:ascii="Times New Roman" w:eastAsia="Bookman Old Style" w:hAnsi="Times New Roman" w:cs="Times New Roman"/>
                <w:sz w:val="24"/>
                <w:szCs w:val="24"/>
              </w:rPr>
              <w:softHyphen/>
              <w:t>ния при обращении</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Выписывают текст с выделением обращений знаками препинания, обо</w:t>
            </w:r>
            <w:r w:rsidRPr="00BB6EDE">
              <w:rPr>
                <w:rFonts w:ascii="Times New Roman" w:eastAsia="Bookman Old Style" w:hAnsi="Times New Roman" w:cs="Times New Roman"/>
                <w:sz w:val="24"/>
                <w:szCs w:val="24"/>
              </w:rPr>
              <w:softHyphen/>
              <w:t>значают графически обращения, чертят схемы с обозначением местополо</w:t>
            </w:r>
            <w:r w:rsidRPr="00BB6EDE">
              <w:rPr>
                <w:rFonts w:ascii="Times New Roman" w:eastAsia="Bookman Old Style" w:hAnsi="Times New Roman" w:cs="Times New Roman"/>
                <w:sz w:val="24"/>
                <w:szCs w:val="24"/>
              </w:rPr>
              <w:softHyphen/>
              <w:t>жения обращений.</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Употребление обращений</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Составляют письма и моделируют разговор по телефону. Описывают раз</w:t>
            </w:r>
            <w:r w:rsidRPr="00BB6EDE">
              <w:rPr>
                <w:rFonts w:ascii="Times New Roman" w:eastAsia="Bookman Old Style" w:hAnsi="Times New Roman" w:cs="Times New Roman"/>
                <w:sz w:val="24"/>
                <w:szCs w:val="24"/>
              </w:rPr>
              <w:softHyphen/>
              <w:t>личные ситуации общения с употреблением обращений. Составляют пред</w:t>
            </w:r>
            <w:r w:rsidRPr="00BB6EDE">
              <w:rPr>
                <w:rFonts w:ascii="Times New Roman" w:eastAsia="Bookman Old Style" w:hAnsi="Times New Roman" w:cs="Times New Roman"/>
                <w:sz w:val="24"/>
                <w:szCs w:val="24"/>
              </w:rPr>
              <w:softHyphen/>
              <w:t>ложения с последующим их прочтением с определённой тональностью. Списывают тексты с постановкой запятых и графическим выделением об</w:t>
            </w:r>
            <w:r w:rsidRPr="00BB6EDE">
              <w:rPr>
                <w:rFonts w:ascii="Times New Roman" w:eastAsia="Bookman Old Style" w:hAnsi="Times New Roman" w:cs="Times New Roman"/>
                <w:sz w:val="24"/>
                <w:szCs w:val="24"/>
              </w:rPr>
              <w:softHyphen/>
              <w:t>ращений. Приводят примеры обращений. Составляют поздравления и тек</w:t>
            </w:r>
            <w:r w:rsidRPr="00BB6EDE">
              <w:rPr>
                <w:rFonts w:ascii="Times New Roman" w:eastAsia="Bookman Old Style" w:hAnsi="Times New Roman" w:cs="Times New Roman"/>
                <w:sz w:val="24"/>
                <w:szCs w:val="24"/>
              </w:rPr>
              <w:softHyphen/>
              <w:t>сты деловой корреспонденции на различные темы.</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Вводные конструкции</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Осознают функции вводных конструкций в речи. Выписывают пре</w:t>
            </w:r>
            <w:r w:rsidRPr="00BB6EDE">
              <w:rPr>
                <w:rFonts w:ascii="Times New Roman" w:eastAsia="Bookman Old Style" w:hAnsi="Times New Roman" w:cs="Times New Roman"/>
                <w:sz w:val="24"/>
                <w:szCs w:val="24"/>
              </w:rPr>
              <w:softHyphen/>
              <w:t>дложения с обозначением вводных слов. Графически выделяют вводные слова.</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Группы вводных слов и вводных сочетаний слов по значению</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Узнают группы вводных слов и предложений по значению.</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Рассматривают схему. Составляют предложения с различными по зна</w:t>
            </w:r>
            <w:r w:rsidRPr="00BB6EDE">
              <w:rPr>
                <w:rFonts w:ascii="Times New Roman" w:eastAsia="Bookman Old Style" w:hAnsi="Times New Roman" w:cs="Times New Roman"/>
                <w:sz w:val="24"/>
                <w:szCs w:val="24"/>
              </w:rPr>
              <w:softHyphen/>
              <w:t>чению вводными словами и сочетаниями слов. Читают текст, определяют тему текста и основную мысль, находят вводные слова. Формулируют свой ответ на поставленный автором текста вопрос.</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Выделительные знаки препина</w:t>
            </w:r>
            <w:r w:rsidRPr="00BB6EDE">
              <w:rPr>
                <w:rFonts w:ascii="Times New Roman" w:eastAsia="Bookman Old Style" w:hAnsi="Times New Roman" w:cs="Times New Roman"/>
                <w:sz w:val="24"/>
                <w:szCs w:val="24"/>
              </w:rPr>
              <w:softHyphen/>
              <w:t>ния при вводных словах, вводных сочетаниях слов и вводных предло</w:t>
            </w:r>
            <w:r w:rsidRPr="00BB6EDE">
              <w:rPr>
                <w:rFonts w:ascii="Times New Roman" w:eastAsia="Bookman Old Style" w:hAnsi="Times New Roman" w:cs="Times New Roman"/>
                <w:sz w:val="24"/>
                <w:szCs w:val="24"/>
              </w:rPr>
              <w:softHyphen/>
              <w:t>жениях</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Выписывают текст с постановкой знаков препинания при вводных сло</w:t>
            </w:r>
            <w:r w:rsidRPr="00BB6EDE">
              <w:rPr>
                <w:rFonts w:ascii="Times New Roman" w:eastAsia="Bookman Old Style" w:hAnsi="Times New Roman" w:cs="Times New Roman"/>
                <w:sz w:val="24"/>
                <w:szCs w:val="24"/>
              </w:rPr>
              <w:softHyphen/>
              <w:t>вах. Вставляют вводные слова в текст и расставляют знаки препинания, указывают значения слов. Готовят высказывание типа рассуждения на за</w:t>
            </w:r>
            <w:r w:rsidRPr="00BB6EDE">
              <w:rPr>
                <w:rFonts w:ascii="Times New Roman" w:eastAsia="Bookman Old Style" w:hAnsi="Times New Roman" w:cs="Times New Roman"/>
                <w:sz w:val="24"/>
                <w:szCs w:val="24"/>
              </w:rPr>
              <w:softHyphen/>
              <w:t>данную тему с последовательным изложением аргументов с помощью вво</w:t>
            </w:r>
            <w:r w:rsidRPr="00BB6EDE">
              <w:rPr>
                <w:rFonts w:ascii="Times New Roman" w:eastAsia="Bookman Old Style" w:hAnsi="Times New Roman" w:cs="Times New Roman"/>
                <w:sz w:val="24"/>
                <w:szCs w:val="24"/>
              </w:rPr>
              <w:softHyphen/>
              <w:t>дных слов. Переписывают текст, заменяя вводные слова и сочетания слов вводными предложениями. Определяют части речи.</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Вставные слова, словосочетания и предложения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понятие вставных конструкций. Анализируют особенности употребления вставных конструкций. Моделируют публичное выступле</w:t>
            </w:r>
            <w:r w:rsidRPr="00BB6EDE">
              <w:rPr>
                <w:rFonts w:ascii="Times New Roman" w:eastAsia="Bookman Old Style" w:hAnsi="Times New Roman" w:cs="Times New Roman"/>
                <w:sz w:val="24"/>
                <w:szCs w:val="24"/>
              </w:rPr>
              <w:softHyphen/>
              <w:t>ние. Формируют пунктуационную компетенцию, опознавая вставные кон</w:t>
            </w:r>
            <w:r w:rsidRPr="00BB6EDE">
              <w:rPr>
                <w:rFonts w:ascii="Times New Roman" w:eastAsia="Bookman Old Style" w:hAnsi="Times New Roman" w:cs="Times New Roman"/>
                <w:sz w:val="24"/>
                <w:szCs w:val="24"/>
              </w:rPr>
              <w:softHyphen/>
              <w:t>струкции и выделяя их интонацией в устной речи и скобками или тире в письменной речи. Пишут выборочный диктант с последующей взаимо</w:t>
            </w:r>
            <w:r w:rsidRPr="00BB6EDE">
              <w:rPr>
                <w:rFonts w:ascii="Times New Roman" w:eastAsia="Bookman Old Style" w:hAnsi="Times New Roman" w:cs="Times New Roman"/>
                <w:sz w:val="24"/>
                <w:szCs w:val="24"/>
              </w:rPr>
              <w:softHyphen/>
              <w:t>проверкой. Совершенствуют при работе с текстом свои речевые, коммуни</w:t>
            </w:r>
            <w:r w:rsidRPr="00BB6EDE">
              <w:rPr>
                <w:rFonts w:ascii="Times New Roman" w:eastAsia="Bookman Old Style" w:hAnsi="Times New Roman" w:cs="Times New Roman"/>
                <w:sz w:val="24"/>
                <w:szCs w:val="24"/>
              </w:rPr>
              <w:softHyphen/>
              <w:t>кативные умения и правописные навыки.</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Междометия в предложении</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Уточняют роль междометия в предложении. Определяют в предложени</w:t>
            </w:r>
            <w:r w:rsidRPr="00BB6EDE">
              <w:rPr>
                <w:rFonts w:ascii="Times New Roman" w:eastAsia="Bookman Old Style" w:hAnsi="Times New Roman" w:cs="Times New Roman"/>
                <w:sz w:val="24"/>
                <w:szCs w:val="24"/>
              </w:rPr>
              <w:softHyphen/>
              <w:t>ях междометия, выражающие разные чувства. Работают над интонацией предложений с междометиями. Акцентируют внимание на междометии о, употреблённом вместе с обращением.</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 xml:space="preserve">Синтаксический и </w:t>
            </w:r>
            <w:r w:rsidRPr="00BB6EDE">
              <w:rPr>
                <w:rFonts w:ascii="Times New Roman" w:eastAsia="Bookman Old Style" w:hAnsi="Times New Roman" w:cs="Times New Roman"/>
                <w:sz w:val="24"/>
                <w:szCs w:val="24"/>
              </w:rPr>
              <w:lastRenderedPageBreak/>
              <w:t>пунктуацион</w:t>
            </w:r>
            <w:r w:rsidRPr="00BB6EDE">
              <w:rPr>
                <w:rFonts w:ascii="Times New Roman" w:eastAsia="Bookman Old Style" w:hAnsi="Times New Roman" w:cs="Times New Roman"/>
                <w:sz w:val="24"/>
                <w:szCs w:val="24"/>
              </w:rPr>
              <w:softHyphen/>
              <w:t>ный разбор предложений со слова</w:t>
            </w:r>
            <w:r w:rsidRPr="00BB6EDE">
              <w:rPr>
                <w:rFonts w:ascii="Times New Roman" w:eastAsia="Bookman Old Style" w:hAnsi="Times New Roman" w:cs="Times New Roman"/>
                <w:sz w:val="24"/>
                <w:szCs w:val="24"/>
              </w:rPr>
              <w:softHyphen/>
              <w:t>ми, словосочетаниями и предложе</w:t>
            </w:r>
            <w:r w:rsidRPr="00BB6EDE">
              <w:rPr>
                <w:rFonts w:ascii="Times New Roman" w:eastAsia="Bookman Old Style" w:hAnsi="Times New Roman" w:cs="Times New Roman"/>
                <w:sz w:val="24"/>
                <w:szCs w:val="24"/>
              </w:rPr>
              <w:softHyphen/>
              <w:t>ниями, грамматически не связан</w:t>
            </w:r>
            <w:r w:rsidRPr="00BB6EDE">
              <w:rPr>
                <w:rFonts w:ascii="Times New Roman" w:eastAsia="Bookman Old Style" w:hAnsi="Times New Roman" w:cs="Times New Roman"/>
                <w:sz w:val="24"/>
                <w:szCs w:val="24"/>
              </w:rPr>
              <w:softHyphen/>
              <w:t>ными с членами предложения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lastRenderedPageBreak/>
              <w:t xml:space="preserve">Усваивают порядок устного и письменного синтаксического и </w:t>
            </w:r>
            <w:r w:rsidRPr="00BB6EDE">
              <w:rPr>
                <w:rFonts w:ascii="Times New Roman" w:eastAsia="Bookman Old Style" w:hAnsi="Times New Roman" w:cs="Times New Roman"/>
                <w:sz w:val="24"/>
                <w:szCs w:val="24"/>
              </w:rPr>
              <w:lastRenderedPageBreak/>
              <w:t>пунктуа</w:t>
            </w:r>
            <w:r w:rsidRPr="00BB6EDE">
              <w:rPr>
                <w:rFonts w:ascii="Times New Roman" w:eastAsia="Bookman Old Style" w:hAnsi="Times New Roman" w:cs="Times New Roman"/>
                <w:sz w:val="24"/>
                <w:szCs w:val="24"/>
              </w:rPr>
              <w:softHyphen/>
              <w:t>ционного разбора. Опознают изученные конструкции, грамматически не связанные с членами предложения. Выполняют синтаксический разбор предложений. Закрепляют пунктуационный навык изученных конструк</w:t>
            </w:r>
            <w:r w:rsidRPr="00BB6EDE">
              <w:rPr>
                <w:rFonts w:ascii="Times New Roman" w:eastAsia="Bookman Old Style" w:hAnsi="Times New Roman" w:cs="Times New Roman"/>
                <w:sz w:val="24"/>
                <w:szCs w:val="24"/>
              </w:rPr>
              <w:softHyphen/>
              <w:t>ций. Подбирают или составляют свои примеры предложений и выполня</w:t>
            </w:r>
            <w:r w:rsidRPr="00BB6EDE">
              <w:rPr>
                <w:rFonts w:ascii="Times New Roman" w:eastAsia="Bookman Old Style" w:hAnsi="Times New Roman" w:cs="Times New Roman"/>
                <w:sz w:val="24"/>
                <w:szCs w:val="24"/>
              </w:rPr>
              <w:softHyphen/>
              <w:t>ют их синтаксический и пунктуационный разбор.</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lastRenderedPageBreak/>
              <w:t>Повторение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Отвечают на контрольные вопросы по теме. Работают с предложенными текстами: читают с интонацией выделенные слова, грамматически не свя</w:t>
            </w:r>
            <w:r w:rsidRPr="00BB6EDE">
              <w:rPr>
                <w:rFonts w:ascii="Times New Roman" w:eastAsia="Bookman Old Style" w:hAnsi="Times New Roman" w:cs="Times New Roman"/>
                <w:sz w:val="24"/>
                <w:szCs w:val="24"/>
              </w:rPr>
              <w:softHyphen/>
              <w:t>занные с членами предложения, расставляют нужные знаки препинания, определяют семантическую значимость выделенных конструкций. Разви</w:t>
            </w:r>
            <w:r w:rsidRPr="00BB6EDE">
              <w:rPr>
                <w:rFonts w:ascii="Times New Roman" w:eastAsia="Bookman Old Style" w:hAnsi="Times New Roman" w:cs="Times New Roman"/>
                <w:sz w:val="24"/>
                <w:szCs w:val="24"/>
              </w:rPr>
              <w:softHyphen/>
              <w:t>вают речь, отзываясь своими высказываниями в устной и письменной фор</w:t>
            </w:r>
            <w:r w:rsidRPr="00BB6EDE">
              <w:rPr>
                <w:rFonts w:ascii="Times New Roman" w:eastAsia="Bookman Old Style" w:hAnsi="Times New Roman" w:cs="Times New Roman"/>
                <w:sz w:val="24"/>
                <w:szCs w:val="24"/>
              </w:rPr>
              <w:softHyphen/>
              <w:t>ме на содержание прочитанных текстов.</w:t>
            </w:r>
          </w:p>
        </w:tc>
      </w:tr>
      <w:tr w:rsidR="008370E6" w:rsidRPr="00BB6EDE" w:rsidTr="003A1862">
        <w:trPr>
          <w:trHeight w:val="326"/>
        </w:trPr>
        <w:tc>
          <w:tcPr>
            <w:tcW w:w="9889" w:type="dxa"/>
            <w:gridSpan w:val="2"/>
          </w:tcPr>
          <w:p w:rsidR="008370E6" w:rsidRPr="00BB6EDE" w:rsidRDefault="008370E6" w:rsidP="00CE74C9">
            <w:pPr>
              <w:jc w:val="both"/>
              <w:rPr>
                <w:rFonts w:ascii="Times New Roman" w:hAnsi="Times New Roman" w:cs="Times New Roman"/>
                <w:b/>
                <w:sz w:val="24"/>
                <w:szCs w:val="24"/>
              </w:rPr>
            </w:pPr>
            <w:r>
              <w:rPr>
                <w:rFonts w:ascii="Times New Roman" w:hAnsi="Times New Roman" w:cs="Times New Roman"/>
                <w:b/>
                <w:sz w:val="24"/>
                <w:szCs w:val="24"/>
              </w:rPr>
              <w:t>Способы передачи чужой речи. Прямая и косвенная речь (6 ч + 2</w:t>
            </w:r>
            <w:r w:rsidRPr="00BB6EDE">
              <w:rPr>
                <w:rFonts w:ascii="Times New Roman" w:hAnsi="Times New Roman" w:cs="Times New Roman"/>
                <w:b/>
                <w:sz w:val="24"/>
                <w:szCs w:val="24"/>
              </w:rPr>
              <w:t xml:space="preserve"> ч)</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Понятие о чужой речи</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понятие чужой речи. Анализируют языковой материал. Де</w:t>
            </w:r>
            <w:r w:rsidRPr="00BB6EDE">
              <w:rPr>
                <w:rFonts w:ascii="Times New Roman" w:eastAsia="Bookman Old Style" w:hAnsi="Times New Roman" w:cs="Times New Roman"/>
                <w:sz w:val="24"/>
                <w:szCs w:val="24"/>
              </w:rPr>
              <w:softHyphen/>
              <w:t>лают обобщения на языковом материале для наблюдений.</w:t>
            </w:r>
          </w:p>
        </w:tc>
      </w:tr>
      <w:tr w:rsidR="008370E6" w:rsidRPr="00BB6EDE" w:rsidTr="003A1862">
        <w:trPr>
          <w:trHeight w:val="326"/>
        </w:trPr>
        <w:tc>
          <w:tcPr>
            <w:tcW w:w="3085" w:type="dxa"/>
          </w:tcPr>
          <w:p w:rsidR="008370E6" w:rsidRDefault="008370E6" w:rsidP="00CE74C9">
            <w:pPr>
              <w:jc w:val="both"/>
              <w:rPr>
                <w:rFonts w:ascii="Times New Roman" w:eastAsia="Bookman Old Style" w:hAnsi="Times New Roman" w:cs="Times New Roman"/>
                <w:sz w:val="24"/>
                <w:szCs w:val="24"/>
              </w:rPr>
            </w:pPr>
            <w:r w:rsidRPr="00BB6EDE">
              <w:rPr>
                <w:rFonts w:ascii="Times New Roman" w:eastAsia="Bookman Old Style" w:hAnsi="Times New Roman" w:cs="Times New Roman"/>
                <w:sz w:val="24"/>
                <w:szCs w:val="24"/>
              </w:rPr>
              <w:t>Комментирующая часть</w:t>
            </w:r>
            <w:r>
              <w:rPr>
                <w:rFonts w:ascii="Times New Roman" w:eastAsia="Bookman Old Style" w:hAnsi="Times New Roman" w:cs="Times New Roman"/>
                <w:sz w:val="24"/>
                <w:szCs w:val="24"/>
              </w:rPr>
              <w:t>.</w:t>
            </w:r>
          </w:p>
          <w:p w:rsidR="008370E6" w:rsidRPr="00BB6EDE" w:rsidRDefault="008370E6" w:rsidP="00CE74C9">
            <w:pPr>
              <w:jc w:val="both"/>
              <w:rPr>
                <w:rFonts w:ascii="Times New Roman" w:hAnsi="Times New Roman" w:cs="Times New Roman"/>
                <w:sz w:val="24"/>
                <w:szCs w:val="24"/>
              </w:rPr>
            </w:pPr>
            <w:r>
              <w:rPr>
                <w:rFonts w:ascii="Times New Roman" w:eastAsia="Bookman Old Style" w:hAnsi="Times New Roman" w:cs="Times New Roman"/>
                <w:sz w:val="24"/>
                <w:szCs w:val="24"/>
              </w:rPr>
              <w:t>Сжатое изложение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Анализируют смысловые параметры комментирующей части.</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Выявляют в самостоятельных наблюдениях интонацию комментирую</w:t>
            </w:r>
            <w:r w:rsidRPr="00BB6EDE">
              <w:rPr>
                <w:rFonts w:ascii="Times New Roman" w:eastAsia="Bookman Old Style" w:hAnsi="Times New Roman" w:cs="Times New Roman"/>
                <w:sz w:val="24"/>
                <w:szCs w:val="24"/>
              </w:rPr>
              <w:softHyphen/>
              <w:t>щей части, её место в предложениях, роль глаголов говорения (речи). Чи</w:t>
            </w:r>
            <w:r w:rsidRPr="00BB6EDE">
              <w:rPr>
                <w:rFonts w:ascii="Times New Roman" w:eastAsia="Bookman Old Style" w:hAnsi="Times New Roman" w:cs="Times New Roman"/>
                <w:sz w:val="24"/>
                <w:szCs w:val="24"/>
              </w:rPr>
              <w:softHyphen/>
              <w:t>тают схемы предложений с чужой речью. Распространяют комментирую</w:t>
            </w:r>
            <w:r w:rsidRPr="00BB6EDE">
              <w:rPr>
                <w:rFonts w:ascii="Times New Roman" w:eastAsia="Bookman Old Style" w:hAnsi="Times New Roman" w:cs="Times New Roman"/>
                <w:sz w:val="24"/>
                <w:szCs w:val="24"/>
              </w:rPr>
              <w:softHyphen/>
              <w:t>щую часть предложений с чужой речью, опираясь на схемы. Пишут сжатое изложение.</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Прямая и косвенная речь</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Сравнивают предложения с прямой и косвенной речью.</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Изучают определения прямой и косвенной речи. Опознают изучаемые предложения с прямой и косвенной речью и читают их, соблюдая нуж</w:t>
            </w:r>
            <w:r w:rsidRPr="00BB6EDE">
              <w:rPr>
                <w:rFonts w:ascii="Times New Roman" w:eastAsia="Bookman Old Style" w:hAnsi="Times New Roman" w:cs="Times New Roman"/>
                <w:sz w:val="24"/>
                <w:szCs w:val="24"/>
              </w:rPr>
              <w:softHyphen/>
              <w:t>ную интонацию. Классифицируют знаки препинания в предложениях тек</w:t>
            </w:r>
            <w:r w:rsidRPr="00BB6EDE">
              <w:rPr>
                <w:rFonts w:ascii="Times New Roman" w:eastAsia="Bookman Old Style" w:hAnsi="Times New Roman" w:cs="Times New Roman"/>
                <w:sz w:val="24"/>
                <w:szCs w:val="24"/>
              </w:rPr>
              <w:softHyphen/>
              <w:t>ста.</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Косвенная речь</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Опознают предложения с косвенной речью. Акцентируют внимание на смысле предложений с косвенной речью, оформленной с помощью слов как, что, будто. Работают с текстом официального стиля и над ролью в нём предложений с косвенной речью. Проводят эксперимент: преобра</w:t>
            </w:r>
            <w:r w:rsidRPr="00BB6EDE">
              <w:rPr>
                <w:rFonts w:ascii="Times New Roman" w:eastAsia="Bookman Old Style" w:hAnsi="Times New Roman" w:cs="Times New Roman"/>
                <w:sz w:val="24"/>
                <w:szCs w:val="24"/>
              </w:rPr>
              <w:softHyphen/>
              <w:t>зуют предложения с прямой речью в предложения с косвенной речью, вы</w:t>
            </w:r>
            <w:r w:rsidRPr="00BB6EDE">
              <w:rPr>
                <w:rFonts w:ascii="Times New Roman" w:eastAsia="Bookman Old Style" w:hAnsi="Times New Roman" w:cs="Times New Roman"/>
                <w:sz w:val="24"/>
                <w:szCs w:val="24"/>
              </w:rPr>
              <w:softHyphen/>
              <w:t>ясняя уместность их использования в текстах разных типов и стилей речи.</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Прямая речь</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Актуализируют изученное ранее правило о знаках препинания в пред</w:t>
            </w:r>
            <w:r w:rsidRPr="00BB6EDE">
              <w:rPr>
                <w:rFonts w:ascii="Times New Roman" w:eastAsia="Bookman Old Style" w:hAnsi="Times New Roman" w:cs="Times New Roman"/>
                <w:sz w:val="24"/>
                <w:szCs w:val="24"/>
              </w:rPr>
              <w:softHyphen/>
              <w:t>ложениях с прямой речью.</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Комментируют крылатые выражения, составляя предложения с прямой речью. Осваивают новое пунктуационное правило об оформлении прямой речи с разрывом. Используют схемы предложений для опознания, состав</w:t>
            </w:r>
            <w:r w:rsidRPr="00BB6EDE">
              <w:rPr>
                <w:rFonts w:ascii="Times New Roman" w:eastAsia="Bookman Old Style" w:hAnsi="Times New Roman" w:cs="Times New Roman"/>
                <w:sz w:val="24"/>
                <w:szCs w:val="24"/>
              </w:rPr>
              <w:softHyphen/>
              <w:t>ления, оформления предложений с прямой речью. Читают выразительно по ролям диалоги. Конструируют предложения с прямой речью в разном структурном и пунктуационном оформлении.</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Диалог</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диалог.</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Составляют свои диалоги по рисункам, ситуациям и схемам. Вырабаты</w:t>
            </w:r>
            <w:r w:rsidRPr="00BB6EDE">
              <w:rPr>
                <w:rFonts w:ascii="Times New Roman" w:eastAsia="Bookman Old Style" w:hAnsi="Times New Roman" w:cs="Times New Roman"/>
                <w:sz w:val="24"/>
                <w:szCs w:val="24"/>
              </w:rPr>
              <w:softHyphen/>
              <w:t>вают навык пунктуационного оформления диалога. Преобразуют предло</w:t>
            </w:r>
            <w:r w:rsidRPr="00BB6EDE">
              <w:rPr>
                <w:rFonts w:ascii="Times New Roman" w:eastAsia="Bookman Old Style" w:hAnsi="Times New Roman" w:cs="Times New Roman"/>
                <w:sz w:val="24"/>
                <w:szCs w:val="24"/>
              </w:rPr>
              <w:softHyphen/>
              <w:t>жение с косвенной речью в предложения с прямой речью. Определяют стилистическую выраженность диалога.</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Цитата</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Определяют понятие цитаты.</w:t>
            </w:r>
          </w:p>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lastRenderedPageBreak/>
              <w:t>Находят цитаты и определяют роль цитат в тексте. Формируют умение вводить цитаты в авторский текст разными способами. Выполняют кор</w:t>
            </w:r>
            <w:r w:rsidRPr="00BB6EDE">
              <w:rPr>
                <w:rFonts w:ascii="Times New Roman" w:eastAsia="Bookman Old Style" w:hAnsi="Times New Roman" w:cs="Times New Roman"/>
                <w:sz w:val="24"/>
                <w:szCs w:val="24"/>
              </w:rPr>
              <w:softHyphen/>
              <w:t>рекцию текстов ученических сочинений со стороны уместности и точно</w:t>
            </w:r>
            <w:r w:rsidRPr="00BB6EDE">
              <w:rPr>
                <w:rFonts w:ascii="Times New Roman" w:eastAsia="Bookman Old Style" w:hAnsi="Times New Roman" w:cs="Times New Roman"/>
                <w:sz w:val="24"/>
                <w:szCs w:val="24"/>
              </w:rPr>
              <w:softHyphen/>
              <w:t>сти в оформлении включённых цитат. Усваивают требования к устному выступлению. Выполняют синтаксический и пунктуационный разбор пред</w:t>
            </w:r>
            <w:r w:rsidRPr="00BB6EDE">
              <w:rPr>
                <w:rFonts w:ascii="Times New Roman" w:eastAsia="Bookman Old Style" w:hAnsi="Times New Roman" w:cs="Times New Roman"/>
                <w:sz w:val="24"/>
                <w:szCs w:val="24"/>
              </w:rPr>
              <w:softHyphen/>
              <w:t>ложений с чужой речью (устно и письменно) по образцу.</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lastRenderedPageBreak/>
              <w:t>Повторение</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Отвечают на вопросы по разделу. Выполняют задания на передачу чу</w:t>
            </w:r>
            <w:r w:rsidRPr="00BB6EDE">
              <w:rPr>
                <w:rFonts w:ascii="Times New Roman" w:eastAsia="Bookman Old Style" w:hAnsi="Times New Roman" w:cs="Times New Roman"/>
                <w:sz w:val="24"/>
                <w:szCs w:val="24"/>
              </w:rPr>
              <w:softHyphen/>
              <w:t>жой речи разными способами. Подбирают примеры с разными способами передачи чужой речи. Исследуют сочетания знаков препинания при оформ</w:t>
            </w:r>
            <w:r w:rsidRPr="00BB6EDE">
              <w:rPr>
                <w:rFonts w:ascii="Times New Roman" w:eastAsia="Bookman Old Style" w:hAnsi="Times New Roman" w:cs="Times New Roman"/>
                <w:sz w:val="24"/>
                <w:szCs w:val="24"/>
              </w:rPr>
              <w:softHyphen/>
              <w:t>лении чужой речи и подтверждают схемы своими примерами.</w:t>
            </w:r>
          </w:p>
        </w:tc>
      </w:tr>
      <w:tr w:rsidR="008370E6" w:rsidRPr="00BB6EDE" w:rsidTr="003A1862">
        <w:trPr>
          <w:trHeight w:val="326"/>
        </w:trPr>
        <w:tc>
          <w:tcPr>
            <w:tcW w:w="9889" w:type="dxa"/>
            <w:gridSpan w:val="2"/>
          </w:tcPr>
          <w:p w:rsidR="008370E6" w:rsidRPr="00BB6EDE" w:rsidRDefault="008370E6" w:rsidP="00CE74C9">
            <w:pPr>
              <w:jc w:val="both"/>
              <w:rPr>
                <w:rFonts w:ascii="Times New Roman" w:hAnsi="Times New Roman" w:cs="Times New Roman"/>
                <w:b/>
                <w:sz w:val="24"/>
                <w:szCs w:val="24"/>
              </w:rPr>
            </w:pPr>
            <w:r>
              <w:rPr>
                <w:rFonts w:ascii="Times New Roman" w:eastAsia="Bookman Old Style" w:hAnsi="Times New Roman" w:cs="Times New Roman"/>
                <w:b/>
                <w:sz w:val="24"/>
                <w:szCs w:val="24"/>
              </w:rPr>
              <w:t xml:space="preserve">Повторение </w:t>
            </w:r>
            <w:proofErr w:type="gramStart"/>
            <w:r>
              <w:rPr>
                <w:rFonts w:ascii="Times New Roman" w:eastAsia="Bookman Old Style" w:hAnsi="Times New Roman" w:cs="Times New Roman"/>
                <w:b/>
                <w:sz w:val="24"/>
                <w:szCs w:val="24"/>
              </w:rPr>
              <w:t>изученного</w:t>
            </w:r>
            <w:proofErr w:type="gramEnd"/>
            <w:r>
              <w:rPr>
                <w:rFonts w:ascii="Times New Roman" w:eastAsia="Bookman Old Style" w:hAnsi="Times New Roman" w:cs="Times New Roman"/>
                <w:b/>
                <w:sz w:val="24"/>
                <w:szCs w:val="24"/>
              </w:rPr>
              <w:t xml:space="preserve"> в 8 классе  (9</w:t>
            </w:r>
            <w:r w:rsidRPr="00BB6EDE">
              <w:rPr>
                <w:rFonts w:ascii="Times New Roman" w:eastAsia="Bookman Old Style" w:hAnsi="Times New Roman" w:cs="Times New Roman"/>
                <w:b/>
                <w:sz w:val="24"/>
                <w:szCs w:val="24"/>
              </w:rPr>
              <w:t xml:space="preserve"> ч</w:t>
            </w:r>
            <w:r>
              <w:rPr>
                <w:rFonts w:ascii="Times New Roman" w:eastAsia="Bookman Old Style" w:hAnsi="Times New Roman" w:cs="Times New Roman"/>
                <w:b/>
                <w:sz w:val="24"/>
                <w:szCs w:val="24"/>
              </w:rPr>
              <w:t>)</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Синтаксис и морфология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Соотносят синтаксис и морфологию как составляющие грамматики. Раз</w:t>
            </w:r>
            <w:r w:rsidRPr="00BB6EDE">
              <w:rPr>
                <w:rFonts w:ascii="Times New Roman" w:eastAsia="Bookman Old Style" w:hAnsi="Times New Roman" w:cs="Times New Roman"/>
                <w:sz w:val="24"/>
                <w:szCs w:val="24"/>
              </w:rPr>
              <w:softHyphen/>
              <w:t>личают первичную и вторичную синтаксическую роль различных частей речи. Выполняют частичный синтаксический разбор предложений, указы</w:t>
            </w:r>
            <w:r w:rsidRPr="00BB6EDE">
              <w:rPr>
                <w:rFonts w:ascii="Times New Roman" w:eastAsia="Bookman Old Style" w:hAnsi="Times New Roman" w:cs="Times New Roman"/>
                <w:sz w:val="24"/>
                <w:szCs w:val="24"/>
              </w:rPr>
              <w:softHyphen/>
              <w:t>вая члены предложения и их морфологическую выраженность. Составля</w:t>
            </w:r>
            <w:r w:rsidRPr="00BB6EDE">
              <w:rPr>
                <w:rFonts w:ascii="Times New Roman" w:eastAsia="Bookman Old Style" w:hAnsi="Times New Roman" w:cs="Times New Roman"/>
                <w:sz w:val="24"/>
                <w:szCs w:val="24"/>
              </w:rPr>
              <w:softHyphen/>
              <w:t>ют предложения.</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Синтаксис и пунктуация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Обобщают знания о роли пунктуации в речи. Соотносят синтаксис и пунктуацию, выявляют их связь. Изучают инструкцию и выявляют по</w:t>
            </w:r>
            <w:r w:rsidRPr="00BB6EDE">
              <w:rPr>
                <w:rFonts w:ascii="Times New Roman" w:eastAsia="Bookman Old Style" w:hAnsi="Times New Roman" w:cs="Times New Roman"/>
                <w:sz w:val="24"/>
                <w:szCs w:val="24"/>
              </w:rPr>
              <w:softHyphen/>
              <w:t>следовательность действий при определении условий постановки знаков препинания. Применяют инструкцию, списывая тексты и ставя разные по функции знаки препинания. Развивают речь и закрепляют текстовые уме</w:t>
            </w:r>
            <w:r w:rsidRPr="00BB6EDE">
              <w:rPr>
                <w:rFonts w:ascii="Times New Roman" w:eastAsia="Bookman Old Style" w:hAnsi="Times New Roman" w:cs="Times New Roman"/>
                <w:sz w:val="24"/>
                <w:szCs w:val="24"/>
              </w:rPr>
              <w:softHyphen/>
              <w:t>ния, анализируя путевой очерк, членя его на абзацы, составляя план и др. Пишут подробное изложение очерка на основе опорного конспекта. Пи</w:t>
            </w:r>
            <w:r w:rsidRPr="00BB6EDE">
              <w:rPr>
                <w:rFonts w:ascii="Times New Roman" w:eastAsia="Bookman Old Style" w:hAnsi="Times New Roman" w:cs="Times New Roman"/>
                <w:sz w:val="24"/>
                <w:szCs w:val="24"/>
              </w:rPr>
              <w:softHyphen/>
              <w:t>шут сочинение-описание.</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Синтаксис и культура речи</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Обобщают содержание понятия «культура речи». Исправляют нару</w:t>
            </w:r>
            <w:r w:rsidRPr="00BB6EDE">
              <w:rPr>
                <w:rFonts w:ascii="Times New Roman" w:eastAsia="Bookman Old Style" w:hAnsi="Times New Roman" w:cs="Times New Roman"/>
                <w:sz w:val="24"/>
                <w:szCs w:val="24"/>
              </w:rPr>
              <w:softHyphen/>
              <w:t>шения в нормативном употреблении словосочетаний с управлением. За</w:t>
            </w:r>
            <w:r w:rsidRPr="00BB6EDE">
              <w:rPr>
                <w:rFonts w:ascii="Times New Roman" w:eastAsia="Bookman Old Style" w:hAnsi="Times New Roman" w:cs="Times New Roman"/>
                <w:sz w:val="24"/>
                <w:szCs w:val="24"/>
              </w:rPr>
              <w:softHyphen/>
              <w:t>полняют таблицу. Исправляют предложения с ошибками в употреблении деепричастных оборотов. Редактируют построение сложноподчинённых предложений.</w:t>
            </w:r>
          </w:p>
        </w:tc>
      </w:tr>
      <w:tr w:rsidR="008370E6" w:rsidRPr="00BB6EDE" w:rsidTr="003A1862">
        <w:trPr>
          <w:trHeight w:val="326"/>
        </w:trPr>
        <w:tc>
          <w:tcPr>
            <w:tcW w:w="3085"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Синтаксис и орфография</w:t>
            </w:r>
          </w:p>
        </w:tc>
        <w:tc>
          <w:tcPr>
            <w:tcW w:w="6804" w:type="dxa"/>
          </w:tcPr>
          <w:p w:rsidR="008370E6" w:rsidRPr="00BB6EDE" w:rsidRDefault="008370E6" w:rsidP="00CE74C9">
            <w:pPr>
              <w:jc w:val="both"/>
              <w:rPr>
                <w:rFonts w:ascii="Times New Roman" w:hAnsi="Times New Roman" w:cs="Times New Roman"/>
                <w:sz w:val="24"/>
                <w:szCs w:val="24"/>
              </w:rPr>
            </w:pPr>
            <w:r w:rsidRPr="00BB6EDE">
              <w:rPr>
                <w:rFonts w:ascii="Times New Roman" w:eastAsia="Bookman Old Style" w:hAnsi="Times New Roman" w:cs="Times New Roman"/>
                <w:sz w:val="24"/>
                <w:szCs w:val="24"/>
              </w:rPr>
              <w:t>Формулируют вывод о связи синтаксиса и орфографии. Вспоминают правила, на которые отмечены орфограммы. Исправляют ошибки, допу</w:t>
            </w:r>
            <w:r w:rsidRPr="00BB6EDE">
              <w:rPr>
                <w:rFonts w:ascii="Times New Roman" w:eastAsia="Bookman Old Style" w:hAnsi="Times New Roman" w:cs="Times New Roman"/>
                <w:sz w:val="24"/>
                <w:szCs w:val="24"/>
              </w:rPr>
              <w:softHyphen/>
              <w:t>щенные в объявлениях. Вставляют орфограммы и группируют орфографи</w:t>
            </w:r>
            <w:r w:rsidRPr="00BB6EDE">
              <w:rPr>
                <w:rFonts w:ascii="Times New Roman" w:eastAsia="Bookman Old Style" w:hAnsi="Times New Roman" w:cs="Times New Roman"/>
                <w:sz w:val="24"/>
                <w:szCs w:val="24"/>
              </w:rPr>
              <w:softHyphen/>
              <w:t>ческие правила, основанные на связи орфографии и синтаксиса. Выпол</w:t>
            </w:r>
            <w:r w:rsidRPr="00BB6EDE">
              <w:rPr>
                <w:rFonts w:ascii="Times New Roman" w:eastAsia="Bookman Old Style" w:hAnsi="Times New Roman" w:cs="Times New Roman"/>
                <w:sz w:val="24"/>
                <w:szCs w:val="24"/>
              </w:rPr>
              <w:softHyphen/>
              <w:t>няют задание повышенной трудности, подводя итоги изучения курса рус</w:t>
            </w:r>
            <w:r w:rsidRPr="00BB6EDE">
              <w:rPr>
                <w:rFonts w:ascii="Times New Roman" w:eastAsia="Bookman Old Style" w:hAnsi="Times New Roman" w:cs="Times New Roman"/>
                <w:sz w:val="24"/>
                <w:szCs w:val="24"/>
              </w:rPr>
              <w:softHyphen/>
              <w:t>ского языка в 8 классе.</w:t>
            </w:r>
          </w:p>
        </w:tc>
      </w:tr>
      <w:tr w:rsidR="008370E6" w:rsidRPr="00BB6EDE" w:rsidTr="003A1862">
        <w:trPr>
          <w:trHeight w:val="326"/>
        </w:trPr>
        <w:tc>
          <w:tcPr>
            <w:tcW w:w="3085" w:type="dxa"/>
          </w:tcPr>
          <w:p w:rsidR="008370E6" w:rsidRPr="00BB6EDE" w:rsidRDefault="008370E6" w:rsidP="00CE74C9">
            <w:pPr>
              <w:jc w:val="both"/>
              <w:rPr>
                <w:rFonts w:ascii="Times New Roman" w:eastAsia="Bookman Old Style" w:hAnsi="Times New Roman" w:cs="Times New Roman"/>
              </w:rPr>
            </w:pPr>
            <w:r>
              <w:rPr>
                <w:rFonts w:ascii="Times New Roman" w:eastAsia="Bookman Old Style" w:hAnsi="Times New Roman" w:cs="Times New Roman"/>
              </w:rPr>
              <w:t>ИТОГО:</w:t>
            </w:r>
          </w:p>
        </w:tc>
        <w:tc>
          <w:tcPr>
            <w:tcW w:w="6804" w:type="dxa"/>
          </w:tcPr>
          <w:p w:rsidR="008370E6" w:rsidRPr="00BB6EDE" w:rsidRDefault="008370E6" w:rsidP="00CE74C9">
            <w:pPr>
              <w:jc w:val="both"/>
              <w:rPr>
                <w:rFonts w:ascii="Times New Roman" w:eastAsia="Bookman Old Style" w:hAnsi="Times New Roman" w:cs="Times New Roman"/>
              </w:rPr>
            </w:pPr>
          </w:p>
        </w:tc>
      </w:tr>
    </w:tbl>
    <w:p w:rsidR="003A3FF4" w:rsidRPr="00CE74C9" w:rsidRDefault="003A3FF4" w:rsidP="00CE74C9">
      <w:pPr>
        <w:shd w:val="clear" w:color="auto" w:fill="FCFCFC"/>
        <w:ind w:firstLine="709"/>
        <w:jc w:val="both"/>
        <w:rPr>
          <w:rFonts w:ascii="Times New Roman" w:hAnsi="Times New Roman" w:cs="Times New Roman"/>
          <w:b/>
          <w:bCs/>
          <w:color w:val="47474A"/>
          <w:sz w:val="28"/>
          <w:szCs w:val="28"/>
          <w:bdr w:val="none" w:sz="0" w:space="0" w:color="auto" w:frame="1"/>
        </w:rPr>
      </w:pPr>
    </w:p>
    <w:p w:rsidR="003A3FF4" w:rsidRPr="00CE74C9" w:rsidRDefault="003A3FF4" w:rsidP="00CE74C9">
      <w:pPr>
        <w:shd w:val="clear" w:color="auto" w:fill="FCFCFC"/>
        <w:ind w:firstLine="709"/>
        <w:jc w:val="both"/>
        <w:rPr>
          <w:rFonts w:ascii="Times New Roman" w:hAnsi="Times New Roman" w:cs="Times New Roman"/>
          <w:b/>
          <w:bCs/>
          <w:color w:val="47474A"/>
          <w:sz w:val="28"/>
          <w:szCs w:val="28"/>
          <w:bdr w:val="none" w:sz="0" w:space="0" w:color="auto" w:frame="1"/>
        </w:rPr>
      </w:pPr>
    </w:p>
    <w:p w:rsidR="008F7EFD" w:rsidRPr="00CE74C9" w:rsidRDefault="00C55D82" w:rsidP="00C55D82">
      <w:pPr>
        <w:pStyle w:val="1"/>
        <w:pageBreakBefore/>
        <w:spacing w:before="0"/>
        <w:jc w:val="both"/>
        <w:rPr>
          <w:rFonts w:ascii="Times New Roman" w:hAnsi="Times New Roman" w:cs="Times New Roman"/>
          <w:color w:val="auto"/>
        </w:rPr>
      </w:pPr>
      <w:r>
        <w:rPr>
          <w:rFonts w:ascii="Times New Roman" w:hAnsi="Times New Roman" w:cs="Times New Roman"/>
          <w:color w:val="auto"/>
        </w:rPr>
        <w:lastRenderedPageBreak/>
        <w:t>Описание учебно-методического и материально- технического обеспечения образовательного процесса</w:t>
      </w:r>
    </w:p>
    <w:p w:rsidR="008F7EFD" w:rsidRPr="00CE74C9" w:rsidRDefault="008F7EFD" w:rsidP="00CE74C9">
      <w:pPr>
        <w:ind w:firstLine="709"/>
        <w:jc w:val="both"/>
        <w:rPr>
          <w:rFonts w:ascii="Times New Roman" w:hAnsi="Times New Roman" w:cs="Times New Roman"/>
          <w:sz w:val="28"/>
          <w:szCs w:val="28"/>
        </w:rPr>
      </w:pPr>
    </w:p>
    <w:p w:rsidR="008F7EFD" w:rsidRPr="00CE74C9" w:rsidRDefault="008F7EFD" w:rsidP="00CE74C9">
      <w:pPr>
        <w:pStyle w:val="a3"/>
        <w:widowControl/>
        <w:numPr>
          <w:ilvl w:val="0"/>
          <w:numId w:val="15"/>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Дидактические материалы</w:t>
      </w:r>
    </w:p>
    <w:p w:rsidR="008F7EFD" w:rsidRPr="00CE74C9" w:rsidRDefault="008F7EFD" w:rsidP="00CE74C9">
      <w:pPr>
        <w:pStyle w:val="a3"/>
        <w:widowControl/>
        <w:numPr>
          <w:ilvl w:val="0"/>
          <w:numId w:val="15"/>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Диктанты и изложения</w:t>
      </w:r>
    </w:p>
    <w:p w:rsidR="008F7EFD" w:rsidRPr="00CE74C9" w:rsidRDefault="008F7EFD" w:rsidP="00CE74C9">
      <w:pPr>
        <w:pStyle w:val="a3"/>
        <w:widowControl/>
        <w:numPr>
          <w:ilvl w:val="0"/>
          <w:numId w:val="15"/>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Карточки-задания</w:t>
      </w:r>
    </w:p>
    <w:p w:rsidR="008F7EFD" w:rsidRPr="00CE74C9" w:rsidRDefault="008F7EFD" w:rsidP="00CE74C9">
      <w:pPr>
        <w:pStyle w:val="a3"/>
        <w:widowControl/>
        <w:numPr>
          <w:ilvl w:val="0"/>
          <w:numId w:val="15"/>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Методические рекомендации</w:t>
      </w:r>
    </w:p>
    <w:p w:rsidR="008F7EFD" w:rsidRPr="00CE74C9" w:rsidRDefault="008F7EFD" w:rsidP="00CE74C9">
      <w:pPr>
        <w:pStyle w:val="a3"/>
        <w:widowControl/>
        <w:numPr>
          <w:ilvl w:val="0"/>
          <w:numId w:val="15"/>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Поурочные разработки</w:t>
      </w:r>
    </w:p>
    <w:p w:rsidR="008F7EFD" w:rsidRPr="00CE74C9" w:rsidRDefault="008F7EFD" w:rsidP="00CE74C9">
      <w:pPr>
        <w:pStyle w:val="a3"/>
        <w:widowControl/>
        <w:numPr>
          <w:ilvl w:val="0"/>
          <w:numId w:val="15"/>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Рабочие программы</w:t>
      </w:r>
    </w:p>
    <w:p w:rsidR="008F7EFD" w:rsidRPr="00CE74C9" w:rsidRDefault="008F7EFD" w:rsidP="00CE74C9">
      <w:pPr>
        <w:pStyle w:val="a3"/>
        <w:widowControl/>
        <w:numPr>
          <w:ilvl w:val="0"/>
          <w:numId w:val="15"/>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Рабочая тетрадь</w:t>
      </w:r>
    </w:p>
    <w:p w:rsidR="008F7EFD" w:rsidRPr="00CE74C9" w:rsidRDefault="008F7EFD" w:rsidP="00CE74C9">
      <w:pPr>
        <w:pStyle w:val="a3"/>
        <w:widowControl/>
        <w:numPr>
          <w:ilvl w:val="0"/>
          <w:numId w:val="15"/>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Таблицы демонстрационные к основным теоретическим понятиям</w:t>
      </w:r>
    </w:p>
    <w:p w:rsidR="008F7EFD" w:rsidRPr="00CE74C9" w:rsidRDefault="008F7EFD" w:rsidP="00CE74C9">
      <w:pPr>
        <w:pStyle w:val="a3"/>
        <w:widowControl/>
        <w:numPr>
          <w:ilvl w:val="0"/>
          <w:numId w:val="15"/>
        </w:numPr>
        <w:autoSpaceDE/>
        <w:autoSpaceDN/>
        <w:adjustRightInd/>
        <w:ind w:left="0"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Учебник </w:t>
      </w:r>
    </w:p>
    <w:p w:rsidR="008F7EFD" w:rsidRPr="00CE74C9" w:rsidRDefault="008F7EFD" w:rsidP="00CE74C9">
      <w:pPr>
        <w:ind w:firstLine="709"/>
        <w:jc w:val="both"/>
        <w:rPr>
          <w:rFonts w:ascii="Times New Roman" w:hAnsi="Times New Roman" w:cs="Times New Roman"/>
          <w:sz w:val="28"/>
          <w:szCs w:val="28"/>
        </w:rPr>
      </w:pPr>
    </w:p>
    <w:p w:rsidR="008F7EFD" w:rsidRPr="00CE74C9" w:rsidRDefault="008F7EFD" w:rsidP="00CE74C9">
      <w:pPr>
        <w:ind w:firstLine="709"/>
        <w:jc w:val="both"/>
        <w:rPr>
          <w:rFonts w:ascii="Times New Roman" w:hAnsi="Times New Roman" w:cs="Times New Roman"/>
          <w:sz w:val="28"/>
          <w:szCs w:val="28"/>
        </w:rPr>
      </w:pPr>
    </w:p>
    <w:p w:rsidR="008F7EFD" w:rsidRPr="00CE74C9" w:rsidRDefault="008F7EFD" w:rsidP="00CE74C9">
      <w:pPr>
        <w:ind w:firstLine="709"/>
        <w:jc w:val="both"/>
        <w:rPr>
          <w:rFonts w:ascii="Times New Roman" w:hAnsi="Times New Roman" w:cs="Times New Roman"/>
          <w:sz w:val="28"/>
          <w:szCs w:val="28"/>
        </w:rPr>
      </w:pPr>
    </w:p>
    <w:p w:rsidR="008F7EFD" w:rsidRPr="00CE74C9" w:rsidRDefault="00352B27" w:rsidP="00CE74C9">
      <w:pPr>
        <w:ind w:firstLine="709"/>
        <w:jc w:val="center"/>
        <w:rPr>
          <w:rFonts w:ascii="Times New Roman" w:hAnsi="Times New Roman" w:cs="Times New Roman"/>
          <w:b/>
          <w:sz w:val="28"/>
          <w:szCs w:val="28"/>
        </w:rPr>
      </w:pPr>
      <w:r w:rsidRPr="00CE74C9">
        <w:rPr>
          <w:rFonts w:ascii="Times New Roman" w:hAnsi="Times New Roman" w:cs="Times New Roman"/>
          <w:b/>
          <w:sz w:val="28"/>
          <w:szCs w:val="28"/>
        </w:rPr>
        <w:t>Список литературы</w:t>
      </w:r>
    </w:p>
    <w:p w:rsidR="008F7EFD" w:rsidRPr="00CE74C9" w:rsidRDefault="008F7EFD" w:rsidP="00CE74C9">
      <w:pPr>
        <w:ind w:firstLine="709"/>
        <w:rPr>
          <w:rFonts w:ascii="Times New Roman" w:hAnsi="Times New Roman" w:cs="Times New Roman"/>
          <w:b/>
          <w:sz w:val="28"/>
          <w:szCs w:val="28"/>
        </w:rPr>
      </w:pPr>
      <w:r w:rsidRPr="00CE74C9">
        <w:rPr>
          <w:rFonts w:ascii="Times New Roman" w:hAnsi="Times New Roman" w:cs="Times New Roman"/>
          <w:b/>
          <w:sz w:val="28"/>
          <w:szCs w:val="28"/>
        </w:rPr>
        <w:t>Для учителя:</w:t>
      </w:r>
    </w:p>
    <w:p w:rsidR="008F7EFD" w:rsidRPr="00CE74C9" w:rsidRDefault="008F7EFD" w:rsidP="00CE74C9">
      <w:pPr>
        <w:tabs>
          <w:tab w:val="left" w:pos="4455"/>
        </w:tabs>
        <w:ind w:firstLine="709"/>
        <w:jc w:val="both"/>
        <w:rPr>
          <w:rFonts w:ascii="Times New Roman" w:hAnsi="Times New Roman" w:cs="Times New Roman"/>
          <w:b/>
          <w:sz w:val="28"/>
          <w:szCs w:val="28"/>
        </w:rPr>
      </w:pPr>
    </w:p>
    <w:p w:rsidR="008F7EFD" w:rsidRPr="00CE74C9" w:rsidRDefault="008F7EFD" w:rsidP="00CE74C9">
      <w:pPr>
        <w:pStyle w:val="a3"/>
        <w:widowControl/>
        <w:numPr>
          <w:ilvl w:val="0"/>
          <w:numId w:val="23"/>
        </w:numPr>
        <w:autoSpaceDE/>
        <w:autoSpaceDN/>
        <w:adjustRightInd/>
        <w:jc w:val="both"/>
        <w:rPr>
          <w:rFonts w:ascii="Times New Roman" w:hAnsi="Times New Roman" w:cs="Times New Roman"/>
          <w:sz w:val="28"/>
          <w:szCs w:val="28"/>
        </w:rPr>
      </w:pPr>
      <w:r w:rsidRPr="00CE74C9">
        <w:rPr>
          <w:rFonts w:ascii="Times New Roman" w:hAnsi="Times New Roman" w:cs="Times New Roman"/>
          <w:sz w:val="28"/>
          <w:szCs w:val="28"/>
        </w:rPr>
        <w:t>«Уроки русского языка в 8 классе». Книга для учителя. Автор Г.А. Богданова.-7-е изд.- Москва.- Просвещение, 2008 год.</w:t>
      </w:r>
    </w:p>
    <w:p w:rsidR="008F7EFD" w:rsidRPr="00CE74C9" w:rsidRDefault="008F7EFD" w:rsidP="00CE74C9">
      <w:pPr>
        <w:pStyle w:val="a3"/>
        <w:widowControl/>
        <w:numPr>
          <w:ilvl w:val="0"/>
          <w:numId w:val="23"/>
        </w:numPr>
        <w:autoSpaceDE/>
        <w:autoSpaceDN/>
        <w:adjustRightInd/>
        <w:jc w:val="both"/>
        <w:rPr>
          <w:rFonts w:ascii="Times New Roman" w:hAnsi="Times New Roman" w:cs="Times New Roman"/>
          <w:sz w:val="28"/>
          <w:szCs w:val="28"/>
        </w:rPr>
      </w:pPr>
      <w:r w:rsidRPr="00CE74C9">
        <w:rPr>
          <w:rFonts w:ascii="Times New Roman" w:hAnsi="Times New Roman" w:cs="Times New Roman"/>
          <w:sz w:val="28"/>
          <w:szCs w:val="28"/>
        </w:rPr>
        <w:t>Поурочные разработки по русскому языку. Н.В. Егораева, М. «ВАКО» ,2005</w:t>
      </w:r>
    </w:p>
    <w:p w:rsidR="008F7EFD" w:rsidRPr="00CE74C9" w:rsidRDefault="008F7EFD" w:rsidP="00CE74C9">
      <w:pPr>
        <w:pStyle w:val="a3"/>
        <w:numPr>
          <w:ilvl w:val="0"/>
          <w:numId w:val="23"/>
        </w:numPr>
        <w:jc w:val="both"/>
        <w:rPr>
          <w:rFonts w:ascii="Times New Roman" w:hAnsi="Times New Roman" w:cs="Times New Roman"/>
          <w:sz w:val="28"/>
          <w:szCs w:val="28"/>
        </w:rPr>
      </w:pPr>
      <w:r w:rsidRPr="00CE74C9">
        <w:rPr>
          <w:rFonts w:ascii="Times New Roman" w:hAnsi="Times New Roman" w:cs="Times New Roman"/>
          <w:sz w:val="28"/>
          <w:szCs w:val="28"/>
        </w:rPr>
        <w:t>Контрольно-измерительные материалы. Русский язык: 8 класс / Сост. Н.В. Егорова. М.: ВАКО, 2010. - 80с.</w:t>
      </w:r>
    </w:p>
    <w:p w:rsidR="008F7EFD" w:rsidRPr="00CE74C9" w:rsidRDefault="008F7EFD" w:rsidP="00CE74C9">
      <w:pPr>
        <w:pStyle w:val="Style3"/>
        <w:widowControl/>
        <w:numPr>
          <w:ilvl w:val="0"/>
          <w:numId w:val="23"/>
        </w:numPr>
        <w:tabs>
          <w:tab w:val="left" w:pos="547"/>
        </w:tabs>
        <w:spacing w:line="240" w:lineRule="auto"/>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Г.А. Богданова. Уроки русского языка в 8 классе. М.: Просвещение. 2009</w:t>
      </w:r>
    </w:p>
    <w:p w:rsidR="008F7EFD" w:rsidRPr="00CE74C9" w:rsidRDefault="008F7EFD" w:rsidP="00CE74C9">
      <w:pPr>
        <w:ind w:firstLine="709"/>
        <w:jc w:val="both"/>
        <w:rPr>
          <w:rFonts w:ascii="Times New Roman" w:hAnsi="Times New Roman" w:cs="Times New Roman"/>
          <w:sz w:val="28"/>
          <w:szCs w:val="28"/>
        </w:rPr>
      </w:pPr>
    </w:p>
    <w:p w:rsidR="000368C3" w:rsidRPr="00CE74C9" w:rsidRDefault="008F7EFD" w:rsidP="00CE74C9">
      <w:pPr>
        <w:ind w:firstLine="709"/>
        <w:jc w:val="both"/>
        <w:rPr>
          <w:rStyle w:val="FontStyle13"/>
          <w:rFonts w:ascii="Times New Roman" w:hAnsi="Times New Roman" w:cs="Times New Roman"/>
          <w:b/>
          <w:i w:val="0"/>
          <w:iCs w:val="0"/>
          <w:sz w:val="28"/>
          <w:szCs w:val="28"/>
        </w:rPr>
      </w:pPr>
      <w:r w:rsidRPr="00CE74C9">
        <w:rPr>
          <w:rFonts w:ascii="Times New Roman" w:hAnsi="Times New Roman" w:cs="Times New Roman"/>
          <w:sz w:val="28"/>
          <w:szCs w:val="28"/>
        </w:rPr>
        <w:t xml:space="preserve"> </w:t>
      </w:r>
      <w:r w:rsidRPr="00CE74C9">
        <w:rPr>
          <w:rFonts w:ascii="Times New Roman" w:hAnsi="Times New Roman" w:cs="Times New Roman"/>
          <w:b/>
          <w:sz w:val="28"/>
          <w:szCs w:val="28"/>
        </w:rPr>
        <w:t>Для учащегося</w:t>
      </w:r>
    </w:p>
    <w:p w:rsidR="008F7EFD" w:rsidRPr="00CE74C9" w:rsidRDefault="008F7EFD" w:rsidP="00CE74C9">
      <w:pPr>
        <w:pStyle w:val="a3"/>
        <w:numPr>
          <w:ilvl w:val="0"/>
          <w:numId w:val="25"/>
        </w:numPr>
        <w:jc w:val="both"/>
        <w:rPr>
          <w:rFonts w:ascii="Times New Roman" w:hAnsi="Times New Roman" w:cs="Times New Roman"/>
          <w:sz w:val="28"/>
          <w:szCs w:val="28"/>
        </w:rPr>
      </w:pPr>
      <w:r w:rsidRPr="00CE74C9">
        <w:rPr>
          <w:rFonts w:ascii="Times New Roman" w:hAnsi="Times New Roman" w:cs="Times New Roman"/>
          <w:sz w:val="28"/>
          <w:szCs w:val="28"/>
        </w:rPr>
        <w:t>Русский язык:</w:t>
      </w:r>
      <w:r w:rsidR="000368C3"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учебник для </w:t>
      </w:r>
      <w:r w:rsidR="000368C3" w:rsidRPr="00CE74C9">
        <w:rPr>
          <w:rFonts w:ascii="Times New Roman" w:hAnsi="Times New Roman" w:cs="Times New Roman"/>
          <w:sz w:val="28"/>
          <w:szCs w:val="28"/>
        </w:rPr>
        <w:t>8 класс</w:t>
      </w:r>
      <w:r w:rsidRPr="00CE74C9">
        <w:rPr>
          <w:rFonts w:ascii="Times New Roman" w:hAnsi="Times New Roman" w:cs="Times New Roman"/>
          <w:sz w:val="28"/>
          <w:szCs w:val="28"/>
        </w:rPr>
        <w:t>а общеобразовательных учреждений.</w:t>
      </w:r>
      <w:r w:rsidR="000368C3" w:rsidRPr="00CE74C9">
        <w:rPr>
          <w:rFonts w:ascii="Times New Roman" w:hAnsi="Times New Roman" w:cs="Times New Roman"/>
          <w:sz w:val="28"/>
          <w:szCs w:val="28"/>
        </w:rPr>
        <w:t xml:space="preserve"> Авторы: С.Г. Бархударов, С.Е. Крючков, Л.Ю. Максимов, Л.А. Чешко. М.: Просвещение, 2006 г</w:t>
      </w:r>
    </w:p>
    <w:p w:rsidR="001F0A97" w:rsidRPr="00CE74C9" w:rsidRDefault="001F0A97" w:rsidP="00CE74C9">
      <w:pPr>
        <w:pStyle w:val="a3"/>
        <w:numPr>
          <w:ilvl w:val="0"/>
          <w:numId w:val="25"/>
        </w:numPr>
        <w:jc w:val="both"/>
        <w:rPr>
          <w:rFonts w:ascii="Times New Roman" w:hAnsi="Times New Roman" w:cs="Times New Roman"/>
          <w:sz w:val="28"/>
          <w:szCs w:val="28"/>
        </w:rPr>
      </w:pPr>
      <w:r w:rsidRPr="00CE74C9">
        <w:rPr>
          <w:rFonts w:ascii="Times New Roman" w:hAnsi="Times New Roman" w:cs="Times New Roman"/>
          <w:sz w:val="28"/>
          <w:szCs w:val="28"/>
        </w:rPr>
        <w:t xml:space="preserve">Русский язык. Тематический контроль: рабочая тетрадь: 8 класс/ Под ред. И.П. Цыбулько. –М.: Издательство </w:t>
      </w:r>
      <w:r w:rsidR="003A6394" w:rsidRPr="00CE74C9">
        <w:rPr>
          <w:rFonts w:ascii="Times New Roman" w:hAnsi="Times New Roman" w:cs="Times New Roman"/>
          <w:sz w:val="28"/>
          <w:szCs w:val="28"/>
        </w:rPr>
        <w:t>«Национальное образование», 2014</w:t>
      </w:r>
      <w:r w:rsidRPr="00CE74C9">
        <w:rPr>
          <w:rFonts w:ascii="Times New Roman" w:hAnsi="Times New Roman" w:cs="Times New Roman"/>
          <w:sz w:val="28"/>
          <w:szCs w:val="28"/>
        </w:rPr>
        <w:t>.- 240с. + прил. 32 с. – (ФГОС. Тематический контроль).</w:t>
      </w:r>
    </w:p>
    <w:p w:rsidR="000368C3" w:rsidRPr="00CE74C9" w:rsidRDefault="000368C3" w:rsidP="00CE74C9">
      <w:pPr>
        <w:pStyle w:val="Style1"/>
        <w:widowControl/>
        <w:spacing w:line="240" w:lineRule="auto"/>
        <w:ind w:firstLine="709"/>
        <w:jc w:val="both"/>
        <w:rPr>
          <w:rStyle w:val="FontStyle12"/>
          <w:rFonts w:ascii="Times New Roman" w:hAnsi="Times New Roman" w:cs="Times New Roman"/>
          <w:sz w:val="28"/>
          <w:szCs w:val="28"/>
        </w:rPr>
      </w:pPr>
    </w:p>
    <w:p w:rsidR="00F3414C" w:rsidRPr="00CE74C9" w:rsidRDefault="001F0A97" w:rsidP="00CE74C9">
      <w:pPr>
        <w:pStyle w:val="Style2"/>
        <w:widowControl/>
        <w:tabs>
          <w:tab w:val="left" w:pos="6166"/>
        </w:tabs>
        <w:ind w:firstLine="709"/>
        <w:jc w:val="both"/>
        <w:rPr>
          <w:rStyle w:val="FontStyle11"/>
          <w:rFonts w:ascii="Times New Roman" w:hAnsi="Times New Roman" w:cs="Times New Roman"/>
          <w:b/>
          <w:bCs/>
          <w:sz w:val="28"/>
          <w:szCs w:val="28"/>
        </w:rPr>
      </w:pPr>
      <w:r w:rsidRPr="00CE74C9">
        <w:rPr>
          <w:rStyle w:val="FontStyle11"/>
          <w:rFonts w:ascii="Times New Roman" w:hAnsi="Times New Roman" w:cs="Times New Roman"/>
          <w:b/>
          <w:bCs/>
          <w:sz w:val="28"/>
          <w:szCs w:val="28"/>
        </w:rPr>
        <w:t>Контрольно-измерительные материалы:</w:t>
      </w:r>
    </w:p>
    <w:p w:rsidR="00F3414C" w:rsidRPr="00CE74C9" w:rsidRDefault="00F3414C" w:rsidP="00CE74C9">
      <w:pPr>
        <w:pStyle w:val="a3"/>
        <w:numPr>
          <w:ilvl w:val="0"/>
          <w:numId w:val="22"/>
        </w:numPr>
        <w:jc w:val="both"/>
        <w:rPr>
          <w:rFonts w:ascii="Times New Roman" w:hAnsi="Times New Roman" w:cs="Times New Roman"/>
          <w:sz w:val="28"/>
          <w:szCs w:val="28"/>
        </w:rPr>
      </w:pPr>
      <w:r w:rsidRPr="00CE74C9">
        <w:rPr>
          <w:rFonts w:ascii="Times New Roman" w:hAnsi="Times New Roman" w:cs="Times New Roman"/>
          <w:sz w:val="28"/>
          <w:szCs w:val="28"/>
        </w:rPr>
        <w:t xml:space="preserve">Дидактические материалы. Русский язык 8 класс. Автор: Г.М. Шипицина, Москва, «Дрофа», 2005год </w:t>
      </w:r>
    </w:p>
    <w:p w:rsidR="00F3414C" w:rsidRPr="00CE74C9" w:rsidRDefault="00F3414C" w:rsidP="00CE74C9">
      <w:pPr>
        <w:pStyle w:val="a3"/>
        <w:numPr>
          <w:ilvl w:val="0"/>
          <w:numId w:val="22"/>
        </w:numPr>
        <w:jc w:val="both"/>
        <w:rPr>
          <w:rFonts w:ascii="Times New Roman" w:hAnsi="Times New Roman" w:cs="Times New Roman"/>
          <w:sz w:val="28"/>
          <w:szCs w:val="28"/>
        </w:rPr>
      </w:pPr>
      <w:r w:rsidRPr="00CE74C9">
        <w:rPr>
          <w:rFonts w:ascii="Times New Roman" w:hAnsi="Times New Roman" w:cs="Times New Roman"/>
          <w:sz w:val="28"/>
          <w:szCs w:val="28"/>
        </w:rPr>
        <w:t xml:space="preserve">Тесты по русскому языку. Авторы: Р.П. Козлова, Н.В. Чеснокова, Москва, «Вако» 2007 год </w:t>
      </w:r>
    </w:p>
    <w:p w:rsidR="001F0A97" w:rsidRPr="00CE74C9" w:rsidRDefault="001F0A97" w:rsidP="00CE74C9">
      <w:pPr>
        <w:pStyle w:val="a3"/>
        <w:numPr>
          <w:ilvl w:val="0"/>
          <w:numId w:val="22"/>
        </w:numPr>
        <w:jc w:val="both"/>
        <w:rPr>
          <w:rFonts w:ascii="Times New Roman" w:hAnsi="Times New Roman" w:cs="Times New Roman"/>
          <w:sz w:val="28"/>
          <w:szCs w:val="28"/>
        </w:rPr>
      </w:pPr>
      <w:r w:rsidRPr="00CE74C9">
        <w:rPr>
          <w:rFonts w:ascii="Times New Roman" w:hAnsi="Times New Roman" w:cs="Times New Roman"/>
          <w:sz w:val="28"/>
          <w:szCs w:val="28"/>
        </w:rPr>
        <w:t>Русский язык. Тематический контроль: рабочая тетрадь: 8 класс/ Под ред. И.П. Цыбулько. –М.: Издательство «Национальное образование», 2012.- 240с. + прил. 32 с. – (ФГОС. Тематический контроль).</w:t>
      </w:r>
    </w:p>
    <w:p w:rsidR="001F0A97" w:rsidRPr="00CE74C9" w:rsidRDefault="001F0A97" w:rsidP="00CE74C9">
      <w:pPr>
        <w:pStyle w:val="a3"/>
        <w:numPr>
          <w:ilvl w:val="0"/>
          <w:numId w:val="22"/>
        </w:numPr>
        <w:jc w:val="both"/>
        <w:rPr>
          <w:rFonts w:ascii="Times New Roman" w:hAnsi="Times New Roman" w:cs="Times New Roman"/>
          <w:sz w:val="28"/>
          <w:szCs w:val="28"/>
        </w:rPr>
      </w:pPr>
      <w:r w:rsidRPr="00CE74C9">
        <w:rPr>
          <w:rFonts w:ascii="Times New Roman" w:hAnsi="Times New Roman" w:cs="Times New Roman"/>
          <w:sz w:val="28"/>
          <w:szCs w:val="28"/>
        </w:rPr>
        <w:t>Тесты. Русский язык: 8 класс / Сост. Н.В. Егорова. М.: ВАКО, 2010. - 80с.</w:t>
      </w:r>
    </w:p>
    <w:p w:rsidR="001F0A97" w:rsidRPr="00CE74C9" w:rsidRDefault="001F0A97" w:rsidP="00CE74C9">
      <w:pPr>
        <w:pStyle w:val="a3"/>
        <w:numPr>
          <w:ilvl w:val="0"/>
          <w:numId w:val="22"/>
        </w:numPr>
        <w:jc w:val="both"/>
        <w:rPr>
          <w:rFonts w:ascii="Times New Roman" w:hAnsi="Times New Roman" w:cs="Times New Roman"/>
          <w:sz w:val="28"/>
          <w:szCs w:val="28"/>
        </w:rPr>
      </w:pPr>
      <w:r w:rsidRPr="00CE74C9">
        <w:rPr>
          <w:rFonts w:ascii="Times New Roman" w:hAnsi="Times New Roman" w:cs="Times New Roman"/>
          <w:sz w:val="28"/>
          <w:szCs w:val="28"/>
        </w:rPr>
        <w:t>Сборник текстов для изложений с лингвистическим анализом. 5-9 классы. Авторы Капинос В.И, Сергеева Н.Н., Соловейчик М.С. Новоселова Л.Л.</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М.: Просвещение,-2008</w:t>
      </w:r>
    </w:p>
    <w:p w:rsidR="00AD6674" w:rsidRPr="00CE74C9" w:rsidRDefault="00AD6674" w:rsidP="00CE74C9">
      <w:pPr>
        <w:ind w:firstLine="709"/>
        <w:jc w:val="both"/>
        <w:rPr>
          <w:rFonts w:ascii="Times New Roman" w:hAnsi="Times New Roman" w:cs="Times New Roman"/>
          <w:sz w:val="28"/>
          <w:szCs w:val="28"/>
        </w:rPr>
      </w:pPr>
    </w:p>
    <w:p w:rsidR="0075038B" w:rsidRPr="00CE74C9" w:rsidRDefault="0075038B" w:rsidP="00CE74C9">
      <w:pPr>
        <w:suppressAutoHyphens/>
        <w:autoSpaceDN/>
        <w:adjustRightInd/>
        <w:ind w:firstLine="709"/>
        <w:jc w:val="both"/>
        <w:rPr>
          <w:rFonts w:ascii="Times New Roman" w:hAnsi="Times New Roman" w:cs="Times New Roman"/>
          <w:b/>
          <w:bCs/>
          <w:sz w:val="28"/>
          <w:szCs w:val="28"/>
          <w:lang w:eastAsia="ar-SA"/>
        </w:rPr>
        <w:sectPr w:rsidR="0075038B" w:rsidRPr="00CE74C9" w:rsidSect="00A577D5">
          <w:pgSz w:w="11906" w:h="16838"/>
          <w:pgMar w:top="851" w:right="850" w:bottom="709" w:left="1134" w:header="708" w:footer="708" w:gutter="0"/>
          <w:cols w:space="708"/>
          <w:docGrid w:linePitch="360"/>
        </w:sectPr>
      </w:pPr>
    </w:p>
    <w:p w:rsidR="001F0A97" w:rsidRPr="00CE74C9" w:rsidRDefault="001F0A97" w:rsidP="00CE74C9">
      <w:pPr>
        <w:suppressAutoHyphens/>
        <w:autoSpaceDN/>
        <w:adjustRightInd/>
        <w:ind w:firstLine="709"/>
        <w:jc w:val="both"/>
        <w:rPr>
          <w:rFonts w:ascii="Times New Roman" w:hAnsi="Times New Roman" w:cs="Times New Roman"/>
          <w:b/>
          <w:bCs/>
          <w:sz w:val="28"/>
          <w:szCs w:val="28"/>
          <w:lang w:eastAsia="ar-SA"/>
        </w:rPr>
      </w:pPr>
      <w:r w:rsidRPr="00CE74C9">
        <w:rPr>
          <w:rFonts w:ascii="Times New Roman" w:hAnsi="Times New Roman" w:cs="Times New Roman"/>
          <w:b/>
          <w:bCs/>
          <w:sz w:val="28"/>
          <w:szCs w:val="28"/>
          <w:lang w:eastAsia="ar-SA"/>
        </w:rPr>
        <w:lastRenderedPageBreak/>
        <w:t>Пр</w:t>
      </w:r>
      <w:r w:rsidRPr="00CE74C9">
        <w:rPr>
          <w:rFonts w:ascii="Times New Roman" w:hAnsi="Times New Roman" w:cs="Times New Roman"/>
          <w:b/>
          <w:bCs/>
          <w:spacing w:val="-1"/>
          <w:sz w:val="28"/>
          <w:szCs w:val="28"/>
          <w:lang w:eastAsia="ar-SA"/>
        </w:rPr>
        <w:t>и</w:t>
      </w:r>
      <w:r w:rsidRPr="00CE74C9">
        <w:rPr>
          <w:rFonts w:ascii="Times New Roman" w:hAnsi="Times New Roman" w:cs="Times New Roman"/>
          <w:b/>
          <w:bCs/>
          <w:spacing w:val="-2"/>
          <w:sz w:val="28"/>
          <w:szCs w:val="28"/>
          <w:lang w:eastAsia="ar-SA"/>
        </w:rPr>
        <w:t>м</w:t>
      </w:r>
      <w:r w:rsidRPr="00CE74C9">
        <w:rPr>
          <w:rFonts w:ascii="Times New Roman" w:hAnsi="Times New Roman" w:cs="Times New Roman"/>
          <w:b/>
          <w:bCs/>
          <w:sz w:val="28"/>
          <w:szCs w:val="28"/>
          <w:lang w:eastAsia="ar-SA"/>
        </w:rPr>
        <w:t>е</w:t>
      </w:r>
      <w:r w:rsidRPr="00CE74C9">
        <w:rPr>
          <w:rFonts w:ascii="Times New Roman" w:hAnsi="Times New Roman" w:cs="Times New Roman"/>
          <w:b/>
          <w:bCs/>
          <w:spacing w:val="-1"/>
          <w:sz w:val="28"/>
          <w:szCs w:val="28"/>
          <w:lang w:eastAsia="ar-SA"/>
        </w:rPr>
        <w:t>н</w:t>
      </w:r>
      <w:r w:rsidRPr="00CE74C9">
        <w:rPr>
          <w:rFonts w:ascii="Times New Roman" w:hAnsi="Times New Roman" w:cs="Times New Roman"/>
          <w:b/>
          <w:bCs/>
          <w:sz w:val="28"/>
          <w:szCs w:val="28"/>
          <w:lang w:eastAsia="ar-SA"/>
        </w:rPr>
        <w:t>е</w:t>
      </w:r>
      <w:r w:rsidRPr="00CE74C9">
        <w:rPr>
          <w:rFonts w:ascii="Times New Roman" w:hAnsi="Times New Roman" w:cs="Times New Roman"/>
          <w:b/>
          <w:bCs/>
          <w:spacing w:val="-1"/>
          <w:sz w:val="28"/>
          <w:szCs w:val="28"/>
          <w:lang w:eastAsia="ar-SA"/>
        </w:rPr>
        <w:t>ни</w:t>
      </w:r>
      <w:r w:rsidRPr="00CE74C9">
        <w:rPr>
          <w:rFonts w:ascii="Times New Roman" w:hAnsi="Times New Roman" w:cs="Times New Roman"/>
          <w:b/>
          <w:bCs/>
          <w:sz w:val="28"/>
          <w:szCs w:val="28"/>
          <w:lang w:eastAsia="ar-SA"/>
        </w:rPr>
        <w:t>е с</w:t>
      </w:r>
      <w:r w:rsidRPr="00CE74C9">
        <w:rPr>
          <w:rFonts w:ascii="Times New Roman" w:hAnsi="Times New Roman" w:cs="Times New Roman"/>
          <w:b/>
          <w:bCs/>
          <w:spacing w:val="-1"/>
          <w:sz w:val="28"/>
          <w:szCs w:val="28"/>
          <w:lang w:eastAsia="ar-SA"/>
        </w:rPr>
        <w:t>ов</w:t>
      </w:r>
      <w:r w:rsidRPr="00CE74C9">
        <w:rPr>
          <w:rFonts w:ascii="Times New Roman" w:hAnsi="Times New Roman" w:cs="Times New Roman"/>
          <w:b/>
          <w:bCs/>
          <w:sz w:val="28"/>
          <w:szCs w:val="28"/>
          <w:lang w:eastAsia="ar-SA"/>
        </w:rPr>
        <w:t>ре</w:t>
      </w:r>
      <w:r w:rsidRPr="00CE74C9">
        <w:rPr>
          <w:rFonts w:ascii="Times New Roman" w:hAnsi="Times New Roman" w:cs="Times New Roman"/>
          <w:b/>
          <w:bCs/>
          <w:spacing w:val="1"/>
          <w:sz w:val="28"/>
          <w:szCs w:val="28"/>
          <w:lang w:eastAsia="ar-SA"/>
        </w:rPr>
        <w:t>м</w:t>
      </w:r>
      <w:r w:rsidRPr="00CE74C9">
        <w:rPr>
          <w:rFonts w:ascii="Times New Roman" w:hAnsi="Times New Roman" w:cs="Times New Roman"/>
          <w:b/>
          <w:bCs/>
          <w:sz w:val="28"/>
          <w:szCs w:val="28"/>
          <w:lang w:eastAsia="ar-SA"/>
        </w:rPr>
        <w:t>е</w:t>
      </w:r>
      <w:r w:rsidRPr="00CE74C9">
        <w:rPr>
          <w:rFonts w:ascii="Times New Roman" w:hAnsi="Times New Roman" w:cs="Times New Roman"/>
          <w:b/>
          <w:bCs/>
          <w:spacing w:val="-1"/>
          <w:sz w:val="28"/>
          <w:szCs w:val="28"/>
          <w:lang w:eastAsia="ar-SA"/>
        </w:rPr>
        <w:t>нны</w:t>
      </w:r>
      <w:r w:rsidRPr="00CE74C9">
        <w:rPr>
          <w:rFonts w:ascii="Times New Roman" w:hAnsi="Times New Roman" w:cs="Times New Roman"/>
          <w:b/>
          <w:bCs/>
          <w:sz w:val="28"/>
          <w:szCs w:val="28"/>
          <w:lang w:eastAsia="ar-SA"/>
        </w:rPr>
        <w:t>х</w:t>
      </w:r>
      <w:r w:rsidRPr="00CE74C9">
        <w:rPr>
          <w:rFonts w:ascii="Times New Roman" w:hAnsi="Times New Roman" w:cs="Times New Roman"/>
          <w:b/>
          <w:bCs/>
          <w:spacing w:val="1"/>
          <w:sz w:val="28"/>
          <w:szCs w:val="28"/>
          <w:lang w:eastAsia="ar-SA"/>
        </w:rPr>
        <w:t xml:space="preserve"> </w:t>
      </w:r>
      <w:r w:rsidRPr="00CE74C9">
        <w:rPr>
          <w:rFonts w:ascii="Times New Roman" w:hAnsi="Times New Roman" w:cs="Times New Roman"/>
          <w:b/>
          <w:bCs/>
          <w:spacing w:val="-1"/>
          <w:sz w:val="28"/>
          <w:szCs w:val="28"/>
          <w:lang w:eastAsia="ar-SA"/>
        </w:rPr>
        <w:t>ин</w:t>
      </w:r>
      <w:r w:rsidRPr="00CE74C9">
        <w:rPr>
          <w:rFonts w:ascii="Times New Roman" w:hAnsi="Times New Roman" w:cs="Times New Roman"/>
          <w:b/>
          <w:bCs/>
          <w:spacing w:val="-2"/>
          <w:sz w:val="28"/>
          <w:szCs w:val="28"/>
          <w:lang w:eastAsia="ar-SA"/>
        </w:rPr>
        <w:t>ф</w:t>
      </w:r>
      <w:r w:rsidRPr="00CE74C9">
        <w:rPr>
          <w:rFonts w:ascii="Times New Roman" w:hAnsi="Times New Roman" w:cs="Times New Roman"/>
          <w:b/>
          <w:bCs/>
          <w:spacing w:val="1"/>
          <w:sz w:val="28"/>
          <w:szCs w:val="28"/>
          <w:lang w:eastAsia="ar-SA"/>
        </w:rPr>
        <w:t>о</w:t>
      </w:r>
      <w:r w:rsidRPr="00CE74C9">
        <w:rPr>
          <w:rFonts w:ascii="Times New Roman" w:hAnsi="Times New Roman" w:cs="Times New Roman"/>
          <w:b/>
          <w:bCs/>
          <w:spacing w:val="-3"/>
          <w:sz w:val="28"/>
          <w:szCs w:val="28"/>
          <w:lang w:eastAsia="ar-SA"/>
        </w:rPr>
        <w:t>р</w:t>
      </w:r>
      <w:r w:rsidRPr="00CE74C9">
        <w:rPr>
          <w:rFonts w:ascii="Times New Roman" w:hAnsi="Times New Roman" w:cs="Times New Roman"/>
          <w:b/>
          <w:bCs/>
          <w:spacing w:val="1"/>
          <w:sz w:val="28"/>
          <w:szCs w:val="28"/>
          <w:lang w:eastAsia="ar-SA"/>
        </w:rPr>
        <w:t>ма</w:t>
      </w:r>
      <w:r w:rsidRPr="00CE74C9">
        <w:rPr>
          <w:rFonts w:ascii="Times New Roman" w:hAnsi="Times New Roman" w:cs="Times New Roman"/>
          <w:b/>
          <w:bCs/>
          <w:spacing w:val="-1"/>
          <w:sz w:val="28"/>
          <w:szCs w:val="28"/>
          <w:lang w:eastAsia="ar-SA"/>
        </w:rPr>
        <w:t>ци</w:t>
      </w:r>
      <w:r w:rsidRPr="00CE74C9">
        <w:rPr>
          <w:rFonts w:ascii="Times New Roman" w:hAnsi="Times New Roman" w:cs="Times New Roman"/>
          <w:b/>
          <w:bCs/>
          <w:spacing w:val="1"/>
          <w:sz w:val="28"/>
          <w:szCs w:val="28"/>
          <w:lang w:eastAsia="ar-SA"/>
        </w:rPr>
        <w:t>о</w:t>
      </w:r>
      <w:r w:rsidRPr="00CE74C9">
        <w:rPr>
          <w:rFonts w:ascii="Times New Roman" w:hAnsi="Times New Roman" w:cs="Times New Roman"/>
          <w:b/>
          <w:bCs/>
          <w:spacing w:val="-1"/>
          <w:sz w:val="28"/>
          <w:szCs w:val="28"/>
          <w:lang w:eastAsia="ar-SA"/>
        </w:rPr>
        <w:t>н</w:t>
      </w:r>
      <w:r w:rsidRPr="00CE74C9">
        <w:rPr>
          <w:rFonts w:ascii="Times New Roman" w:hAnsi="Times New Roman" w:cs="Times New Roman"/>
          <w:b/>
          <w:bCs/>
          <w:spacing w:val="-4"/>
          <w:sz w:val="28"/>
          <w:szCs w:val="28"/>
          <w:lang w:eastAsia="ar-SA"/>
        </w:rPr>
        <w:t>н</w:t>
      </w:r>
      <w:r w:rsidRPr="00CE74C9">
        <w:rPr>
          <w:rFonts w:ascii="Times New Roman" w:hAnsi="Times New Roman" w:cs="Times New Roman"/>
          <w:b/>
          <w:bCs/>
          <w:spacing w:val="1"/>
          <w:sz w:val="28"/>
          <w:szCs w:val="28"/>
          <w:lang w:eastAsia="ar-SA"/>
        </w:rPr>
        <w:t>о</w:t>
      </w:r>
      <w:r w:rsidRPr="00CE74C9">
        <w:rPr>
          <w:rFonts w:ascii="Times New Roman" w:hAnsi="Times New Roman" w:cs="Times New Roman"/>
          <w:b/>
          <w:bCs/>
          <w:sz w:val="28"/>
          <w:szCs w:val="28"/>
          <w:lang w:eastAsia="ar-SA"/>
        </w:rPr>
        <w:t>-</w:t>
      </w:r>
      <w:r w:rsidRPr="00CE74C9">
        <w:rPr>
          <w:rFonts w:ascii="Times New Roman" w:hAnsi="Times New Roman" w:cs="Times New Roman"/>
          <w:b/>
          <w:bCs/>
          <w:spacing w:val="-1"/>
          <w:sz w:val="28"/>
          <w:szCs w:val="28"/>
          <w:lang w:eastAsia="ar-SA"/>
        </w:rPr>
        <w:t>ко</w:t>
      </w:r>
      <w:r w:rsidRPr="00CE74C9">
        <w:rPr>
          <w:rFonts w:ascii="Times New Roman" w:hAnsi="Times New Roman" w:cs="Times New Roman"/>
          <w:b/>
          <w:bCs/>
          <w:spacing w:val="1"/>
          <w:sz w:val="28"/>
          <w:szCs w:val="28"/>
          <w:lang w:eastAsia="ar-SA"/>
        </w:rPr>
        <w:t>м</w:t>
      </w:r>
      <w:r w:rsidRPr="00CE74C9">
        <w:rPr>
          <w:rFonts w:ascii="Times New Roman" w:hAnsi="Times New Roman" w:cs="Times New Roman"/>
          <w:b/>
          <w:bCs/>
          <w:spacing w:val="-2"/>
          <w:sz w:val="28"/>
          <w:szCs w:val="28"/>
          <w:lang w:eastAsia="ar-SA"/>
        </w:rPr>
        <w:t>м</w:t>
      </w:r>
      <w:r w:rsidRPr="00CE74C9">
        <w:rPr>
          <w:rFonts w:ascii="Times New Roman" w:hAnsi="Times New Roman" w:cs="Times New Roman"/>
          <w:b/>
          <w:bCs/>
          <w:spacing w:val="1"/>
          <w:sz w:val="28"/>
          <w:szCs w:val="28"/>
          <w:lang w:eastAsia="ar-SA"/>
        </w:rPr>
        <w:t>у</w:t>
      </w:r>
      <w:r w:rsidRPr="00CE74C9">
        <w:rPr>
          <w:rFonts w:ascii="Times New Roman" w:hAnsi="Times New Roman" w:cs="Times New Roman"/>
          <w:b/>
          <w:bCs/>
          <w:spacing w:val="-4"/>
          <w:sz w:val="28"/>
          <w:szCs w:val="28"/>
          <w:lang w:eastAsia="ar-SA"/>
        </w:rPr>
        <w:t>н</w:t>
      </w:r>
      <w:r w:rsidRPr="00CE74C9">
        <w:rPr>
          <w:rFonts w:ascii="Times New Roman" w:hAnsi="Times New Roman" w:cs="Times New Roman"/>
          <w:b/>
          <w:bCs/>
          <w:spacing w:val="-1"/>
          <w:sz w:val="28"/>
          <w:szCs w:val="28"/>
          <w:lang w:eastAsia="ar-SA"/>
        </w:rPr>
        <w:t>ик</w:t>
      </w:r>
      <w:r w:rsidRPr="00CE74C9">
        <w:rPr>
          <w:rFonts w:ascii="Times New Roman" w:hAnsi="Times New Roman" w:cs="Times New Roman"/>
          <w:b/>
          <w:bCs/>
          <w:spacing w:val="1"/>
          <w:sz w:val="28"/>
          <w:szCs w:val="28"/>
          <w:lang w:eastAsia="ar-SA"/>
        </w:rPr>
        <w:t>а</w:t>
      </w:r>
      <w:r w:rsidRPr="00CE74C9">
        <w:rPr>
          <w:rFonts w:ascii="Times New Roman" w:hAnsi="Times New Roman" w:cs="Times New Roman"/>
          <w:b/>
          <w:bCs/>
          <w:spacing w:val="-1"/>
          <w:sz w:val="28"/>
          <w:szCs w:val="28"/>
          <w:lang w:eastAsia="ar-SA"/>
        </w:rPr>
        <w:t>ци</w:t>
      </w:r>
      <w:r w:rsidRPr="00CE74C9">
        <w:rPr>
          <w:rFonts w:ascii="Times New Roman" w:hAnsi="Times New Roman" w:cs="Times New Roman"/>
          <w:b/>
          <w:bCs/>
          <w:spacing w:val="1"/>
          <w:sz w:val="28"/>
          <w:szCs w:val="28"/>
          <w:lang w:eastAsia="ar-SA"/>
        </w:rPr>
        <w:t>о</w:t>
      </w:r>
      <w:r w:rsidRPr="00CE74C9">
        <w:rPr>
          <w:rFonts w:ascii="Times New Roman" w:hAnsi="Times New Roman" w:cs="Times New Roman"/>
          <w:b/>
          <w:bCs/>
          <w:spacing w:val="-1"/>
          <w:sz w:val="28"/>
          <w:szCs w:val="28"/>
          <w:lang w:eastAsia="ar-SA"/>
        </w:rPr>
        <w:t>нны</w:t>
      </w:r>
      <w:r w:rsidRPr="00CE74C9">
        <w:rPr>
          <w:rFonts w:ascii="Times New Roman" w:hAnsi="Times New Roman" w:cs="Times New Roman"/>
          <w:b/>
          <w:bCs/>
          <w:sz w:val="28"/>
          <w:szCs w:val="28"/>
          <w:lang w:eastAsia="ar-SA"/>
        </w:rPr>
        <w:t>х</w:t>
      </w:r>
      <w:r w:rsidRPr="00CE74C9">
        <w:rPr>
          <w:rFonts w:ascii="Times New Roman" w:hAnsi="Times New Roman" w:cs="Times New Roman"/>
          <w:b/>
          <w:bCs/>
          <w:spacing w:val="1"/>
          <w:sz w:val="28"/>
          <w:szCs w:val="28"/>
          <w:lang w:eastAsia="ar-SA"/>
        </w:rPr>
        <w:t xml:space="preserve"> т</w:t>
      </w:r>
      <w:r w:rsidRPr="00CE74C9">
        <w:rPr>
          <w:rFonts w:ascii="Times New Roman" w:hAnsi="Times New Roman" w:cs="Times New Roman"/>
          <w:b/>
          <w:bCs/>
          <w:spacing w:val="-2"/>
          <w:sz w:val="28"/>
          <w:szCs w:val="28"/>
          <w:lang w:eastAsia="ar-SA"/>
        </w:rPr>
        <w:t>е</w:t>
      </w:r>
      <w:r w:rsidRPr="00CE74C9">
        <w:rPr>
          <w:rFonts w:ascii="Times New Roman" w:hAnsi="Times New Roman" w:cs="Times New Roman"/>
          <w:b/>
          <w:bCs/>
          <w:spacing w:val="1"/>
          <w:sz w:val="28"/>
          <w:szCs w:val="28"/>
          <w:lang w:eastAsia="ar-SA"/>
        </w:rPr>
        <w:t>х</w:t>
      </w:r>
      <w:r w:rsidRPr="00CE74C9">
        <w:rPr>
          <w:rFonts w:ascii="Times New Roman" w:hAnsi="Times New Roman" w:cs="Times New Roman"/>
          <w:b/>
          <w:bCs/>
          <w:spacing w:val="-1"/>
          <w:sz w:val="28"/>
          <w:szCs w:val="28"/>
          <w:lang w:eastAsia="ar-SA"/>
        </w:rPr>
        <w:t>но</w:t>
      </w:r>
      <w:r w:rsidRPr="00CE74C9">
        <w:rPr>
          <w:rFonts w:ascii="Times New Roman" w:hAnsi="Times New Roman" w:cs="Times New Roman"/>
          <w:b/>
          <w:bCs/>
          <w:spacing w:val="1"/>
          <w:sz w:val="28"/>
          <w:szCs w:val="28"/>
          <w:lang w:eastAsia="ar-SA"/>
        </w:rPr>
        <w:t>ло</w:t>
      </w:r>
      <w:r w:rsidRPr="00CE74C9">
        <w:rPr>
          <w:rFonts w:ascii="Times New Roman" w:hAnsi="Times New Roman" w:cs="Times New Roman"/>
          <w:b/>
          <w:bCs/>
          <w:sz w:val="28"/>
          <w:szCs w:val="28"/>
          <w:lang w:eastAsia="ar-SA"/>
        </w:rPr>
        <w:t>г</w:t>
      </w:r>
      <w:r w:rsidRPr="00CE74C9">
        <w:rPr>
          <w:rFonts w:ascii="Times New Roman" w:hAnsi="Times New Roman" w:cs="Times New Roman"/>
          <w:b/>
          <w:bCs/>
          <w:spacing w:val="-1"/>
          <w:sz w:val="28"/>
          <w:szCs w:val="28"/>
          <w:lang w:eastAsia="ar-SA"/>
        </w:rPr>
        <w:t>и</w:t>
      </w:r>
      <w:r w:rsidRPr="00CE74C9">
        <w:rPr>
          <w:rFonts w:ascii="Times New Roman" w:hAnsi="Times New Roman" w:cs="Times New Roman"/>
          <w:b/>
          <w:bCs/>
          <w:sz w:val="28"/>
          <w:szCs w:val="28"/>
          <w:lang w:eastAsia="ar-SA"/>
        </w:rPr>
        <w:t>й</w:t>
      </w:r>
    </w:p>
    <w:p w:rsidR="001F0A97" w:rsidRPr="00CE74C9" w:rsidRDefault="001F0A97" w:rsidP="00CE74C9">
      <w:pPr>
        <w:tabs>
          <w:tab w:val="left" w:pos="13600"/>
        </w:tabs>
        <w:suppressAutoHyphens/>
        <w:autoSpaceDN/>
        <w:adjustRightInd/>
        <w:ind w:firstLine="709"/>
        <w:jc w:val="both"/>
        <w:rPr>
          <w:rFonts w:ascii="Times New Roman" w:hAnsi="Times New Roman" w:cs="Times New Roman"/>
          <w:sz w:val="28"/>
          <w:szCs w:val="28"/>
          <w:u w:val="single"/>
          <w:lang w:eastAsia="ar-SA"/>
        </w:rPr>
      </w:pPr>
      <w:r w:rsidRPr="00CE74C9">
        <w:rPr>
          <w:rFonts w:ascii="Times New Roman" w:hAnsi="Times New Roman" w:cs="Times New Roman"/>
          <w:spacing w:val="-1"/>
          <w:sz w:val="28"/>
          <w:szCs w:val="28"/>
          <w:lang w:eastAsia="ar-SA"/>
        </w:rPr>
        <w:t>А</w:t>
      </w:r>
      <w:r w:rsidRPr="00CE74C9">
        <w:rPr>
          <w:rFonts w:ascii="Times New Roman" w:hAnsi="Times New Roman" w:cs="Times New Roman"/>
          <w:spacing w:val="1"/>
          <w:sz w:val="28"/>
          <w:szCs w:val="28"/>
          <w:lang w:eastAsia="ar-SA"/>
        </w:rPr>
        <w:t>др</w:t>
      </w:r>
      <w:r w:rsidRPr="00CE74C9">
        <w:rPr>
          <w:rFonts w:ascii="Times New Roman" w:hAnsi="Times New Roman" w:cs="Times New Roman"/>
          <w:sz w:val="28"/>
          <w:szCs w:val="28"/>
          <w:lang w:eastAsia="ar-SA"/>
        </w:rPr>
        <w:t xml:space="preserve">ес </w:t>
      </w:r>
      <w:r w:rsidRPr="00CE74C9">
        <w:rPr>
          <w:rFonts w:ascii="Times New Roman" w:hAnsi="Times New Roman" w:cs="Times New Roman"/>
          <w:spacing w:val="-1"/>
          <w:sz w:val="28"/>
          <w:szCs w:val="28"/>
          <w:lang w:eastAsia="ar-SA"/>
        </w:rPr>
        <w:t>эл</w:t>
      </w:r>
      <w:r w:rsidRPr="00CE74C9">
        <w:rPr>
          <w:rFonts w:ascii="Times New Roman" w:hAnsi="Times New Roman" w:cs="Times New Roman"/>
          <w:spacing w:val="-2"/>
          <w:sz w:val="28"/>
          <w:szCs w:val="28"/>
          <w:lang w:eastAsia="ar-SA"/>
        </w:rPr>
        <w:t>е</w:t>
      </w:r>
      <w:r w:rsidRPr="00CE74C9">
        <w:rPr>
          <w:rFonts w:ascii="Times New Roman" w:hAnsi="Times New Roman" w:cs="Times New Roman"/>
          <w:sz w:val="28"/>
          <w:szCs w:val="28"/>
          <w:lang w:eastAsia="ar-SA"/>
        </w:rPr>
        <w:t>к</w:t>
      </w:r>
      <w:r w:rsidRPr="00CE74C9">
        <w:rPr>
          <w:rFonts w:ascii="Times New Roman" w:hAnsi="Times New Roman" w:cs="Times New Roman"/>
          <w:spacing w:val="-1"/>
          <w:sz w:val="28"/>
          <w:szCs w:val="28"/>
          <w:lang w:eastAsia="ar-SA"/>
        </w:rPr>
        <w:t>тр</w:t>
      </w:r>
      <w:r w:rsidRPr="00CE74C9">
        <w:rPr>
          <w:rFonts w:ascii="Times New Roman" w:hAnsi="Times New Roman" w:cs="Times New Roman"/>
          <w:spacing w:val="1"/>
          <w:sz w:val="28"/>
          <w:szCs w:val="28"/>
          <w:lang w:eastAsia="ar-SA"/>
        </w:rPr>
        <w:t>о</w:t>
      </w:r>
      <w:r w:rsidRPr="00CE74C9">
        <w:rPr>
          <w:rFonts w:ascii="Times New Roman" w:hAnsi="Times New Roman" w:cs="Times New Roman"/>
          <w:spacing w:val="-2"/>
          <w:sz w:val="28"/>
          <w:szCs w:val="28"/>
          <w:lang w:eastAsia="ar-SA"/>
        </w:rPr>
        <w:t>нн</w:t>
      </w:r>
      <w:r w:rsidRPr="00CE74C9">
        <w:rPr>
          <w:rFonts w:ascii="Times New Roman" w:hAnsi="Times New Roman" w:cs="Times New Roman"/>
          <w:spacing w:val="1"/>
          <w:sz w:val="28"/>
          <w:szCs w:val="28"/>
          <w:lang w:eastAsia="ar-SA"/>
        </w:rPr>
        <w:t>о</w:t>
      </w:r>
      <w:r w:rsidRPr="00CE74C9">
        <w:rPr>
          <w:rFonts w:ascii="Times New Roman" w:hAnsi="Times New Roman" w:cs="Times New Roman"/>
          <w:sz w:val="28"/>
          <w:szCs w:val="28"/>
          <w:lang w:eastAsia="ar-SA"/>
        </w:rPr>
        <w:t>й</w:t>
      </w:r>
      <w:r w:rsidRPr="00CE74C9">
        <w:rPr>
          <w:rFonts w:ascii="Times New Roman" w:hAnsi="Times New Roman" w:cs="Times New Roman"/>
          <w:spacing w:val="-2"/>
          <w:sz w:val="28"/>
          <w:szCs w:val="28"/>
          <w:lang w:eastAsia="ar-SA"/>
        </w:rPr>
        <w:t xml:space="preserve"> </w:t>
      </w:r>
      <w:r w:rsidRPr="00CE74C9">
        <w:rPr>
          <w:rFonts w:ascii="Times New Roman" w:hAnsi="Times New Roman" w:cs="Times New Roman"/>
          <w:spacing w:val="1"/>
          <w:sz w:val="28"/>
          <w:szCs w:val="28"/>
          <w:lang w:eastAsia="ar-SA"/>
        </w:rPr>
        <w:t>п</w:t>
      </w:r>
      <w:r w:rsidRPr="00CE74C9">
        <w:rPr>
          <w:rFonts w:ascii="Times New Roman" w:hAnsi="Times New Roman" w:cs="Times New Roman"/>
          <w:spacing w:val="-1"/>
          <w:sz w:val="28"/>
          <w:szCs w:val="28"/>
          <w:lang w:eastAsia="ar-SA"/>
        </w:rPr>
        <w:t>о</w:t>
      </w:r>
      <w:r w:rsidRPr="00CE74C9">
        <w:rPr>
          <w:rFonts w:ascii="Times New Roman" w:hAnsi="Times New Roman" w:cs="Times New Roman"/>
          <w:sz w:val="28"/>
          <w:szCs w:val="28"/>
          <w:lang w:eastAsia="ar-SA"/>
        </w:rPr>
        <w:t>чт</w:t>
      </w:r>
      <w:r w:rsidRPr="00CE74C9">
        <w:rPr>
          <w:rFonts w:ascii="Times New Roman" w:hAnsi="Times New Roman" w:cs="Times New Roman"/>
          <w:spacing w:val="1"/>
          <w:sz w:val="28"/>
          <w:szCs w:val="28"/>
          <w:lang w:eastAsia="ar-SA"/>
        </w:rPr>
        <w:t>ы</w:t>
      </w:r>
      <w:r w:rsidRPr="00CE74C9">
        <w:rPr>
          <w:rFonts w:ascii="Times New Roman" w:hAnsi="Times New Roman" w:cs="Times New Roman"/>
          <w:sz w:val="28"/>
          <w:szCs w:val="28"/>
          <w:lang w:eastAsia="ar-SA"/>
        </w:rPr>
        <w:t>,</w:t>
      </w:r>
      <w:r w:rsidRPr="00CE74C9">
        <w:rPr>
          <w:rFonts w:ascii="Times New Roman" w:hAnsi="Times New Roman" w:cs="Times New Roman"/>
          <w:spacing w:val="-1"/>
          <w:sz w:val="28"/>
          <w:szCs w:val="28"/>
          <w:lang w:eastAsia="ar-SA"/>
        </w:rPr>
        <w:t xml:space="preserve"> </w:t>
      </w:r>
      <w:r w:rsidRPr="00CE74C9">
        <w:rPr>
          <w:rFonts w:ascii="Times New Roman" w:hAnsi="Times New Roman" w:cs="Times New Roman"/>
          <w:spacing w:val="-2"/>
          <w:sz w:val="28"/>
          <w:szCs w:val="28"/>
          <w:lang w:eastAsia="ar-SA"/>
        </w:rPr>
        <w:t>и</w:t>
      </w:r>
      <w:r w:rsidRPr="00CE74C9">
        <w:rPr>
          <w:rFonts w:ascii="Times New Roman" w:hAnsi="Times New Roman" w:cs="Times New Roman"/>
          <w:sz w:val="28"/>
          <w:szCs w:val="28"/>
          <w:lang w:eastAsia="ar-SA"/>
        </w:rPr>
        <w:t>с</w:t>
      </w:r>
      <w:r w:rsidRPr="00CE74C9">
        <w:rPr>
          <w:rFonts w:ascii="Times New Roman" w:hAnsi="Times New Roman" w:cs="Times New Roman"/>
          <w:spacing w:val="-2"/>
          <w:sz w:val="28"/>
          <w:szCs w:val="28"/>
          <w:lang w:eastAsia="ar-SA"/>
        </w:rPr>
        <w:t>п</w:t>
      </w:r>
      <w:r w:rsidRPr="00CE74C9">
        <w:rPr>
          <w:rFonts w:ascii="Times New Roman" w:hAnsi="Times New Roman" w:cs="Times New Roman"/>
          <w:spacing w:val="1"/>
          <w:sz w:val="28"/>
          <w:szCs w:val="28"/>
          <w:lang w:eastAsia="ar-SA"/>
        </w:rPr>
        <w:t>о</w:t>
      </w:r>
      <w:r w:rsidRPr="00CE74C9">
        <w:rPr>
          <w:rFonts w:ascii="Times New Roman" w:hAnsi="Times New Roman" w:cs="Times New Roman"/>
          <w:spacing w:val="-1"/>
          <w:sz w:val="28"/>
          <w:szCs w:val="28"/>
          <w:lang w:eastAsia="ar-SA"/>
        </w:rPr>
        <w:t>льз</w:t>
      </w:r>
      <w:r w:rsidRPr="00CE74C9">
        <w:rPr>
          <w:rFonts w:ascii="Times New Roman" w:hAnsi="Times New Roman" w:cs="Times New Roman"/>
          <w:spacing w:val="-4"/>
          <w:sz w:val="28"/>
          <w:szCs w:val="28"/>
          <w:lang w:eastAsia="ar-SA"/>
        </w:rPr>
        <w:t>у</w:t>
      </w:r>
      <w:r w:rsidRPr="00CE74C9">
        <w:rPr>
          <w:rFonts w:ascii="Times New Roman" w:hAnsi="Times New Roman" w:cs="Times New Roman"/>
          <w:sz w:val="28"/>
          <w:szCs w:val="28"/>
          <w:lang w:eastAsia="ar-SA"/>
        </w:rPr>
        <w:t>ем</w:t>
      </w:r>
      <w:r w:rsidRPr="00CE74C9">
        <w:rPr>
          <w:rFonts w:ascii="Times New Roman" w:hAnsi="Times New Roman" w:cs="Times New Roman"/>
          <w:spacing w:val="1"/>
          <w:sz w:val="28"/>
          <w:szCs w:val="28"/>
          <w:lang w:eastAsia="ar-SA"/>
        </w:rPr>
        <w:t>о</w:t>
      </w:r>
      <w:r w:rsidRPr="00CE74C9">
        <w:rPr>
          <w:rFonts w:ascii="Times New Roman" w:hAnsi="Times New Roman" w:cs="Times New Roman"/>
          <w:sz w:val="28"/>
          <w:szCs w:val="28"/>
          <w:lang w:eastAsia="ar-SA"/>
        </w:rPr>
        <w:t>й в</w:t>
      </w:r>
      <w:r w:rsidRPr="00CE74C9">
        <w:rPr>
          <w:rFonts w:ascii="Times New Roman" w:hAnsi="Times New Roman" w:cs="Times New Roman"/>
          <w:spacing w:val="-1"/>
          <w:sz w:val="28"/>
          <w:szCs w:val="28"/>
          <w:lang w:eastAsia="ar-SA"/>
        </w:rPr>
        <w:t xml:space="preserve"> </w:t>
      </w:r>
      <w:r w:rsidRPr="00CE74C9">
        <w:rPr>
          <w:rFonts w:ascii="Times New Roman" w:hAnsi="Times New Roman" w:cs="Times New Roman"/>
          <w:spacing w:val="1"/>
          <w:sz w:val="28"/>
          <w:szCs w:val="28"/>
          <w:lang w:eastAsia="ar-SA"/>
        </w:rPr>
        <w:t>р</w:t>
      </w:r>
      <w:r w:rsidRPr="00CE74C9">
        <w:rPr>
          <w:rFonts w:ascii="Times New Roman" w:hAnsi="Times New Roman" w:cs="Times New Roman"/>
          <w:spacing w:val="-2"/>
          <w:sz w:val="28"/>
          <w:szCs w:val="28"/>
          <w:lang w:eastAsia="ar-SA"/>
        </w:rPr>
        <w:t>а</w:t>
      </w:r>
      <w:r w:rsidRPr="00CE74C9">
        <w:rPr>
          <w:rFonts w:ascii="Times New Roman" w:hAnsi="Times New Roman" w:cs="Times New Roman"/>
          <w:spacing w:val="1"/>
          <w:sz w:val="28"/>
          <w:szCs w:val="28"/>
          <w:lang w:eastAsia="ar-SA"/>
        </w:rPr>
        <w:t>бо</w:t>
      </w:r>
      <w:r w:rsidRPr="00CE74C9">
        <w:rPr>
          <w:rFonts w:ascii="Times New Roman" w:hAnsi="Times New Roman" w:cs="Times New Roman"/>
          <w:spacing w:val="-3"/>
          <w:sz w:val="28"/>
          <w:szCs w:val="28"/>
          <w:lang w:eastAsia="ar-SA"/>
        </w:rPr>
        <w:t>т</w:t>
      </w:r>
      <w:r w:rsidRPr="00CE74C9">
        <w:rPr>
          <w:rFonts w:ascii="Times New Roman" w:hAnsi="Times New Roman" w:cs="Times New Roman"/>
          <w:sz w:val="28"/>
          <w:szCs w:val="28"/>
          <w:lang w:eastAsia="ar-SA"/>
        </w:rPr>
        <w:t>е</w:t>
      </w:r>
      <w:r w:rsidR="00CE74C9" w:rsidRPr="00CE74C9">
        <w:rPr>
          <w:rFonts w:ascii="Times New Roman" w:hAnsi="Times New Roman" w:cs="Times New Roman"/>
          <w:sz w:val="28"/>
          <w:szCs w:val="28"/>
          <w:lang w:eastAsia="ar-SA"/>
        </w:rPr>
        <w:t xml:space="preserve"> </w:t>
      </w:r>
      <w:r w:rsidR="00F3414C" w:rsidRPr="00CE74C9">
        <w:rPr>
          <w:rFonts w:ascii="Times New Roman" w:hAnsi="Times New Roman" w:cs="Times New Roman"/>
          <w:sz w:val="28"/>
          <w:szCs w:val="28"/>
          <w:u w:val="single"/>
          <w:lang w:val="en-US" w:eastAsia="ar-SA"/>
        </w:rPr>
        <w:t>nataglas</w:t>
      </w:r>
      <w:r w:rsidR="00F3414C" w:rsidRPr="00CE74C9">
        <w:rPr>
          <w:rFonts w:ascii="Times New Roman" w:hAnsi="Times New Roman" w:cs="Times New Roman"/>
          <w:sz w:val="28"/>
          <w:szCs w:val="28"/>
          <w:u w:val="single"/>
          <w:lang w:eastAsia="ar-SA"/>
        </w:rPr>
        <w:t>@</w:t>
      </w:r>
      <w:r w:rsidR="00F3414C" w:rsidRPr="00CE74C9">
        <w:rPr>
          <w:rFonts w:ascii="Times New Roman" w:hAnsi="Times New Roman" w:cs="Times New Roman"/>
          <w:sz w:val="28"/>
          <w:szCs w:val="28"/>
          <w:u w:val="single"/>
          <w:lang w:val="en-US" w:eastAsia="ar-SA"/>
        </w:rPr>
        <w:t>mail</w:t>
      </w:r>
      <w:r w:rsidR="00F3414C" w:rsidRPr="00CE74C9">
        <w:rPr>
          <w:rFonts w:ascii="Times New Roman" w:hAnsi="Times New Roman" w:cs="Times New Roman"/>
          <w:sz w:val="28"/>
          <w:szCs w:val="28"/>
          <w:u w:val="single"/>
          <w:lang w:eastAsia="ar-SA"/>
        </w:rPr>
        <w:t>.</w:t>
      </w:r>
      <w:r w:rsidR="00F3414C" w:rsidRPr="00CE74C9">
        <w:rPr>
          <w:rFonts w:ascii="Times New Roman" w:hAnsi="Times New Roman" w:cs="Times New Roman"/>
          <w:sz w:val="28"/>
          <w:szCs w:val="28"/>
          <w:u w:val="single"/>
          <w:lang w:val="en-US" w:eastAsia="ar-SA"/>
        </w:rPr>
        <w:t>ru</w:t>
      </w:r>
    </w:p>
    <w:p w:rsidR="001F0A97" w:rsidRPr="00CE74C9" w:rsidRDefault="001F0A97" w:rsidP="00CE74C9">
      <w:pPr>
        <w:suppressAutoHyphens/>
        <w:autoSpaceDN/>
        <w:adjustRightInd/>
        <w:ind w:firstLine="709"/>
        <w:jc w:val="both"/>
        <w:rPr>
          <w:rFonts w:ascii="Times New Roman" w:hAnsi="Times New Roman" w:cs="Times New Roman"/>
          <w:sz w:val="28"/>
          <w:szCs w:val="28"/>
          <w:lang w:eastAsia="ar-SA"/>
        </w:rPr>
      </w:pPr>
    </w:p>
    <w:p w:rsidR="001F0A97" w:rsidRPr="00CE74C9" w:rsidRDefault="001F0A97" w:rsidP="00CE74C9">
      <w:pPr>
        <w:tabs>
          <w:tab w:val="left" w:pos="13600"/>
        </w:tabs>
        <w:suppressAutoHyphens/>
        <w:autoSpaceDN/>
        <w:adjustRightInd/>
        <w:ind w:firstLine="709"/>
        <w:jc w:val="both"/>
        <w:rPr>
          <w:rFonts w:ascii="Times New Roman" w:hAnsi="Times New Roman" w:cs="Times New Roman"/>
          <w:b/>
          <w:sz w:val="28"/>
          <w:szCs w:val="28"/>
          <w:lang w:eastAsia="ar-SA"/>
        </w:rPr>
      </w:pPr>
      <w:r w:rsidRPr="00CE74C9">
        <w:rPr>
          <w:rFonts w:ascii="Times New Roman" w:hAnsi="Times New Roman" w:cs="Times New Roman"/>
          <w:b/>
          <w:spacing w:val="-1"/>
          <w:sz w:val="28"/>
          <w:szCs w:val="28"/>
          <w:lang w:eastAsia="ar-SA"/>
        </w:rPr>
        <w:t>А</w:t>
      </w:r>
      <w:r w:rsidRPr="00CE74C9">
        <w:rPr>
          <w:rFonts w:ascii="Times New Roman" w:hAnsi="Times New Roman" w:cs="Times New Roman"/>
          <w:b/>
          <w:spacing w:val="1"/>
          <w:sz w:val="28"/>
          <w:szCs w:val="28"/>
          <w:lang w:eastAsia="ar-SA"/>
        </w:rPr>
        <w:t>др</w:t>
      </w:r>
      <w:r w:rsidRPr="00CE74C9">
        <w:rPr>
          <w:rFonts w:ascii="Times New Roman" w:hAnsi="Times New Roman" w:cs="Times New Roman"/>
          <w:b/>
          <w:sz w:val="28"/>
          <w:szCs w:val="28"/>
          <w:lang w:eastAsia="ar-SA"/>
        </w:rPr>
        <w:t>ес</w:t>
      </w:r>
      <w:r w:rsidRPr="00CE74C9">
        <w:rPr>
          <w:rFonts w:ascii="Times New Roman" w:hAnsi="Times New Roman" w:cs="Times New Roman"/>
          <w:b/>
          <w:spacing w:val="-3"/>
          <w:sz w:val="28"/>
          <w:szCs w:val="28"/>
          <w:lang w:eastAsia="ar-SA"/>
        </w:rPr>
        <w:t xml:space="preserve"> </w:t>
      </w:r>
      <w:r w:rsidRPr="00CE74C9">
        <w:rPr>
          <w:rFonts w:ascii="Times New Roman" w:hAnsi="Times New Roman" w:cs="Times New Roman"/>
          <w:b/>
          <w:sz w:val="28"/>
          <w:szCs w:val="28"/>
          <w:lang w:eastAsia="ar-SA"/>
        </w:rPr>
        <w:t>са</w:t>
      </w:r>
      <w:r w:rsidRPr="00CE74C9">
        <w:rPr>
          <w:rFonts w:ascii="Times New Roman" w:hAnsi="Times New Roman" w:cs="Times New Roman"/>
          <w:b/>
          <w:spacing w:val="1"/>
          <w:sz w:val="28"/>
          <w:szCs w:val="28"/>
          <w:lang w:eastAsia="ar-SA"/>
        </w:rPr>
        <w:t>й</w:t>
      </w:r>
      <w:r w:rsidRPr="00CE74C9">
        <w:rPr>
          <w:rFonts w:ascii="Times New Roman" w:hAnsi="Times New Roman" w:cs="Times New Roman"/>
          <w:b/>
          <w:spacing w:val="-3"/>
          <w:sz w:val="28"/>
          <w:szCs w:val="28"/>
          <w:lang w:eastAsia="ar-SA"/>
        </w:rPr>
        <w:t>т</w:t>
      </w:r>
      <w:r w:rsidRPr="00CE74C9">
        <w:rPr>
          <w:rFonts w:ascii="Times New Roman" w:hAnsi="Times New Roman" w:cs="Times New Roman"/>
          <w:b/>
          <w:sz w:val="28"/>
          <w:szCs w:val="28"/>
          <w:lang w:eastAsia="ar-SA"/>
        </w:rPr>
        <w:t>а,</w:t>
      </w:r>
      <w:r w:rsidRPr="00CE74C9">
        <w:rPr>
          <w:rFonts w:ascii="Times New Roman" w:hAnsi="Times New Roman" w:cs="Times New Roman"/>
          <w:b/>
          <w:spacing w:val="-1"/>
          <w:sz w:val="28"/>
          <w:szCs w:val="28"/>
          <w:lang w:eastAsia="ar-SA"/>
        </w:rPr>
        <w:t xml:space="preserve"> </w:t>
      </w:r>
      <w:r w:rsidRPr="00CE74C9">
        <w:rPr>
          <w:rFonts w:ascii="Times New Roman" w:hAnsi="Times New Roman" w:cs="Times New Roman"/>
          <w:b/>
          <w:spacing w:val="1"/>
          <w:sz w:val="28"/>
          <w:szCs w:val="28"/>
          <w:lang w:eastAsia="ar-SA"/>
        </w:rPr>
        <w:t>б</w:t>
      </w:r>
      <w:r w:rsidRPr="00CE74C9">
        <w:rPr>
          <w:rFonts w:ascii="Times New Roman" w:hAnsi="Times New Roman" w:cs="Times New Roman"/>
          <w:b/>
          <w:spacing w:val="-1"/>
          <w:sz w:val="28"/>
          <w:szCs w:val="28"/>
          <w:lang w:eastAsia="ar-SA"/>
        </w:rPr>
        <w:t>л</w:t>
      </w:r>
      <w:r w:rsidRPr="00CE74C9">
        <w:rPr>
          <w:rFonts w:ascii="Times New Roman" w:hAnsi="Times New Roman" w:cs="Times New Roman"/>
          <w:b/>
          <w:spacing w:val="1"/>
          <w:sz w:val="28"/>
          <w:szCs w:val="28"/>
          <w:lang w:eastAsia="ar-SA"/>
        </w:rPr>
        <w:t>о</w:t>
      </w:r>
      <w:r w:rsidRPr="00CE74C9">
        <w:rPr>
          <w:rFonts w:ascii="Times New Roman" w:hAnsi="Times New Roman" w:cs="Times New Roman"/>
          <w:b/>
          <w:spacing w:val="-2"/>
          <w:sz w:val="28"/>
          <w:szCs w:val="28"/>
          <w:lang w:eastAsia="ar-SA"/>
        </w:rPr>
        <w:t>г</w:t>
      </w:r>
      <w:r w:rsidRPr="00CE74C9">
        <w:rPr>
          <w:rFonts w:ascii="Times New Roman" w:hAnsi="Times New Roman" w:cs="Times New Roman"/>
          <w:b/>
          <w:sz w:val="28"/>
          <w:szCs w:val="28"/>
          <w:lang w:eastAsia="ar-SA"/>
        </w:rPr>
        <w:t>а,</w:t>
      </w:r>
      <w:r w:rsidRPr="00CE74C9">
        <w:rPr>
          <w:rFonts w:ascii="Times New Roman" w:hAnsi="Times New Roman" w:cs="Times New Roman"/>
          <w:b/>
          <w:spacing w:val="-1"/>
          <w:sz w:val="28"/>
          <w:szCs w:val="28"/>
          <w:lang w:eastAsia="ar-SA"/>
        </w:rPr>
        <w:t xml:space="preserve"> </w:t>
      </w:r>
      <w:r w:rsidRPr="00CE74C9">
        <w:rPr>
          <w:rFonts w:ascii="Times New Roman" w:hAnsi="Times New Roman" w:cs="Times New Roman"/>
          <w:b/>
          <w:sz w:val="28"/>
          <w:szCs w:val="28"/>
          <w:lang w:eastAsia="ar-SA"/>
        </w:rPr>
        <w:t>с</w:t>
      </w:r>
      <w:r w:rsidRPr="00CE74C9">
        <w:rPr>
          <w:rFonts w:ascii="Times New Roman" w:hAnsi="Times New Roman" w:cs="Times New Roman"/>
          <w:b/>
          <w:spacing w:val="-1"/>
          <w:sz w:val="28"/>
          <w:szCs w:val="28"/>
          <w:lang w:eastAsia="ar-SA"/>
        </w:rPr>
        <w:t>т</w:t>
      </w:r>
      <w:r w:rsidRPr="00CE74C9">
        <w:rPr>
          <w:rFonts w:ascii="Times New Roman" w:hAnsi="Times New Roman" w:cs="Times New Roman"/>
          <w:b/>
          <w:spacing w:val="1"/>
          <w:sz w:val="28"/>
          <w:szCs w:val="28"/>
          <w:lang w:eastAsia="ar-SA"/>
        </w:rPr>
        <w:t>р</w:t>
      </w:r>
      <w:r w:rsidRPr="00CE74C9">
        <w:rPr>
          <w:rFonts w:ascii="Times New Roman" w:hAnsi="Times New Roman" w:cs="Times New Roman"/>
          <w:b/>
          <w:spacing w:val="-2"/>
          <w:sz w:val="28"/>
          <w:szCs w:val="28"/>
          <w:lang w:eastAsia="ar-SA"/>
        </w:rPr>
        <w:t>а</w:t>
      </w:r>
      <w:r w:rsidRPr="00CE74C9">
        <w:rPr>
          <w:rFonts w:ascii="Times New Roman" w:hAnsi="Times New Roman" w:cs="Times New Roman"/>
          <w:b/>
          <w:spacing w:val="1"/>
          <w:sz w:val="28"/>
          <w:szCs w:val="28"/>
          <w:lang w:eastAsia="ar-SA"/>
        </w:rPr>
        <w:t>н</w:t>
      </w:r>
      <w:r w:rsidRPr="00CE74C9">
        <w:rPr>
          <w:rFonts w:ascii="Times New Roman" w:hAnsi="Times New Roman" w:cs="Times New Roman"/>
          <w:b/>
          <w:spacing w:val="-2"/>
          <w:sz w:val="28"/>
          <w:szCs w:val="28"/>
          <w:lang w:eastAsia="ar-SA"/>
        </w:rPr>
        <w:t>и</w:t>
      </w:r>
      <w:r w:rsidRPr="00CE74C9">
        <w:rPr>
          <w:rFonts w:ascii="Times New Roman" w:hAnsi="Times New Roman" w:cs="Times New Roman"/>
          <w:b/>
          <w:spacing w:val="1"/>
          <w:sz w:val="28"/>
          <w:szCs w:val="28"/>
          <w:lang w:eastAsia="ar-SA"/>
        </w:rPr>
        <w:t>ц</w:t>
      </w:r>
      <w:r w:rsidRPr="00CE74C9">
        <w:rPr>
          <w:rFonts w:ascii="Times New Roman" w:hAnsi="Times New Roman" w:cs="Times New Roman"/>
          <w:b/>
          <w:sz w:val="28"/>
          <w:szCs w:val="28"/>
          <w:lang w:eastAsia="ar-SA"/>
        </w:rPr>
        <w:t xml:space="preserve">ы </w:t>
      </w:r>
      <w:r w:rsidRPr="00CE74C9">
        <w:rPr>
          <w:rFonts w:ascii="Times New Roman" w:hAnsi="Times New Roman" w:cs="Times New Roman"/>
          <w:b/>
          <w:spacing w:val="-2"/>
          <w:sz w:val="28"/>
          <w:szCs w:val="28"/>
          <w:lang w:eastAsia="ar-SA"/>
        </w:rPr>
        <w:t>(</w:t>
      </w:r>
      <w:r w:rsidRPr="00CE74C9">
        <w:rPr>
          <w:rFonts w:ascii="Times New Roman" w:hAnsi="Times New Roman" w:cs="Times New Roman"/>
          <w:b/>
          <w:sz w:val="28"/>
          <w:szCs w:val="28"/>
          <w:lang w:eastAsia="ar-SA"/>
        </w:rPr>
        <w:t>с</w:t>
      </w:r>
      <w:r w:rsidRPr="00CE74C9">
        <w:rPr>
          <w:rFonts w:ascii="Times New Roman" w:hAnsi="Times New Roman" w:cs="Times New Roman"/>
          <w:b/>
          <w:spacing w:val="-1"/>
          <w:sz w:val="28"/>
          <w:szCs w:val="28"/>
          <w:lang w:eastAsia="ar-SA"/>
        </w:rPr>
        <w:t>т</w:t>
      </w:r>
      <w:r w:rsidRPr="00CE74C9">
        <w:rPr>
          <w:rFonts w:ascii="Times New Roman" w:hAnsi="Times New Roman" w:cs="Times New Roman"/>
          <w:b/>
          <w:spacing w:val="1"/>
          <w:sz w:val="28"/>
          <w:szCs w:val="28"/>
          <w:lang w:eastAsia="ar-SA"/>
        </w:rPr>
        <w:t>р</w:t>
      </w:r>
      <w:r w:rsidRPr="00CE74C9">
        <w:rPr>
          <w:rFonts w:ascii="Times New Roman" w:hAnsi="Times New Roman" w:cs="Times New Roman"/>
          <w:b/>
          <w:spacing w:val="-2"/>
          <w:sz w:val="28"/>
          <w:szCs w:val="28"/>
          <w:lang w:eastAsia="ar-SA"/>
        </w:rPr>
        <w:t>ан</w:t>
      </w:r>
      <w:r w:rsidRPr="00CE74C9">
        <w:rPr>
          <w:rFonts w:ascii="Times New Roman" w:hAnsi="Times New Roman" w:cs="Times New Roman"/>
          <w:b/>
          <w:spacing w:val="1"/>
          <w:sz w:val="28"/>
          <w:szCs w:val="28"/>
          <w:lang w:eastAsia="ar-SA"/>
        </w:rPr>
        <w:t>иц</w:t>
      </w:r>
      <w:r w:rsidRPr="00CE74C9">
        <w:rPr>
          <w:rFonts w:ascii="Times New Roman" w:hAnsi="Times New Roman" w:cs="Times New Roman"/>
          <w:b/>
          <w:sz w:val="28"/>
          <w:szCs w:val="28"/>
          <w:lang w:eastAsia="ar-SA"/>
        </w:rPr>
        <w:t>)</w:t>
      </w:r>
      <w:r w:rsidRPr="00CE74C9">
        <w:rPr>
          <w:rFonts w:ascii="Times New Roman" w:hAnsi="Times New Roman" w:cs="Times New Roman"/>
          <w:b/>
          <w:spacing w:val="-3"/>
          <w:sz w:val="28"/>
          <w:szCs w:val="28"/>
          <w:lang w:eastAsia="ar-SA"/>
        </w:rPr>
        <w:t xml:space="preserve"> </w:t>
      </w:r>
      <w:r w:rsidRPr="00CE74C9">
        <w:rPr>
          <w:rFonts w:ascii="Times New Roman" w:hAnsi="Times New Roman" w:cs="Times New Roman"/>
          <w:b/>
          <w:sz w:val="28"/>
          <w:szCs w:val="28"/>
          <w:lang w:eastAsia="ar-SA"/>
        </w:rPr>
        <w:t>в</w:t>
      </w:r>
      <w:r w:rsidRPr="00CE74C9">
        <w:rPr>
          <w:rFonts w:ascii="Times New Roman" w:hAnsi="Times New Roman" w:cs="Times New Roman"/>
          <w:b/>
          <w:spacing w:val="-1"/>
          <w:sz w:val="28"/>
          <w:szCs w:val="28"/>
          <w:lang w:eastAsia="ar-SA"/>
        </w:rPr>
        <w:t xml:space="preserve"> </w:t>
      </w:r>
      <w:r w:rsidRPr="00CE74C9">
        <w:rPr>
          <w:rFonts w:ascii="Times New Roman" w:hAnsi="Times New Roman" w:cs="Times New Roman"/>
          <w:b/>
          <w:sz w:val="28"/>
          <w:szCs w:val="28"/>
          <w:lang w:eastAsia="ar-SA"/>
        </w:rPr>
        <w:t>с</w:t>
      </w:r>
      <w:r w:rsidRPr="00CE74C9">
        <w:rPr>
          <w:rFonts w:ascii="Times New Roman" w:hAnsi="Times New Roman" w:cs="Times New Roman"/>
          <w:b/>
          <w:spacing w:val="1"/>
          <w:sz w:val="28"/>
          <w:szCs w:val="28"/>
          <w:lang w:eastAsia="ar-SA"/>
        </w:rPr>
        <w:t>о</w:t>
      </w:r>
      <w:r w:rsidRPr="00CE74C9">
        <w:rPr>
          <w:rFonts w:ascii="Times New Roman" w:hAnsi="Times New Roman" w:cs="Times New Roman"/>
          <w:b/>
          <w:spacing w:val="-2"/>
          <w:sz w:val="28"/>
          <w:szCs w:val="28"/>
          <w:lang w:eastAsia="ar-SA"/>
        </w:rPr>
        <w:t>ц</w:t>
      </w:r>
      <w:r w:rsidRPr="00CE74C9">
        <w:rPr>
          <w:rFonts w:ascii="Times New Roman" w:hAnsi="Times New Roman" w:cs="Times New Roman"/>
          <w:b/>
          <w:spacing w:val="1"/>
          <w:sz w:val="28"/>
          <w:szCs w:val="28"/>
          <w:lang w:eastAsia="ar-SA"/>
        </w:rPr>
        <w:t>и</w:t>
      </w:r>
      <w:r w:rsidRPr="00CE74C9">
        <w:rPr>
          <w:rFonts w:ascii="Times New Roman" w:hAnsi="Times New Roman" w:cs="Times New Roman"/>
          <w:b/>
          <w:sz w:val="28"/>
          <w:szCs w:val="28"/>
          <w:lang w:eastAsia="ar-SA"/>
        </w:rPr>
        <w:t>а</w:t>
      </w:r>
      <w:r w:rsidRPr="00CE74C9">
        <w:rPr>
          <w:rFonts w:ascii="Times New Roman" w:hAnsi="Times New Roman" w:cs="Times New Roman"/>
          <w:b/>
          <w:spacing w:val="-1"/>
          <w:sz w:val="28"/>
          <w:szCs w:val="28"/>
          <w:lang w:eastAsia="ar-SA"/>
        </w:rPr>
        <w:t>ль</w:t>
      </w:r>
      <w:r w:rsidRPr="00CE74C9">
        <w:rPr>
          <w:rFonts w:ascii="Times New Roman" w:hAnsi="Times New Roman" w:cs="Times New Roman"/>
          <w:b/>
          <w:spacing w:val="-2"/>
          <w:sz w:val="28"/>
          <w:szCs w:val="28"/>
          <w:lang w:eastAsia="ar-SA"/>
        </w:rPr>
        <w:t>н</w:t>
      </w:r>
      <w:r w:rsidRPr="00CE74C9">
        <w:rPr>
          <w:rFonts w:ascii="Times New Roman" w:hAnsi="Times New Roman" w:cs="Times New Roman"/>
          <w:b/>
          <w:spacing w:val="1"/>
          <w:sz w:val="28"/>
          <w:szCs w:val="28"/>
          <w:lang w:eastAsia="ar-SA"/>
        </w:rPr>
        <w:t>о</w:t>
      </w:r>
      <w:r w:rsidRPr="00CE74C9">
        <w:rPr>
          <w:rFonts w:ascii="Times New Roman" w:hAnsi="Times New Roman" w:cs="Times New Roman"/>
          <w:b/>
          <w:sz w:val="28"/>
          <w:szCs w:val="28"/>
          <w:lang w:eastAsia="ar-SA"/>
        </w:rPr>
        <w:t xml:space="preserve">й </w:t>
      </w:r>
      <w:r w:rsidRPr="00CE74C9">
        <w:rPr>
          <w:rFonts w:ascii="Times New Roman" w:hAnsi="Times New Roman" w:cs="Times New Roman"/>
          <w:b/>
          <w:spacing w:val="-2"/>
          <w:sz w:val="28"/>
          <w:szCs w:val="28"/>
          <w:lang w:eastAsia="ar-SA"/>
        </w:rPr>
        <w:t>с</w:t>
      </w:r>
      <w:r w:rsidRPr="00CE74C9">
        <w:rPr>
          <w:rFonts w:ascii="Times New Roman" w:hAnsi="Times New Roman" w:cs="Times New Roman"/>
          <w:b/>
          <w:sz w:val="28"/>
          <w:szCs w:val="28"/>
          <w:lang w:eastAsia="ar-SA"/>
        </w:rPr>
        <w:t>ет</w:t>
      </w:r>
      <w:r w:rsidRPr="00CE74C9">
        <w:rPr>
          <w:rFonts w:ascii="Times New Roman" w:hAnsi="Times New Roman" w:cs="Times New Roman"/>
          <w:b/>
          <w:spacing w:val="1"/>
          <w:sz w:val="28"/>
          <w:szCs w:val="28"/>
          <w:lang w:eastAsia="ar-SA"/>
        </w:rPr>
        <w:t>и</w:t>
      </w:r>
      <w:r w:rsidRPr="00CE74C9">
        <w:rPr>
          <w:rFonts w:ascii="Times New Roman" w:hAnsi="Times New Roman" w:cs="Times New Roman"/>
          <w:b/>
          <w:sz w:val="28"/>
          <w:szCs w:val="28"/>
          <w:lang w:eastAsia="ar-SA"/>
        </w:rPr>
        <w:t>,</w:t>
      </w:r>
      <w:r w:rsidRPr="00CE74C9">
        <w:rPr>
          <w:rFonts w:ascii="Times New Roman" w:hAnsi="Times New Roman" w:cs="Times New Roman"/>
          <w:b/>
          <w:spacing w:val="-3"/>
          <w:sz w:val="28"/>
          <w:szCs w:val="28"/>
          <w:lang w:eastAsia="ar-SA"/>
        </w:rPr>
        <w:t xml:space="preserve"> </w:t>
      </w:r>
      <w:r w:rsidRPr="00CE74C9">
        <w:rPr>
          <w:rFonts w:ascii="Times New Roman" w:hAnsi="Times New Roman" w:cs="Times New Roman"/>
          <w:b/>
          <w:spacing w:val="1"/>
          <w:sz w:val="28"/>
          <w:szCs w:val="28"/>
          <w:lang w:eastAsia="ar-SA"/>
        </w:rPr>
        <w:t>и</w:t>
      </w:r>
      <w:r w:rsidRPr="00CE74C9">
        <w:rPr>
          <w:rFonts w:ascii="Times New Roman" w:hAnsi="Times New Roman" w:cs="Times New Roman"/>
          <w:b/>
          <w:sz w:val="28"/>
          <w:szCs w:val="28"/>
          <w:lang w:eastAsia="ar-SA"/>
        </w:rPr>
        <w:t>с</w:t>
      </w:r>
      <w:r w:rsidRPr="00CE74C9">
        <w:rPr>
          <w:rFonts w:ascii="Times New Roman" w:hAnsi="Times New Roman" w:cs="Times New Roman"/>
          <w:b/>
          <w:spacing w:val="-2"/>
          <w:sz w:val="28"/>
          <w:szCs w:val="28"/>
          <w:lang w:eastAsia="ar-SA"/>
        </w:rPr>
        <w:t>п</w:t>
      </w:r>
      <w:r w:rsidRPr="00CE74C9">
        <w:rPr>
          <w:rFonts w:ascii="Times New Roman" w:hAnsi="Times New Roman" w:cs="Times New Roman"/>
          <w:b/>
          <w:spacing w:val="1"/>
          <w:sz w:val="28"/>
          <w:szCs w:val="28"/>
          <w:lang w:eastAsia="ar-SA"/>
        </w:rPr>
        <w:t>о</w:t>
      </w:r>
      <w:r w:rsidRPr="00CE74C9">
        <w:rPr>
          <w:rFonts w:ascii="Times New Roman" w:hAnsi="Times New Roman" w:cs="Times New Roman"/>
          <w:b/>
          <w:spacing w:val="-1"/>
          <w:sz w:val="28"/>
          <w:szCs w:val="28"/>
          <w:lang w:eastAsia="ar-SA"/>
        </w:rPr>
        <w:t>льз</w:t>
      </w:r>
      <w:r w:rsidRPr="00CE74C9">
        <w:rPr>
          <w:rFonts w:ascii="Times New Roman" w:hAnsi="Times New Roman" w:cs="Times New Roman"/>
          <w:b/>
          <w:spacing w:val="-4"/>
          <w:sz w:val="28"/>
          <w:szCs w:val="28"/>
          <w:lang w:eastAsia="ar-SA"/>
        </w:rPr>
        <w:t>у</w:t>
      </w:r>
      <w:r w:rsidRPr="00CE74C9">
        <w:rPr>
          <w:rFonts w:ascii="Times New Roman" w:hAnsi="Times New Roman" w:cs="Times New Roman"/>
          <w:b/>
          <w:sz w:val="28"/>
          <w:szCs w:val="28"/>
          <w:lang w:eastAsia="ar-SA"/>
        </w:rPr>
        <w:t>ем</w:t>
      </w:r>
      <w:r w:rsidRPr="00CE74C9">
        <w:rPr>
          <w:rFonts w:ascii="Times New Roman" w:hAnsi="Times New Roman" w:cs="Times New Roman"/>
          <w:b/>
          <w:spacing w:val="1"/>
          <w:sz w:val="28"/>
          <w:szCs w:val="28"/>
          <w:lang w:eastAsia="ar-SA"/>
        </w:rPr>
        <w:t>ы</w:t>
      </w:r>
      <w:r w:rsidRPr="00CE74C9">
        <w:rPr>
          <w:rFonts w:ascii="Times New Roman" w:hAnsi="Times New Roman" w:cs="Times New Roman"/>
          <w:b/>
          <w:sz w:val="28"/>
          <w:szCs w:val="28"/>
          <w:lang w:eastAsia="ar-SA"/>
        </w:rPr>
        <w:t>х в</w:t>
      </w:r>
      <w:r w:rsidRPr="00CE74C9">
        <w:rPr>
          <w:rFonts w:ascii="Times New Roman" w:hAnsi="Times New Roman" w:cs="Times New Roman"/>
          <w:b/>
          <w:spacing w:val="-1"/>
          <w:sz w:val="28"/>
          <w:szCs w:val="28"/>
          <w:lang w:eastAsia="ar-SA"/>
        </w:rPr>
        <w:t xml:space="preserve"> </w:t>
      </w:r>
      <w:r w:rsidRPr="00CE74C9">
        <w:rPr>
          <w:rFonts w:ascii="Times New Roman" w:hAnsi="Times New Roman" w:cs="Times New Roman"/>
          <w:b/>
          <w:spacing w:val="1"/>
          <w:sz w:val="28"/>
          <w:szCs w:val="28"/>
          <w:lang w:eastAsia="ar-SA"/>
        </w:rPr>
        <w:t>р</w:t>
      </w:r>
      <w:r w:rsidRPr="00CE74C9">
        <w:rPr>
          <w:rFonts w:ascii="Times New Roman" w:hAnsi="Times New Roman" w:cs="Times New Roman"/>
          <w:b/>
          <w:spacing w:val="-2"/>
          <w:sz w:val="28"/>
          <w:szCs w:val="28"/>
          <w:lang w:eastAsia="ar-SA"/>
        </w:rPr>
        <w:t>а</w:t>
      </w:r>
      <w:r w:rsidRPr="00CE74C9">
        <w:rPr>
          <w:rFonts w:ascii="Times New Roman" w:hAnsi="Times New Roman" w:cs="Times New Roman"/>
          <w:b/>
          <w:spacing w:val="-1"/>
          <w:sz w:val="28"/>
          <w:szCs w:val="28"/>
          <w:lang w:eastAsia="ar-SA"/>
        </w:rPr>
        <w:t>б</w:t>
      </w:r>
      <w:r w:rsidRPr="00CE74C9">
        <w:rPr>
          <w:rFonts w:ascii="Times New Roman" w:hAnsi="Times New Roman" w:cs="Times New Roman"/>
          <w:b/>
          <w:spacing w:val="1"/>
          <w:sz w:val="28"/>
          <w:szCs w:val="28"/>
          <w:lang w:eastAsia="ar-SA"/>
        </w:rPr>
        <w:t>о</w:t>
      </w:r>
      <w:r w:rsidRPr="00CE74C9">
        <w:rPr>
          <w:rFonts w:ascii="Times New Roman" w:hAnsi="Times New Roman" w:cs="Times New Roman"/>
          <w:b/>
          <w:sz w:val="28"/>
          <w:szCs w:val="28"/>
          <w:lang w:eastAsia="ar-SA"/>
        </w:rPr>
        <w:t>те:</w:t>
      </w:r>
    </w:p>
    <w:p w:rsidR="001F0A97" w:rsidRPr="00CE74C9" w:rsidRDefault="001F0A97" w:rsidP="00CE74C9">
      <w:pPr>
        <w:tabs>
          <w:tab w:val="left" w:pos="13600"/>
        </w:tabs>
        <w:suppressAutoHyphens/>
        <w:autoSpaceDN/>
        <w:adjustRightInd/>
        <w:ind w:firstLine="709"/>
        <w:jc w:val="both"/>
        <w:rPr>
          <w:rFonts w:ascii="Times New Roman" w:hAnsi="Times New Roman" w:cs="Times New Roman"/>
          <w:sz w:val="28"/>
          <w:szCs w:val="28"/>
          <w:lang w:eastAsia="ar-SA"/>
        </w:rPr>
      </w:pPr>
      <w:r w:rsidRPr="00CE74C9">
        <w:rPr>
          <w:rFonts w:ascii="Times New Roman" w:hAnsi="Times New Roman" w:cs="Times New Roman"/>
          <w:sz w:val="28"/>
          <w:szCs w:val="28"/>
          <w:lang w:eastAsia="ar-SA"/>
        </w:rPr>
        <w:t xml:space="preserve"> 1.</w:t>
      </w:r>
      <w:r w:rsidRPr="00CE74C9">
        <w:rPr>
          <w:rFonts w:ascii="Times New Roman" w:hAnsi="Times New Roman" w:cs="Times New Roman"/>
          <w:sz w:val="28"/>
          <w:szCs w:val="28"/>
          <w:lang w:val="en-US" w:eastAsia="ar-SA"/>
        </w:rPr>
        <w:t>http</w:t>
      </w:r>
      <w:r w:rsidRPr="00CE74C9">
        <w:rPr>
          <w:rFonts w:ascii="Times New Roman" w:hAnsi="Times New Roman" w:cs="Times New Roman"/>
          <w:sz w:val="28"/>
          <w:szCs w:val="28"/>
          <w:lang w:eastAsia="ar-SA"/>
        </w:rPr>
        <w:t>: //</w:t>
      </w:r>
      <w:r w:rsidRPr="00CE74C9">
        <w:rPr>
          <w:rFonts w:ascii="Times New Roman" w:hAnsi="Times New Roman" w:cs="Times New Roman"/>
          <w:sz w:val="28"/>
          <w:szCs w:val="28"/>
          <w:lang w:val="en-US" w:eastAsia="ar-SA"/>
        </w:rPr>
        <w:t>festival</w:t>
      </w:r>
      <w:r w:rsidRPr="00CE74C9">
        <w:rPr>
          <w:rFonts w:ascii="Times New Roman" w:hAnsi="Times New Roman" w:cs="Times New Roman"/>
          <w:sz w:val="28"/>
          <w:szCs w:val="28"/>
          <w:lang w:eastAsia="ar-SA"/>
        </w:rPr>
        <w:t>. 1</w:t>
      </w:r>
      <w:r w:rsidRPr="00CE74C9">
        <w:rPr>
          <w:rFonts w:ascii="Times New Roman" w:hAnsi="Times New Roman" w:cs="Times New Roman"/>
          <w:sz w:val="28"/>
          <w:szCs w:val="28"/>
          <w:lang w:val="en-US" w:eastAsia="ar-SA"/>
        </w:rPr>
        <w:t>september</w:t>
      </w:r>
      <w:r w:rsidRPr="00CE74C9">
        <w:rPr>
          <w:rFonts w:ascii="Times New Roman" w:hAnsi="Times New Roman" w:cs="Times New Roman"/>
          <w:sz w:val="28"/>
          <w:szCs w:val="28"/>
          <w:lang w:eastAsia="ar-SA"/>
        </w:rPr>
        <w:t xml:space="preserve">. </w:t>
      </w:r>
      <w:r w:rsidRPr="00CE74C9">
        <w:rPr>
          <w:rFonts w:ascii="Times New Roman" w:hAnsi="Times New Roman" w:cs="Times New Roman"/>
          <w:sz w:val="28"/>
          <w:szCs w:val="28"/>
          <w:lang w:val="en-US" w:eastAsia="ar-SA"/>
        </w:rPr>
        <w:t>ru</w:t>
      </w:r>
      <w:r w:rsidRPr="00CE74C9">
        <w:rPr>
          <w:rFonts w:ascii="Times New Roman" w:hAnsi="Times New Roman" w:cs="Times New Roman"/>
          <w:sz w:val="28"/>
          <w:szCs w:val="28"/>
          <w:lang w:eastAsia="ar-SA"/>
        </w:rPr>
        <w:t xml:space="preserve"> (уроки, исследовательские работы учащихся) </w:t>
      </w:r>
    </w:p>
    <w:p w:rsidR="001F0A97" w:rsidRPr="00CE74C9" w:rsidRDefault="001F0A97" w:rsidP="00CE74C9">
      <w:pPr>
        <w:tabs>
          <w:tab w:val="left" w:pos="13600"/>
        </w:tabs>
        <w:suppressAutoHyphens/>
        <w:autoSpaceDN/>
        <w:adjustRightInd/>
        <w:ind w:firstLine="709"/>
        <w:jc w:val="both"/>
        <w:rPr>
          <w:rFonts w:ascii="Times New Roman" w:hAnsi="Times New Roman" w:cs="Times New Roman"/>
          <w:sz w:val="28"/>
          <w:szCs w:val="28"/>
          <w:lang w:eastAsia="ar-SA"/>
        </w:rPr>
      </w:pPr>
      <w:r w:rsidRPr="00CE74C9">
        <w:rPr>
          <w:rFonts w:ascii="Times New Roman" w:hAnsi="Times New Roman" w:cs="Times New Roman"/>
          <w:sz w:val="28"/>
          <w:szCs w:val="28"/>
          <w:lang w:eastAsia="ar-SA"/>
        </w:rPr>
        <w:t xml:space="preserve">2. </w:t>
      </w:r>
      <w:hyperlink r:id="rId6" w:history="1">
        <w:r w:rsidRPr="00CE74C9">
          <w:rPr>
            <w:rFonts w:ascii="Times New Roman" w:hAnsi="Times New Roman" w:cs="Times New Roman"/>
            <w:sz w:val="28"/>
            <w:szCs w:val="28"/>
            <w:lang w:val="en-US" w:eastAsia="ar-SA"/>
          </w:rPr>
          <w:t>http</w:t>
        </w:r>
        <w:r w:rsidRPr="00CE74C9">
          <w:rPr>
            <w:rFonts w:ascii="Times New Roman" w:hAnsi="Times New Roman" w:cs="Times New Roman"/>
            <w:sz w:val="28"/>
            <w:szCs w:val="28"/>
            <w:lang w:eastAsia="ar-SA"/>
          </w:rPr>
          <w:t>://</w:t>
        </w:r>
        <w:r w:rsidRPr="00CE74C9">
          <w:rPr>
            <w:rFonts w:ascii="Times New Roman" w:hAnsi="Times New Roman" w:cs="Times New Roman"/>
            <w:sz w:val="28"/>
            <w:szCs w:val="28"/>
            <w:lang w:val="en-US" w:eastAsia="ar-SA"/>
          </w:rPr>
          <w:t>interaktiveboard</w:t>
        </w:r>
        <w:r w:rsidRPr="00CE74C9">
          <w:rPr>
            <w:rFonts w:ascii="Times New Roman" w:hAnsi="Times New Roman" w:cs="Times New Roman"/>
            <w:sz w:val="28"/>
            <w:szCs w:val="28"/>
            <w:lang w:eastAsia="ar-SA"/>
          </w:rPr>
          <w:t>.</w:t>
        </w:r>
        <w:r w:rsidRPr="00CE74C9">
          <w:rPr>
            <w:rFonts w:ascii="Times New Roman" w:hAnsi="Times New Roman" w:cs="Times New Roman"/>
            <w:sz w:val="28"/>
            <w:szCs w:val="28"/>
            <w:lang w:val="en-US" w:eastAsia="ar-SA"/>
          </w:rPr>
          <w:t>ru</w:t>
        </w:r>
        <w:r w:rsidRPr="00CE74C9">
          <w:rPr>
            <w:rFonts w:ascii="Times New Roman" w:hAnsi="Times New Roman" w:cs="Times New Roman"/>
            <w:sz w:val="28"/>
            <w:szCs w:val="28"/>
            <w:lang w:eastAsia="ar-SA"/>
          </w:rPr>
          <w:t>/</w:t>
        </w:r>
        <w:r w:rsidRPr="00CE74C9">
          <w:rPr>
            <w:rFonts w:ascii="Times New Roman" w:hAnsi="Times New Roman" w:cs="Times New Roman"/>
            <w:sz w:val="28"/>
            <w:szCs w:val="28"/>
            <w:lang w:val="en-US" w:eastAsia="ar-SA"/>
          </w:rPr>
          <w:t>load</w:t>
        </w:r>
        <w:r w:rsidRPr="00CE74C9">
          <w:rPr>
            <w:rFonts w:ascii="Times New Roman" w:hAnsi="Times New Roman" w:cs="Times New Roman"/>
            <w:sz w:val="28"/>
            <w:szCs w:val="28"/>
            <w:u w:val="single"/>
            <w:lang w:eastAsia="ar-SA"/>
          </w:rPr>
          <w:t>/</w:t>
        </w:r>
      </w:hyperlink>
      <w:r w:rsidRPr="00CE74C9">
        <w:rPr>
          <w:rFonts w:ascii="Times New Roman" w:hAnsi="Times New Roman" w:cs="Times New Roman"/>
          <w:sz w:val="28"/>
          <w:szCs w:val="28"/>
          <w:lang w:eastAsia="ar-SA"/>
        </w:rPr>
        <w:t xml:space="preserve"> (база материалов для интерактивной доски)</w:t>
      </w:r>
    </w:p>
    <w:p w:rsidR="001F0A97" w:rsidRPr="00CE74C9" w:rsidRDefault="001F0A97" w:rsidP="00CE74C9">
      <w:pPr>
        <w:tabs>
          <w:tab w:val="left" w:pos="13600"/>
        </w:tabs>
        <w:suppressAutoHyphens/>
        <w:autoSpaceDN/>
        <w:adjustRightInd/>
        <w:ind w:firstLine="709"/>
        <w:jc w:val="both"/>
        <w:rPr>
          <w:rFonts w:ascii="Times New Roman" w:hAnsi="Times New Roman" w:cs="Times New Roman"/>
          <w:sz w:val="28"/>
          <w:szCs w:val="28"/>
          <w:u w:val="single"/>
          <w:lang w:eastAsia="ar-SA"/>
        </w:rPr>
      </w:pPr>
      <w:r w:rsidRPr="00CE74C9">
        <w:rPr>
          <w:rFonts w:ascii="Times New Roman" w:hAnsi="Times New Roman" w:cs="Times New Roman"/>
          <w:sz w:val="28"/>
          <w:szCs w:val="28"/>
          <w:u w:val="single"/>
          <w:lang w:eastAsia="ar-SA"/>
        </w:rPr>
        <w:t>3</w:t>
      </w:r>
      <w:r w:rsidRPr="00CE74C9">
        <w:rPr>
          <w:rFonts w:ascii="Times New Roman" w:hAnsi="Times New Roman" w:cs="Times New Roman"/>
          <w:sz w:val="28"/>
          <w:szCs w:val="28"/>
          <w:lang w:eastAsia="ar-SA"/>
        </w:rPr>
        <w:t>.</w:t>
      </w:r>
      <w:r w:rsidR="00CE74C9" w:rsidRPr="00CE74C9">
        <w:rPr>
          <w:rFonts w:ascii="Times New Roman" w:hAnsi="Times New Roman" w:cs="Times New Roman"/>
          <w:b/>
          <w:bCs/>
          <w:i/>
          <w:iCs/>
          <w:sz w:val="28"/>
          <w:szCs w:val="28"/>
          <w:lang w:eastAsia="ar-SA"/>
        </w:rPr>
        <w:t xml:space="preserve"> </w:t>
      </w:r>
      <w:r w:rsidRPr="00CE74C9">
        <w:rPr>
          <w:rFonts w:ascii="Times New Roman" w:hAnsi="Times New Roman" w:cs="Times New Roman"/>
          <w:sz w:val="28"/>
          <w:szCs w:val="28"/>
          <w:lang w:eastAsia="ar-SA"/>
        </w:rPr>
        <w:t xml:space="preserve">http://it-n.ru/ </w:t>
      </w:r>
      <w:r w:rsidRPr="00CE74C9">
        <w:rPr>
          <w:rFonts w:ascii="Times New Roman" w:hAnsi="Times New Roman" w:cs="Times New Roman"/>
          <w:sz w:val="28"/>
          <w:szCs w:val="28"/>
          <w:u w:val="single"/>
          <w:lang w:eastAsia="ar-SA"/>
        </w:rPr>
        <w:t>(</w:t>
      </w:r>
      <w:r w:rsidRPr="00CE74C9">
        <w:rPr>
          <w:rFonts w:ascii="Times New Roman" w:hAnsi="Times New Roman" w:cs="Times New Roman"/>
          <w:sz w:val="28"/>
          <w:szCs w:val="28"/>
          <w:lang w:eastAsia="ar-SA"/>
        </w:rPr>
        <w:t>сеть творческих учителей)</w:t>
      </w:r>
    </w:p>
    <w:p w:rsidR="001F0A97" w:rsidRPr="00CE74C9" w:rsidRDefault="00F3414C" w:rsidP="00CE74C9">
      <w:pPr>
        <w:tabs>
          <w:tab w:val="left" w:pos="13600"/>
        </w:tabs>
        <w:suppressAutoHyphens/>
        <w:autoSpaceDN/>
        <w:adjustRightInd/>
        <w:ind w:firstLine="709"/>
        <w:jc w:val="both"/>
        <w:rPr>
          <w:rFonts w:ascii="Times New Roman" w:hAnsi="Times New Roman" w:cs="Times New Roman"/>
          <w:sz w:val="28"/>
          <w:szCs w:val="28"/>
          <w:lang w:eastAsia="ar-SA"/>
        </w:rPr>
      </w:pPr>
      <w:r w:rsidRPr="00CE74C9">
        <w:rPr>
          <w:rFonts w:ascii="Times New Roman" w:hAnsi="Times New Roman" w:cs="Times New Roman"/>
          <w:sz w:val="28"/>
          <w:szCs w:val="28"/>
          <w:lang w:eastAsia="ar-SA"/>
        </w:rPr>
        <w:t>4. http://www.rusedu.ru/ (</w:t>
      </w:r>
      <w:r w:rsidR="001F0A97" w:rsidRPr="00CE74C9">
        <w:rPr>
          <w:rFonts w:ascii="Times New Roman" w:hAnsi="Times New Roman" w:cs="Times New Roman"/>
          <w:sz w:val="28"/>
          <w:szCs w:val="28"/>
          <w:lang w:eastAsia="ar-SA"/>
        </w:rPr>
        <w:t>архив учебных программ и презентаций)</w:t>
      </w:r>
    </w:p>
    <w:p w:rsidR="001F0A97" w:rsidRPr="00CE74C9" w:rsidRDefault="001F0A97" w:rsidP="00CE74C9">
      <w:pPr>
        <w:tabs>
          <w:tab w:val="left" w:pos="13600"/>
        </w:tabs>
        <w:suppressAutoHyphens/>
        <w:autoSpaceDN/>
        <w:adjustRightInd/>
        <w:ind w:firstLine="709"/>
        <w:jc w:val="both"/>
        <w:rPr>
          <w:rFonts w:ascii="Times New Roman" w:hAnsi="Times New Roman" w:cs="Times New Roman"/>
          <w:sz w:val="28"/>
          <w:szCs w:val="28"/>
          <w:lang w:eastAsia="ar-SA"/>
        </w:rPr>
      </w:pPr>
      <w:r w:rsidRPr="00CE74C9">
        <w:rPr>
          <w:rFonts w:ascii="Times New Roman" w:hAnsi="Times New Roman" w:cs="Times New Roman"/>
          <w:sz w:val="28"/>
          <w:szCs w:val="28"/>
          <w:lang w:eastAsia="ar-SA"/>
        </w:rPr>
        <w:t>5.http://festival.1</w:t>
      </w:r>
      <w:r w:rsidR="00F3414C" w:rsidRPr="00CE74C9">
        <w:rPr>
          <w:rFonts w:ascii="Times New Roman" w:hAnsi="Times New Roman" w:cs="Times New Roman"/>
          <w:sz w:val="28"/>
          <w:szCs w:val="28"/>
          <w:lang w:eastAsia="ar-SA"/>
        </w:rPr>
        <w:t xml:space="preserve">september.ru/ ( Фестиваль педагогических </w:t>
      </w:r>
      <w:r w:rsidRPr="00CE74C9">
        <w:rPr>
          <w:rFonts w:ascii="Times New Roman" w:hAnsi="Times New Roman" w:cs="Times New Roman"/>
          <w:sz w:val="28"/>
          <w:szCs w:val="28"/>
          <w:lang w:eastAsia="ar-SA"/>
        </w:rPr>
        <w:t>идей "Открытый урок")</w:t>
      </w:r>
    </w:p>
    <w:p w:rsidR="007147B4" w:rsidRPr="00CE74C9" w:rsidRDefault="0013090E" w:rsidP="00CE74C9">
      <w:pPr>
        <w:pStyle w:val="Style2"/>
        <w:widowControl/>
        <w:ind w:firstLine="709"/>
        <w:jc w:val="both"/>
        <w:rPr>
          <w:rStyle w:val="FontStyle12"/>
          <w:rFonts w:ascii="Times New Roman" w:hAnsi="Times New Roman" w:cs="Times New Roman"/>
          <w:b/>
          <w:bCs/>
          <w:sz w:val="28"/>
          <w:szCs w:val="28"/>
        </w:rPr>
      </w:pPr>
      <w:r w:rsidRPr="00CE74C9">
        <w:rPr>
          <w:rFonts w:ascii="Times New Roman" w:hAnsi="Times New Roman" w:cs="Times New Roman"/>
          <w:sz w:val="28"/>
          <w:szCs w:val="28"/>
          <w:u w:val="single"/>
        </w:rPr>
        <w:t xml:space="preserve">6.http://it-n.ru/ ( </w:t>
      </w:r>
      <w:r w:rsidRPr="00CE74C9">
        <w:rPr>
          <w:rFonts w:ascii="Times New Roman" w:hAnsi="Times New Roman" w:cs="Times New Roman"/>
          <w:sz w:val="28"/>
          <w:szCs w:val="28"/>
        </w:rPr>
        <w:t>сеть творческих учителей)</w:t>
      </w:r>
    </w:p>
    <w:p w:rsidR="007147B4" w:rsidRPr="00CE74C9" w:rsidRDefault="0013090E" w:rsidP="00CE74C9">
      <w:pPr>
        <w:pStyle w:val="Style2"/>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7.</w:t>
      </w:r>
      <w:r w:rsidRPr="00CE74C9">
        <w:rPr>
          <w:rFonts w:ascii="Times New Roman" w:hAnsi="Times New Roman" w:cs="Times New Roman"/>
          <w:sz w:val="28"/>
          <w:szCs w:val="28"/>
          <w:lang w:val="en-US"/>
        </w:rPr>
        <w:t>uchitel</w:t>
      </w:r>
      <w:r w:rsidRPr="00CE74C9">
        <w:rPr>
          <w:rFonts w:ascii="Times New Roman" w:hAnsi="Times New Roman" w:cs="Times New Roman"/>
          <w:sz w:val="28"/>
          <w:szCs w:val="28"/>
        </w:rPr>
        <w:t>-</w:t>
      </w:r>
      <w:r w:rsidRPr="00CE74C9">
        <w:rPr>
          <w:rFonts w:ascii="Times New Roman" w:hAnsi="Times New Roman" w:cs="Times New Roman"/>
          <w:sz w:val="28"/>
          <w:szCs w:val="28"/>
          <w:lang w:val="en-US"/>
        </w:rPr>
        <w:t>izd</w:t>
      </w:r>
      <w:r w:rsidRPr="00CE74C9">
        <w:rPr>
          <w:rFonts w:ascii="Times New Roman" w:hAnsi="Times New Roman" w:cs="Times New Roman"/>
          <w:sz w:val="28"/>
          <w:szCs w:val="28"/>
        </w:rPr>
        <w:t>.</w:t>
      </w:r>
      <w:r w:rsidRPr="00CE74C9">
        <w:rPr>
          <w:rFonts w:ascii="Times New Roman" w:hAnsi="Times New Roman" w:cs="Times New Roman"/>
          <w:sz w:val="28"/>
          <w:szCs w:val="28"/>
          <w:lang w:val="en-US"/>
        </w:rPr>
        <w:t>ru</w:t>
      </w:r>
      <w:r w:rsidRPr="00CE74C9">
        <w:rPr>
          <w:rFonts w:ascii="Times New Roman" w:hAnsi="Times New Roman" w:cs="Times New Roman"/>
          <w:sz w:val="28"/>
          <w:szCs w:val="28"/>
        </w:rPr>
        <w:t xml:space="preserve"> (книги, диски почтой)</w:t>
      </w:r>
    </w:p>
    <w:p w:rsidR="0013090E" w:rsidRPr="00CE74C9" w:rsidRDefault="0013090E" w:rsidP="00CE74C9">
      <w:pPr>
        <w:pStyle w:val="Style2"/>
        <w:widowControl/>
        <w:ind w:firstLine="709"/>
        <w:jc w:val="both"/>
        <w:rPr>
          <w:rStyle w:val="FontStyle12"/>
          <w:rFonts w:ascii="Times New Roman" w:hAnsi="Times New Roman" w:cs="Times New Roman"/>
          <w:b/>
          <w:bCs/>
          <w:sz w:val="28"/>
          <w:szCs w:val="28"/>
        </w:rPr>
      </w:pPr>
    </w:p>
    <w:p w:rsidR="0013090E" w:rsidRPr="00CE74C9" w:rsidRDefault="0013090E"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Ресурсы ИКТ</w:t>
      </w:r>
    </w:p>
    <w:p w:rsidR="0013090E" w:rsidRPr="00CE74C9" w:rsidRDefault="0013090E"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Диск «Уроки русского языка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Кирилла и Мефодия. 8-9 классы».</w:t>
      </w:r>
      <w:r w:rsidR="00CE74C9" w:rsidRPr="00CE74C9">
        <w:rPr>
          <w:rFonts w:ascii="Times New Roman" w:hAnsi="Times New Roman" w:cs="Times New Roman"/>
          <w:sz w:val="28"/>
          <w:szCs w:val="28"/>
        </w:rPr>
        <w:t xml:space="preserve"> </w:t>
      </w:r>
    </w:p>
    <w:p w:rsidR="0013090E" w:rsidRPr="00CE74C9" w:rsidRDefault="00CE74C9" w:rsidP="00CE74C9">
      <w:pPr>
        <w:ind w:firstLine="709"/>
        <w:jc w:val="both"/>
        <w:rPr>
          <w:rFonts w:ascii="Times New Roman" w:hAnsi="Times New Roman" w:cs="Times New Roman"/>
          <w:sz w:val="28"/>
          <w:szCs w:val="28"/>
        </w:rPr>
      </w:pPr>
      <w:r w:rsidRPr="00CE74C9">
        <w:rPr>
          <w:rFonts w:ascii="Times New Roman" w:eastAsia="Calibri" w:hAnsi="Times New Roman" w:cs="Times New Roman"/>
          <w:sz w:val="28"/>
          <w:szCs w:val="28"/>
        </w:rPr>
        <w:t xml:space="preserve"> </w:t>
      </w:r>
      <w:r w:rsidR="0013090E" w:rsidRPr="00CE74C9">
        <w:rPr>
          <w:rFonts w:ascii="Times New Roman" w:eastAsia="Calibri" w:hAnsi="Times New Roman" w:cs="Times New Roman"/>
          <w:sz w:val="28"/>
          <w:szCs w:val="28"/>
        </w:rPr>
        <w:t>2.</w:t>
      </w:r>
      <w:r w:rsidR="0013090E" w:rsidRPr="00CE74C9">
        <w:rPr>
          <w:rFonts w:ascii="Times New Roman" w:hAnsi="Times New Roman" w:cs="Times New Roman"/>
          <w:sz w:val="28"/>
          <w:szCs w:val="28"/>
        </w:rPr>
        <w:t>Презентации к урокам (собственные и модифицированные)</w:t>
      </w:r>
    </w:p>
    <w:p w:rsidR="0013090E" w:rsidRDefault="00CE74C9" w:rsidP="00CA6614">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w:t>
      </w:r>
      <w:r w:rsidR="0013090E" w:rsidRPr="00CE74C9">
        <w:rPr>
          <w:rFonts w:ascii="Times New Roman" w:hAnsi="Times New Roman" w:cs="Times New Roman"/>
          <w:sz w:val="28"/>
          <w:szCs w:val="28"/>
        </w:rPr>
        <w:t>3.Диск. Фестиваль педагогических идей «Открытый урок»</w:t>
      </w:r>
    </w:p>
    <w:p w:rsidR="00CA6614" w:rsidRPr="00CA6614" w:rsidRDefault="00CA6614" w:rsidP="00CA6614">
      <w:pPr>
        <w:ind w:firstLine="709"/>
        <w:jc w:val="both"/>
        <w:rPr>
          <w:rFonts w:ascii="Times New Roman" w:hAnsi="Times New Roman" w:cs="Times New Roman"/>
          <w:sz w:val="28"/>
          <w:szCs w:val="28"/>
        </w:rPr>
      </w:pPr>
    </w:p>
    <w:p w:rsidR="00265254" w:rsidRDefault="007145C4" w:rsidP="00CA6614">
      <w:pPr>
        <w:pStyle w:val="Style2"/>
        <w:widowControl/>
        <w:ind w:firstLine="709"/>
        <w:jc w:val="both"/>
        <w:rPr>
          <w:rStyle w:val="FontStyle12"/>
          <w:rFonts w:ascii="Times New Roman" w:hAnsi="Times New Roman" w:cs="Times New Roman"/>
          <w:b/>
          <w:bCs/>
          <w:sz w:val="28"/>
          <w:szCs w:val="28"/>
        </w:rPr>
      </w:pPr>
      <w:r w:rsidRPr="00CE74C9">
        <w:rPr>
          <w:rStyle w:val="FontStyle12"/>
          <w:rFonts w:ascii="Times New Roman" w:hAnsi="Times New Roman" w:cs="Times New Roman"/>
          <w:b/>
          <w:bCs/>
          <w:sz w:val="28"/>
          <w:szCs w:val="28"/>
        </w:rPr>
        <w:t>Планируемые результаты изучения учебного предмета</w:t>
      </w:r>
    </w:p>
    <w:p w:rsidR="00CA6614" w:rsidRPr="00CE74C9" w:rsidRDefault="00CA6614" w:rsidP="00CA6614">
      <w:pPr>
        <w:pStyle w:val="Style2"/>
        <w:widowControl/>
        <w:ind w:firstLine="709"/>
        <w:jc w:val="both"/>
        <w:rPr>
          <w:rStyle w:val="FontStyle12"/>
          <w:rFonts w:ascii="Times New Roman" w:hAnsi="Times New Roman" w:cs="Times New Roman"/>
          <w:b/>
          <w:bCs/>
          <w:sz w:val="28"/>
          <w:szCs w:val="28"/>
        </w:rPr>
      </w:pPr>
    </w:p>
    <w:p w:rsidR="0075620F" w:rsidRPr="00CE74C9" w:rsidRDefault="0075620F" w:rsidP="00CE74C9">
      <w:pPr>
        <w:pStyle w:val="Style3"/>
        <w:widowControl/>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 xml:space="preserve">Учащиеся должны </w:t>
      </w:r>
      <w:r w:rsidRPr="00CE74C9">
        <w:rPr>
          <w:rStyle w:val="FontStyle13"/>
          <w:rFonts w:ascii="Times New Roman" w:hAnsi="Times New Roman" w:cs="Times New Roman"/>
          <w:sz w:val="28"/>
          <w:szCs w:val="28"/>
        </w:rPr>
        <w:t xml:space="preserve">знать, </w:t>
      </w:r>
      <w:r w:rsidRPr="00CE74C9">
        <w:rPr>
          <w:rStyle w:val="FontStyle11"/>
          <w:rFonts w:ascii="Times New Roman" w:hAnsi="Times New Roman" w:cs="Times New Roman"/>
          <w:sz w:val="28"/>
          <w:szCs w:val="28"/>
        </w:rPr>
        <w:t>понимать определения основных изученных в 8 классе языковых явлений, речеведческих понятий.</w:t>
      </w:r>
    </w:p>
    <w:p w:rsidR="0075620F" w:rsidRPr="00CE74C9" w:rsidRDefault="0075620F" w:rsidP="00CE74C9">
      <w:pPr>
        <w:pStyle w:val="Style3"/>
        <w:widowControl/>
        <w:spacing w:line="240" w:lineRule="auto"/>
        <w:ind w:firstLine="709"/>
        <w:jc w:val="both"/>
        <w:rPr>
          <w:rStyle w:val="FontStyle11"/>
          <w:rFonts w:ascii="Times New Roman" w:hAnsi="Times New Roman" w:cs="Times New Roman"/>
          <w:sz w:val="28"/>
          <w:szCs w:val="28"/>
        </w:rPr>
      </w:pPr>
      <w:r w:rsidRPr="00CE74C9">
        <w:rPr>
          <w:rStyle w:val="FontStyle13"/>
          <w:rFonts w:ascii="Times New Roman" w:hAnsi="Times New Roman" w:cs="Times New Roman"/>
          <w:sz w:val="28"/>
          <w:szCs w:val="28"/>
        </w:rPr>
        <w:t xml:space="preserve">Уметь: </w:t>
      </w:r>
      <w:r w:rsidRPr="00CE74C9">
        <w:rPr>
          <w:rStyle w:val="FontStyle11"/>
          <w:rFonts w:ascii="Times New Roman" w:hAnsi="Times New Roman" w:cs="Times New Roman"/>
          <w:sz w:val="28"/>
          <w:szCs w:val="28"/>
        </w:rPr>
        <w:t xml:space="preserve">речевая деятельность: </w:t>
      </w:r>
    </w:p>
    <w:p w:rsidR="0075620F" w:rsidRPr="00CE74C9" w:rsidRDefault="0075620F" w:rsidP="00CE74C9">
      <w:pPr>
        <w:pStyle w:val="Style3"/>
        <w:widowControl/>
        <w:spacing w:line="240" w:lineRule="auto"/>
        <w:ind w:firstLine="709"/>
        <w:jc w:val="both"/>
        <w:rPr>
          <w:rStyle w:val="FontStyle13"/>
          <w:rFonts w:ascii="Times New Roman" w:hAnsi="Times New Roman" w:cs="Times New Roman"/>
          <w:sz w:val="28"/>
          <w:szCs w:val="28"/>
        </w:rPr>
      </w:pPr>
      <w:r w:rsidRPr="00CE74C9">
        <w:rPr>
          <w:rStyle w:val="FontStyle13"/>
          <w:rFonts w:ascii="Times New Roman" w:hAnsi="Times New Roman" w:cs="Times New Roman"/>
          <w:b/>
          <w:sz w:val="28"/>
          <w:szCs w:val="28"/>
        </w:rPr>
        <w:t>аудирование</w:t>
      </w:r>
      <w:r w:rsidRPr="00CE74C9">
        <w:rPr>
          <w:rStyle w:val="FontStyle13"/>
          <w:rFonts w:ascii="Times New Roman" w:hAnsi="Times New Roman" w:cs="Times New Roman"/>
          <w:sz w:val="28"/>
          <w:szCs w:val="28"/>
        </w:rPr>
        <w:t>:</w:t>
      </w:r>
    </w:p>
    <w:p w:rsidR="0075620F" w:rsidRPr="00CE74C9" w:rsidRDefault="0075620F" w:rsidP="00CE74C9">
      <w:pPr>
        <w:pStyle w:val="Style5"/>
        <w:widowControl/>
        <w:tabs>
          <w:tab w:val="left" w:pos="2074"/>
        </w:tabs>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-дифференцировать главную и второстепенную информацию, известную и неизвестную информацию прослушанного текста;</w:t>
      </w:r>
    </w:p>
    <w:p w:rsidR="0075620F" w:rsidRPr="00CE74C9" w:rsidRDefault="0075620F" w:rsidP="00CE74C9">
      <w:pPr>
        <w:pStyle w:val="Style5"/>
        <w:widowControl/>
        <w:tabs>
          <w:tab w:val="left" w:pos="2074"/>
        </w:tabs>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-фиксировать информацию прослушанного текста в виде тезисного плана, полного и сжатого пересказа;</w:t>
      </w:r>
    </w:p>
    <w:p w:rsidR="0075620F" w:rsidRPr="00CE74C9" w:rsidRDefault="0075620F" w:rsidP="00CE74C9">
      <w:pPr>
        <w:pStyle w:val="Style5"/>
        <w:widowControl/>
        <w:tabs>
          <w:tab w:val="left" w:pos="2074"/>
        </w:tabs>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-определять принадлежность аудируемого текста к типу речи и функциональной разновидности языка;</w:t>
      </w:r>
    </w:p>
    <w:p w:rsidR="0075620F" w:rsidRPr="00CE74C9" w:rsidRDefault="0075620F" w:rsidP="00CE74C9">
      <w:pPr>
        <w:pStyle w:val="Style1"/>
        <w:widowControl/>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рецензировать устный ответ учащегося; задавать вопросы по прослушанному тексту; отвечать на вопросы по содержанию текста;</w:t>
      </w:r>
    </w:p>
    <w:p w:rsidR="0075620F" w:rsidRPr="00CE74C9" w:rsidRDefault="0075620F" w:rsidP="00CE74C9">
      <w:pPr>
        <w:pStyle w:val="Style5"/>
        <w:widowControl/>
        <w:tabs>
          <w:tab w:val="left" w:pos="0"/>
        </w:tabs>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-слушать информацию теле- и радиопередачи с установкой на определение темы и основной цели сообщения;</w:t>
      </w:r>
    </w:p>
    <w:p w:rsidR="0075620F" w:rsidRPr="00CE74C9" w:rsidRDefault="0075620F" w:rsidP="00CE74C9">
      <w:pPr>
        <w:pStyle w:val="Style7"/>
        <w:widowControl/>
        <w:ind w:firstLine="709"/>
        <w:jc w:val="both"/>
        <w:rPr>
          <w:rStyle w:val="FontStyle13"/>
          <w:rFonts w:ascii="Times New Roman" w:hAnsi="Times New Roman" w:cs="Times New Roman"/>
          <w:b/>
          <w:sz w:val="28"/>
          <w:szCs w:val="28"/>
        </w:rPr>
      </w:pPr>
      <w:r w:rsidRPr="00CE74C9">
        <w:rPr>
          <w:rStyle w:val="FontStyle13"/>
          <w:rFonts w:ascii="Times New Roman" w:hAnsi="Times New Roman" w:cs="Times New Roman"/>
          <w:b/>
          <w:sz w:val="28"/>
          <w:szCs w:val="28"/>
        </w:rPr>
        <w:t>чтение:</w:t>
      </w:r>
    </w:p>
    <w:p w:rsidR="0075620F" w:rsidRPr="00CE74C9" w:rsidRDefault="0075620F" w:rsidP="00CE74C9">
      <w:pPr>
        <w:pStyle w:val="Style5"/>
        <w:widowControl/>
        <w:tabs>
          <w:tab w:val="left" w:pos="2074"/>
        </w:tabs>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-прогнозировать содержание текста, исходя из анализа названия, содержания эпиграфа и на основе знакомства с иллюстративным материалом текста - схемами, таблицами на основе текста;</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-используя просмотровое чтение, ориентироваться в содержании статьи по ключевым словам, а в содержании книги, журнала, газеты по оглавлению и заголовкам статей;</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-при необходимости переходить на изучающее чтение;</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-читать и пересказывать небольшие по объему тексты о выдающихся отечественных лингвистах;</w:t>
      </w:r>
    </w:p>
    <w:p w:rsidR="0075620F" w:rsidRPr="00CE74C9" w:rsidRDefault="0075620F" w:rsidP="00CE74C9">
      <w:pPr>
        <w:pStyle w:val="Style4"/>
        <w:widowControl/>
        <w:ind w:firstLine="709"/>
        <w:jc w:val="both"/>
        <w:rPr>
          <w:rStyle w:val="FontStyle13"/>
          <w:rFonts w:ascii="Times New Roman" w:hAnsi="Times New Roman" w:cs="Times New Roman"/>
          <w:b/>
          <w:sz w:val="28"/>
          <w:szCs w:val="28"/>
        </w:rPr>
      </w:pPr>
      <w:r w:rsidRPr="00CE74C9">
        <w:rPr>
          <w:rStyle w:val="FontStyle13"/>
          <w:rFonts w:ascii="Times New Roman" w:hAnsi="Times New Roman" w:cs="Times New Roman"/>
          <w:b/>
          <w:sz w:val="28"/>
          <w:szCs w:val="28"/>
        </w:rPr>
        <w:t>говорение:</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lastRenderedPageBreak/>
        <w:t>-пересказывая текст, отражать свое понимание проблематики и позиции автора исходного текста</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-вести репортаж о школьной жизни;</w:t>
      </w:r>
    </w:p>
    <w:p w:rsidR="0075620F" w:rsidRPr="00CE74C9" w:rsidRDefault="0075620F" w:rsidP="00CE74C9">
      <w:pPr>
        <w:pStyle w:val="Style8"/>
        <w:widowControl/>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-строить небольшое по объему устное высказывание на основе схем, таблиц и других наглядных материалов;</w:t>
      </w:r>
    </w:p>
    <w:p w:rsidR="0075620F" w:rsidRPr="00CE74C9" w:rsidRDefault="0075620F" w:rsidP="00CE74C9">
      <w:pPr>
        <w:pStyle w:val="Style8"/>
        <w:widowControl/>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-создавать связное монологическое высказывание на лингвистическую тему в форме текста- рассуждения, текста-доказательства, текста-описания;</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-составлять инструкции по применению того или иного правила;</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-принимать участие в диалогах различных видов;</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-адекватно реагировать на обращенную устную речь, правильно вступать в речевое общение, поддерживать или заканчивать разговор и т.п.</w:t>
      </w:r>
    </w:p>
    <w:p w:rsidR="0075620F" w:rsidRPr="00CE74C9" w:rsidRDefault="0075620F" w:rsidP="00CE74C9">
      <w:pPr>
        <w:pStyle w:val="Style4"/>
        <w:widowControl/>
        <w:ind w:firstLine="709"/>
        <w:jc w:val="both"/>
        <w:rPr>
          <w:rStyle w:val="FontStyle13"/>
          <w:rFonts w:ascii="Times New Roman" w:hAnsi="Times New Roman" w:cs="Times New Roman"/>
          <w:b/>
          <w:sz w:val="28"/>
          <w:szCs w:val="28"/>
        </w:rPr>
      </w:pPr>
      <w:r w:rsidRPr="00CE74C9">
        <w:rPr>
          <w:rStyle w:val="FontStyle13"/>
          <w:rFonts w:ascii="Times New Roman" w:hAnsi="Times New Roman" w:cs="Times New Roman"/>
          <w:b/>
          <w:sz w:val="28"/>
          <w:szCs w:val="28"/>
        </w:rPr>
        <w:t>письмо:</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-пересказывать фрагмент прослушанного текста;</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-пересказывать прочитанные публицистические и художественные тексты, сохраняя структуру и и языковые особенности исходного текста;</w:t>
      </w:r>
    </w:p>
    <w:p w:rsidR="0075620F" w:rsidRPr="00CE74C9" w:rsidRDefault="0075620F" w:rsidP="00CE74C9">
      <w:pPr>
        <w:pStyle w:val="Style8"/>
        <w:widowControl/>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-создавать сочинение-описание архитектурного памятника, сравнительную характеристику, рассуждение на свободную тему, сочинение повествовательного характера с элементами повествования или рассуждения, репортаж о событии;</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-писать заметки, рекламные аннотации, уместно использовать характерные для публицистики средства языка (выразительную лексику, экспрессивный синтак</w:t>
      </w:r>
      <w:r w:rsidR="00265254" w:rsidRPr="00CE74C9">
        <w:rPr>
          <w:rStyle w:val="FontStyle11"/>
          <w:rFonts w:ascii="Times New Roman" w:hAnsi="Times New Roman" w:cs="Times New Roman"/>
          <w:sz w:val="28"/>
          <w:szCs w:val="28"/>
        </w:rPr>
        <w:t>сис: расчлененные предложения (</w:t>
      </w:r>
      <w:r w:rsidRPr="00CE74C9">
        <w:rPr>
          <w:rStyle w:val="FontStyle11"/>
          <w:rFonts w:ascii="Times New Roman" w:hAnsi="Times New Roman" w:cs="Times New Roman"/>
          <w:sz w:val="28"/>
          <w:szCs w:val="28"/>
        </w:rPr>
        <w:t>парцелляцию), риторические вопросы и восклицания, вопросно-ответную форму изложения, ряды однородных членов, многосоюзие и т.д.);</w:t>
      </w:r>
    </w:p>
    <w:p w:rsidR="0075620F" w:rsidRPr="00CE74C9" w:rsidRDefault="0075620F" w:rsidP="00CE74C9">
      <w:pPr>
        <w:pStyle w:val="Style6"/>
        <w:widowControl/>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-составлять деловые бумаги: заявление, доверенность, расписку, автобиографию; Текст:</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-находить в журналах, газетах проблемные статьи, репортажи, портретные очерки, определять их тему, основную мысль, заголовок;</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-распознавать характерные для художественных и публицистических текстов языковые и речевые средства воздействия на читателя;</w:t>
      </w:r>
    </w:p>
    <w:p w:rsidR="0075620F" w:rsidRPr="00CE74C9" w:rsidRDefault="0075620F" w:rsidP="00CE74C9">
      <w:pPr>
        <w:pStyle w:val="Style1"/>
        <w:widowControl/>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фонетика и орфоэпия:</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-правильно произносить слова с учетом вариантов произношения;</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-оценивать собственную и чужую речь с точки зрения соблюдения орфоэпических норм;</w:t>
      </w:r>
    </w:p>
    <w:p w:rsidR="0075620F" w:rsidRPr="00CE74C9" w:rsidRDefault="0075620F" w:rsidP="00CE74C9">
      <w:pPr>
        <w:pStyle w:val="Style1"/>
        <w:widowControl/>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морфемика и словообразование:</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-разъяснять значение слова, его написание и грамматические признаки, опираясь на словообразовательный анализ и типичные морфемные модели слов;</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-разбирать слова, иллюстрирующие разные способы словообразования;</w:t>
      </w:r>
    </w:p>
    <w:p w:rsidR="0075620F" w:rsidRPr="00CE74C9" w:rsidRDefault="0075620F"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-пользоваться разными видами морфемных и словообразовательных словарей;</w:t>
      </w:r>
    </w:p>
    <w:p w:rsidR="0075620F" w:rsidRPr="00CE74C9" w:rsidRDefault="0075620F" w:rsidP="00CE74C9">
      <w:pPr>
        <w:pStyle w:val="Style3"/>
        <w:widowControl/>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лексикология и фразеология</w:t>
      </w:r>
    </w:p>
    <w:p w:rsidR="0075620F" w:rsidRPr="00CE74C9" w:rsidRDefault="0075620F"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-разъяснять значение слов общественно-политической тематики, правильно их определять; |</w:t>
      </w:r>
    </w:p>
    <w:p w:rsidR="0075620F" w:rsidRPr="00CE74C9" w:rsidRDefault="0075620F"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-пользоваться разными видами толковых словарей (словарь иностранных слов, словарь лингвистических терминов и т.п.);</w:t>
      </w:r>
    </w:p>
    <w:p w:rsidR="0075620F" w:rsidRPr="00CE74C9" w:rsidRDefault="0075620F"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-оценивать уместность употребления слов с учетом стиля, типа речи и речевых задач выска</w:t>
      </w:r>
      <w:r w:rsidRPr="00CE74C9">
        <w:rPr>
          <w:rStyle w:val="FontStyle12"/>
          <w:rFonts w:ascii="Times New Roman" w:hAnsi="Times New Roman" w:cs="Times New Roman"/>
          <w:sz w:val="28"/>
          <w:szCs w:val="28"/>
        </w:rPr>
        <w:softHyphen/>
        <w:t>зывания;</w:t>
      </w:r>
    </w:p>
    <w:p w:rsidR="0075620F" w:rsidRPr="00CE74C9" w:rsidRDefault="0075620F"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lastRenderedPageBreak/>
        <w:t>-находить в художественном тексте изобразительно-выразительные приемы, основанные на лексических возможностях русского языка;</w:t>
      </w:r>
    </w:p>
    <w:p w:rsidR="0075620F" w:rsidRPr="00CE74C9" w:rsidRDefault="0075620F"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-морфология:</w:t>
      </w:r>
    </w:p>
    <w:p w:rsidR="0075620F" w:rsidRPr="00CE74C9" w:rsidRDefault="0075620F"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-распознавать части речи и их формы;</w:t>
      </w:r>
    </w:p>
    <w:p w:rsidR="0075620F" w:rsidRPr="00CE74C9" w:rsidRDefault="0075620F" w:rsidP="00CE74C9">
      <w:pPr>
        <w:pStyle w:val="Style4"/>
        <w:widowControl/>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-соблюдать морфологические нормы формообразования и употребления слов, пользоваться словарем грамматических трудностей;</w:t>
      </w:r>
    </w:p>
    <w:p w:rsidR="0075620F" w:rsidRPr="00CE74C9" w:rsidRDefault="0075620F" w:rsidP="00CE74C9">
      <w:pPr>
        <w:pStyle w:val="Style4"/>
        <w:widowControl/>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-опираться на морфологический разбор слова при проведении орфографического, пунктуационного и синтаксического анализа; орфография:</w:t>
      </w:r>
    </w:p>
    <w:p w:rsidR="0075620F" w:rsidRPr="00CE74C9" w:rsidRDefault="0075620F"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-применять орфографические правила, объяснять правописания трудно проверяемых орфограмм, опираясь на значение, морфемное строение и грамматическую характеристику слов; синтаксис и пунктуация:</w:t>
      </w:r>
    </w:p>
    <w:p w:rsidR="0075620F" w:rsidRPr="00CE74C9" w:rsidRDefault="0075620F"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-опознавать, правильно строить и употреблять словосочетания разных видов;</w:t>
      </w:r>
    </w:p>
    <w:p w:rsidR="0075620F" w:rsidRPr="00CE74C9" w:rsidRDefault="0075620F"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-различать простые предложения разных видов, использовать односоставные предложения* в речи с учетом их специфики и стилистических свойств;</w:t>
      </w:r>
    </w:p>
    <w:p w:rsidR="0075620F" w:rsidRPr="00CE74C9" w:rsidRDefault="0075620F" w:rsidP="00CE74C9">
      <w:pPr>
        <w:pStyle w:val="Style5"/>
        <w:widowControl/>
        <w:spacing w:line="240" w:lineRule="auto"/>
        <w:ind w:firstLine="709"/>
        <w:jc w:val="both"/>
        <w:rPr>
          <w:rStyle w:val="FontStyle12"/>
          <w:rFonts w:ascii="Times New Roman" w:hAnsi="Times New Roman" w:cs="Times New Roman"/>
          <w:sz w:val="28"/>
          <w:szCs w:val="28"/>
        </w:rPr>
      </w:pPr>
      <w:r w:rsidRPr="00CE74C9">
        <w:rPr>
          <w:rFonts w:ascii="Times New Roman" w:hAnsi="Times New Roman" w:cs="Times New Roman"/>
          <w:sz w:val="28"/>
          <w:szCs w:val="28"/>
        </w:rPr>
        <w:t>-</w:t>
      </w:r>
      <w:r w:rsidRPr="00CE74C9">
        <w:rPr>
          <w:rStyle w:val="FontStyle12"/>
          <w:rFonts w:ascii="Times New Roman" w:hAnsi="Times New Roman" w:cs="Times New Roman"/>
          <w:sz w:val="28"/>
          <w:szCs w:val="28"/>
        </w:rPr>
        <w:t>правильно и уместно употреблять предложения с вводными конструкциями и однородными, обособленными членами;</w:t>
      </w:r>
    </w:p>
    <w:p w:rsidR="0075620F" w:rsidRPr="00CE74C9" w:rsidRDefault="0075620F" w:rsidP="00CE74C9">
      <w:pPr>
        <w:pStyle w:val="Style4"/>
        <w:widowControl/>
        <w:tabs>
          <w:tab w:val="left" w:pos="653"/>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-правильно строить предложения с обособленными членами;</w:t>
      </w:r>
    </w:p>
    <w:p w:rsidR="0075620F" w:rsidRPr="00CE74C9" w:rsidRDefault="0075620F" w:rsidP="00CE74C9">
      <w:pPr>
        <w:pStyle w:val="Style4"/>
        <w:widowControl/>
        <w:tabs>
          <w:tab w:val="left" w:pos="653"/>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-проводить интонационный анализ простого предложения;</w:t>
      </w:r>
    </w:p>
    <w:p w:rsidR="0075620F" w:rsidRPr="00CE74C9" w:rsidRDefault="0075620F" w:rsidP="00CE74C9">
      <w:pPr>
        <w:pStyle w:val="Style4"/>
        <w:widowControl/>
        <w:tabs>
          <w:tab w:val="left" w:pos="653"/>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-выразительно читать простые предложения изученных конструкций;</w:t>
      </w:r>
    </w:p>
    <w:p w:rsidR="0075620F" w:rsidRPr="00CE74C9" w:rsidRDefault="0075620F" w:rsidP="00CE74C9">
      <w:pPr>
        <w:pStyle w:val="Style6"/>
        <w:widowControl/>
        <w:tabs>
          <w:tab w:val="left" w:pos="778"/>
        </w:tabs>
        <w:spacing w:line="240" w:lineRule="auto"/>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-проводить интонационный и синтаксический анализ простого предложения при проведении синтаксического и пунктуационного разбора;</w:t>
      </w:r>
    </w:p>
    <w:p w:rsidR="0075620F" w:rsidRPr="00CE74C9" w:rsidRDefault="0075620F" w:rsidP="00CE74C9">
      <w:pPr>
        <w:pStyle w:val="Style3"/>
        <w:widowControl/>
        <w:tabs>
          <w:tab w:val="left" w:pos="648"/>
        </w:tabs>
        <w:spacing w:line="240" w:lineRule="auto"/>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-использовать различные синтаксические конструкции как средство усиления выразительности речи;</w:t>
      </w:r>
    </w:p>
    <w:p w:rsidR="0075620F" w:rsidRPr="00CE74C9" w:rsidRDefault="0075620F" w:rsidP="00CE74C9">
      <w:pPr>
        <w:pStyle w:val="Style6"/>
        <w:widowControl/>
        <w:tabs>
          <w:tab w:val="left" w:pos="605"/>
        </w:tabs>
        <w:spacing w:line="240" w:lineRule="auto"/>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-владеть правильным способом действия при применении изученных правил пунктуации, устно объяснять пунктуацию предложений изученных конструкций, использовать на письме специальные графические обозначения, строить пунктуационные схемы простых предложений, самостоятельно подбирать примеры на пунктуационные правила.</w:t>
      </w:r>
    </w:p>
    <w:p w:rsidR="007147B4" w:rsidRPr="00CE74C9" w:rsidRDefault="007147B4" w:rsidP="00CE74C9">
      <w:pPr>
        <w:widowControl/>
        <w:ind w:firstLine="709"/>
        <w:jc w:val="both"/>
        <w:rPr>
          <w:rFonts w:ascii="Times New Roman" w:hAnsi="Times New Roman" w:cs="Times New Roman"/>
          <w:b/>
          <w:bCs/>
          <w:sz w:val="28"/>
          <w:szCs w:val="28"/>
        </w:rPr>
      </w:pPr>
    </w:p>
    <w:p w:rsidR="00F67D4E" w:rsidRPr="00CE74C9" w:rsidRDefault="009E37C8"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Требования к уровню подготовки учащихся с ОВЗ:</w:t>
      </w:r>
    </w:p>
    <w:p w:rsidR="003D6F27" w:rsidRPr="00CE74C9" w:rsidRDefault="003D6F27" w:rsidP="00CE74C9">
      <w:pPr>
        <w:ind w:firstLine="709"/>
        <w:jc w:val="both"/>
        <w:rPr>
          <w:rFonts w:ascii="Times New Roman" w:hAnsi="Times New Roman" w:cs="Times New Roman"/>
          <w:b/>
          <w:sz w:val="28"/>
          <w:szCs w:val="28"/>
        </w:rPr>
      </w:pPr>
    </w:p>
    <w:p w:rsidR="00F67D4E" w:rsidRPr="00CE74C9" w:rsidRDefault="00F67D4E" w:rsidP="00CE74C9">
      <w:pPr>
        <w:pStyle w:val="Style3"/>
        <w:widowControl/>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 xml:space="preserve">Учащиеся должны </w:t>
      </w:r>
      <w:r w:rsidRPr="00CE74C9">
        <w:rPr>
          <w:rStyle w:val="FontStyle13"/>
          <w:rFonts w:ascii="Times New Roman" w:hAnsi="Times New Roman" w:cs="Times New Roman"/>
          <w:sz w:val="28"/>
          <w:szCs w:val="28"/>
        </w:rPr>
        <w:t xml:space="preserve">знать, </w:t>
      </w:r>
      <w:r w:rsidRPr="00CE74C9">
        <w:rPr>
          <w:rStyle w:val="FontStyle11"/>
          <w:rFonts w:ascii="Times New Roman" w:hAnsi="Times New Roman" w:cs="Times New Roman"/>
          <w:sz w:val="28"/>
          <w:szCs w:val="28"/>
        </w:rPr>
        <w:t>понимать определения основных изученных в 8 классе языковых явлений, речеведческих понятий.</w:t>
      </w:r>
    </w:p>
    <w:p w:rsidR="00F67D4E" w:rsidRPr="00CE74C9" w:rsidRDefault="00F67D4E" w:rsidP="00CE74C9">
      <w:pPr>
        <w:pStyle w:val="Style3"/>
        <w:widowControl/>
        <w:spacing w:line="240" w:lineRule="auto"/>
        <w:ind w:firstLine="709"/>
        <w:jc w:val="both"/>
        <w:rPr>
          <w:rStyle w:val="FontStyle11"/>
          <w:rFonts w:ascii="Times New Roman" w:hAnsi="Times New Roman" w:cs="Times New Roman"/>
          <w:sz w:val="28"/>
          <w:szCs w:val="28"/>
        </w:rPr>
      </w:pPr>
      <w:r w:rsidRPr="00CE74C9">
        <w:rPr>
          <w:rStyle w:val="FontStyle13"/>
          <w:rFonts w:ascii="Times New Roman" w:hAnsi="Times New Roman" w:cs="Times New Roman"/>
          <w:sz w:val="28"/>
          <w:szCs w:val="28"/>
        </w:rPr>
        <w:t xml:space="preserve">Уметь: </w:t>
      </w:r>
      <w:r w:rsidRPr="00CE74C9">
        <w:rPr>
          <w:rStyle w:val="FontStyle11"/>
          <w:rFonts w:ascii="Times New Roman" w:hAnsi="Times New Roman" w:cs="Times New Roman"/>
          <w:sz w:val="28"/>
          <w:szCs w:val="28"/>
        </w:rPr>
        <w:t xml:space="preserve">речевая деятельность: </w:t>
      </w:r>
    </w:p>
    <w:p w:rsidR="00F67D4E" w:rsidRPr="00CE74C9" w:rsidRDefault="00F67D4E" w:rsidP="00CE74C9">
      <w:pPr>
        <w:pStyle w:val="Style3"/>
        <w:widowControl/>
        <w:spacing w:line="240" w:lineRule="auto"/>
        <w:ind w:firstLine="709"/>
        <w:jc w:val="both"/>
        <w:rPr>
          <w:rStyle w:val="FontStyle13"/>
          <w:rFonts w:ascii="Times New Roman" w:hAnsi="Times New Roman" w:cs="Times New Roman"/>
          <w:sz w:val="28"/>
          <w:szCs w:val="28"/>
        </w:rPr>
      </w:pPr>
      <w:r w:rsidRPr="00CE74C9">
        <w:rPr>
          <w:rStyle w:val="FontStyle13"/>
          <w:rFonts w:ascii="Times New Roman" w:hAnsi="Times New Roman" w:cs="Times New Roman"/>
          <w:b/>
          <w:sz w:val="28"/>
          <w:szCs w:val="28"/>
        </w:rPr>
        <w:t>аудирование</w:t>
      </w:r>
      <w:r w:rsidRPr="00CE74C9">
        <w:rPr>
          <w:rStyle w:val="FontStyle13"/>
          <w:rFonts w:ascii="Times New Roman" w:hAnsi="Times New Roman" w:cs="Times New Roman"/>
          <w:sz w:val="28"/>
          <w:szCs w:val="28"/>
        </w:rPr>
        <w:t>:</w:t>
      </w:r>
    </w:p>
    <w:p w:rsidR="00F67D4E" w:rsidRPr="00CE74C9" w:rsidRDefault="00C21962" w:rsidP="00CE74C9">
      <w:pPr>
        <w:pStyle w:val="Style1"/>
        <w:widowControl/>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w:t>
      </w:r>
      <w:r w:rsidR="00F67D4E" w:rsidRPr="00CE74C9">
        <w:rPr>
          <w:rStyle w:val="FontStyle11"/>
          <w:rFonts w:ascii="Times New Roman" w:hAnsi="Times New Roman" w:cs="Times New Roman"/>
          <w:sz w:val="28"/>
          <w:szCs w:val="28"/>
        </w:rPr>
        <w:t xml:space="preserve"> отвечать на вопросы по содержанию текста;</w:t>
      </w:r>
    </w:p>
    <w:p w:rsidR="00F67D4E" w:rsidRPr="00CE74C9" w:rsidRDefault="00F67D4E" w:rsidP="00CE74C9">
      <w:pPr>
        <w:pStyle w:val="Style7"/>
        <w:widowControl/>
        <w:ind w:firstLine="709"/>
        <w:jc w:val="both"/>
        <w:rPr>
          <w:rStyle w:val="FontStyle11"/>
          <w:rFonts w:ascii="Times New Roman" w:hAnsi="Times New Roman" w:cs="Times New Roman"/>
          <w:b/>
          <w:i/>
          <w:iCs/>
          <w:sz w:val="28"/>
          <w:szCs w:val="28"/>
        </w:rPr>
      </w:pPr>
      <w:r w:rsidRPr="00CE74C9">
        <w:rPr>
          <w:rStyle w:val="FontStyle13"/>
          <w:rFonts w:ascii="Times New Roman" w:hAnsi="Times New Roman" w:cs="Times New Roman"/>
          <w:b/>
          <w:sz w:val="28"/>
          <w:szCs w:val="28"/>
        </w:rPr>
        <w:t>чтение:</w:t>
      </w:r>
    </w:p>
    <w:p w:rsidR="00F67D4E" w:rsidRPr="00CE74C9" w:rsidRDefault="00F67D4E"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-при необходимости переходить на изучающее чтение;</w:t>
      </w:r>
    </w:p>
    <w:p w:rsidR="00F67D4E" w:rsidRPr="00CE74C9" w:rsidRDefault="00F67D4E"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-читать и пересказывать небольшие по объему тексты;</w:t>
      </w:r>
    </w:p>
    <w:p w:rsidR="00F67D4E" w:rsidRPr="00CE74C9" w:rsidRDefault="00F67D4E" w:rsidP="00CE74C9">
      <w:pPr>
        <w:pStyle w:val="Style4"/>
        <w:widowControl/>
        <w:ind w:firstLine="709"/>
        <w:jc w:val="both"/>
        <w:rPr>
          <w:rStyle w:val="FontStyle13"/>
          <w:rFonts w:ascii="Times New Roman" w:hAnsi="Times New Roman" w:cs="Times New Roman"/>
          <w:b/>
          <w:sz w:val="28"/>
          <w:szCs w:val="28"/>
        </w:rPr>
      </w:pPr>
      <w:r w:rsidRPr="00CE74C9">
        <w:rPr>
          <w:rStyle w:val="FontStyle13"/>
          <w:rFonts w:ascii="Times New Roman" w:hAnsi="Times New Roman" w:cs="Times New Roman"/>
          <w:b/>
          <w:sz w:val="28"/>
          <w:szCs w:val="28"/>
        </w:rPr>
        <w:t>говорение:</w:t>
      </w:r>
    </w:p>
    <w:p w:rsidR="00F67D4E" w:rsidRPr="00CE74C9" w:rsidRDefault="00F67D4E"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-пересказывая текст, отражать свое понимание проблематики и позиции автора исходного текста</w:t>
      </w:r>
    </w:p>
    <w:p w:rsidR="00F67D4E" w:rsidRPr="00CE74C9" w:rsidRDefault="00F67D4E" w:rsidP="00CE74C9">
      <w:pPr>
        <w:pStyle w:val="Style8"/>
        <w:widowControl/>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-строить небольшое по объему устное высказывание на основе схем, таблиц и других наглядных материалов;</w:t>
      </w:r>
    </w:p>
    <w:p w:rsidR="00F67D4E" w:rsidRPr="00CE74C9" w:rsidRDefault="00F67D4E" w:rsidP="00CE74C9">
      <w:pPr>
        <w:pStyle w:val="Style8"/>
        <w:widowControl/>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lastRenderedPageBreak/>
        <w:t>-создавать связное монологическое высказывание на лингвистическую тему;</w:t>
      </w:r>
    </w:p>
    <w:p w:rsidR="00F67D4E" w:rsidRPr="00CE74C9" w:rsidRDefault="00F67D4E"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-принимать участие в диалогах;</w:t>
      </w:r>
    </w:p>
    <w:p w:rsidR="00F67D4E" w:rsidRPr="00CE74C9" w:rsidRDefault="00F67D4E"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-адекватно реагировать на обращенную устную речь, правильно вступать в речевое общение, поддерживать или заканчивать разговор и т.п.</w:t>
      </w:r>
    </w:p>
    <w:p w:rsidR="00F67D4E" w:rsidRPr="00CE74C9" w:rsidRDefault="00F67D4E" w:rsidP="00CE74C9">
      <w:pPr>
        <w:pStyle w:val="Style4"/>
        <w:widowControl/>
        <w:ind w:firstLine="709"/>
        <w:jc w:val="both"/>
        <w:rPr>
          <w:rStyle w:val="FontStyle13"/>
          <w:rFonts w:ascii="Times New Roman" w:hAnsi="Times New Roman" w:cs="Times New Roman"/>
          <w:b/>
          <w:sz w:val="28"/>
          <w:szCs w:val="28"/>
        </w:rPr>
      </w:pPr>
      <w:r w:rsidRPr="00CE74C9">
        <w:rPr>
          <w:rStyle w:val="FontStyle13"/>
          <w:rFonts w:ascii="Times New Roman" w:hAnsi="Times New Roman" w:cs="Times New Roman"/>
          <w:b/>
          <w:sz w:val="28"/>
          <w:szCs w:val="28"/>
        </w:rPr>
        <w:t>письмо:</w:t>
      </w:r>
    </w:p>
    <w:p w:rsidR="00F67D4E" w:rsidRPr="00CE74C9" w:rsidRDefault="00F67D4E"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-пересказывать фрагмент прослушанного текста;</w:t>
      </w:r>
    </w:p>
    <w:p w:rsidR="00F67D4E" w:rsidRPr="00CE74C9" w:rsidRDefault="00F67D4E" w:rsidP="00CE74C9">
      <w:pPr>
        <w:pStyle w:val="Style6"/>
        <w:widowControl/>
        <w:spacing w:line="240" w:lineRule="auto"/>
        <w:ind w:firstLine="709"/>
        <w:jc w:val="both"/>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-составлять деловые бумаги: заявление, доверенность, расписку, автобиографию; Текст:</w:t>
      </w:r>
    </w:p>
    <w:p w:rsidR="00F67D4E" w:rsidRPr="00CE74C9" w:rsidRDefault="00F67D4E"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-распознавать характерные для художественных и публицистических текстов языковые и речевые средства воздействия на читателя;</w:t>
      </w:r>
    </w:p>
    <w:p w:rsidR="00F67D4E" w:rsidRPr="00CE74C9" w:rsidRDefault="00F67D4E" w:rsidP="00CE74C9">
      <w:pPr>
        <w:pStyle w:val="Style1"/>
        <w:widowControl/>
        <w:spacing w:line="240" w:lineRule="auto"/>
        <w:ind w:firstLine="709"/>
        <w:jc w:val="both"/>
        <w:rPr>
          <w:rStyle w:val="FontStyle11"/>
          <w:rFonts w:ascii="Times New Roman" w:hAnsi="Times New Roman" w:cs="Times New Roman"/>
          <w:b/>
          <w:sz w:val="28"/>
          <w:szCs w:val="28"/>
        </w:rPr>
      </w:pPr>
      <w:r w:rsidRPr="00CE74C9">
        <w:rPr>
          <w:rStyle w:val="FontStyle11"/>
          <w:rFonts w:ascii="Times New Roman" w:hAnsi="Times New Roman" w:cs="Times New Roman"/>
          <w:b/>
          <w:sz w:val="28"/>
          <w:szCs w:val="28"/>
        </w:rPr>
        <w:t>фонетика и орфоэпия:</w:t>
      </w:r>
    </w:p>
    <w:p w:rsidR="00F67D4E" w:rsidRPr="00CE74C9" w:rsidRDefault="00F67D4E"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-правильно произносить слова с учетом вариантов произношения;</w:t>
      </w:r>
    </w:p>
    <w:p w:rsidR="00F67D4E" w:rsidRPr="00CE74C9" w:rsidRDefault="00F67D4E"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-оценивать собственную и чужую речь с точки зрения соблюдения орфоэпических норм;</w:t>
      </w:r>
    </w:p>
    <w:p w:rsidR="00F67D4E" w:rsidRPr="00CE74C9" w:rsidRDefault="00F67D4E" w:rsidP="00CE74C9">
      <w:pPr>
        <w:pStyle w:val="Style1"/>
        <w:widowControl/>
        <w:spacing w:line="240" w:lineRule="auto"/>
        <w:ind w:firstLine="709"/>
        <w:jc w:val="both"/>
        <w:rPr>
          <w:rStyle w:val="FontStyle11"/>
          <w:rFonts w:ascii="Times New Roman" w:hAnsi="Times New Roman" w:cs="Times New Roman"/>
          <w:b/>
          <w:sz w:val="28"/>
          <w:szCs w:val="28"/>
        </w:rPr>
      </w:pPr>
      <w:r w:rsidRPr="00CE74C9">
        <w:rPr>
          <w:rStyle w:val="FontStyle11"/>
          <w:rFonts w:ascii="Times New Roman" w:hAnsi="Times New Roman" w:cs="Times New Roman"/>
          <w:b/>
          <w:sz w:val="28"/>
          <w:szCs w:val="28"/>
        </w:rPr>
        <w:t>морфемика и словообразование:</w:t>
      </w:r>
    </w:p>
    <w:p w:rsidR="00F67D4E" w:rsidRPr="00CE74C9" w:rsidRDefault="00F67D4E"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-разъяснять значение слова, его написание и грамматические признаки;</w:t>
      </w:r>
    </w:p>
    <w:p w:rsidR="00F67D4E" w:rsidRPr="00CE74C9" w:rsidRDefault="00F67D4E" w:rsidP="00CE74C9">
      <w:pPr>
        <w:pStyle w:val="Style8"/>
        <w:widowControl/>
        <w:tabs>
          <w:tab w:val="left" w:pos="720"/>
        </w:tabs>
        <w:spacing w:line="240" w:lineRule="auto"/>
        <w:ind w:firstLine="709"/>
        <w:rPr>
          <w:rStyle w:val="FontStyle11"/>
          <w:rFonts w:ascii="Times New Roman" w:hAnsi="Times New Roman" w:cs="Times New Roman"/>
          <w:sz w:val="28"/>
          <w:szCs w:val="28"/>
        </w:rPr>
      </w:pPr>
      <w:r w:rsidRPr="00CE74C9">
        <w:rPr>
          <w:rStyle w:val="FontStyle11"/>
          <w:rFonts w:ascii="Times New Roman" w:hAnsi="Times New Roman" w:cs="Times New Roman"/>
          <w:sz w:val="28"/>
          <w:szCs w:val="28"/>
        </w:rPr>
        <w:t>-пользоваться разными видами морфемных и словообразовательных словарей;</w:t>
      </w:r>
    </w:p>
    <w:p w:rsidR="00F67D4E" w:rsidRPr="00CE74C9" w:rsidRDefault="00F67D4E" w:rsidP="00CE74C9">
      <w:pPr>
        <w:pStyle w:val="Style3"/>
        <w:widowControl/>
        <w:spacing w:line="240" w:lineRule="auto"/>
        <w:ind w:firstLine="709"/>
        <w:jc w:val="both"/>
        <w:rPr>
          <w:rStyle w:val="FontStyle11"/>
          <w:rFonts w:ascii="Times New Roman" w:hAnsi="Times New Roman" w:cs="Times New Roman"/>
          <w:b/>
          <w:sz w:val="28"/>
          <w:szCs w:val="28"/>
        </w:rPr>
      </w:pPr>
      <w:r w:rsidRPr="00CE74C9">
        <w:rPr>
          <w:rStyle w:val="FontStyle11"/>
          <w:rFonts w:ascii="Times New Roman" w:hAnsi="Times New Roman" w:cs="Times New Roman"/>
          <w:b/>
          <w:sz w:val="28"/>
          <w:szCs w:val="28"/>
        </w:rPr>
        <w:t>лексикология и фразеология</w:t>
      </w:r>
    </w:p>
    <w:p w:rsidR="00F67D4E" w:rsidRPr="00CE74C9" w:rsidRDefault="00F67D4E"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-разъяснять значение слов общественно-политической тематики, правильно их определять; |</w:t>
      </w:r>
    </w:p>
    <w:p w:rsidR="00F67D4E" w:rsidRPr="00CE74C9" w:rsidRDefault="00F67D4E"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-пользоваться разными видами толковых словарей</w:t>
      </w:r>
      <w:r w:rsidR="00B37F0C" w:rsidRPr="00CE74C9">
        <w:rPr>
          <w:rStyle w:val="FontStyle12"/>
          <w:rFonts w:ascii="Times New Roman" w:hAnsi="Times New Roman" w:cs="Times New Roman"/>
          <w:sz w:val="28"/>
          <w:szCs w:val="28"/>
        </w:rPr>
        <w:t>;</w:t>
      </w:r>
    </w:p>
    <w:p w:rsidR="00F67D4E" w:rsidRPr="00CE74C9" w:rsidRDefault="00F67D4E"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-находить в художественном тексте изобразительно-выразительные приемы, основанные на лексических возможностях русского языка;</w:t>
      </w:r>
    </w:p>
    <w:p w:rsidR="00F67D4E" w:rsidRPr="00CE74C9" w:rsidRDefault="00F67D4E" w:rsidP="00CE74C9">
      <w:pPr>
        <w:pStyle w:val="Style4"/>
        <w:widowControl/>
        <w:tabs>
          <w:tab w:val="left" w:pos="715"/>
        </w:tabs>
        <w:ind w:firstLine="709"/>
        <w:jc w:val="both"/>
        <w:rPr>
          <w:rStyle w:val="FontStyle12"/>
          <w:rFonts w:ascii="Times New Roman" w:hAnsi="Times New Roman" w:cs="Times New Roman"/>
          <w:b/>
          <w:sz w:val="28"/>
          <w:szCs w:val="28"/>
        </w:rPr>
      </w:pPr>
      <w:r w:rsidRPr="00CE74C9">
        <w:rPr>
          <w:rStyle w:val="FontStyle12"/>
          <w:rFonts w:ascii="Times New Roman" w:hAnsi="Times New Roman" w:cs="Times New Roman"/>
          <w:b/>
          <w:sz w:val="28"/>
          <w:szCs w:val="28"/>
        </w:rPr>
        <w:t>-морфология:</w:t>
      </w:r>
    </w:p>
    <w:p w:rsidR="00F67D4E" w:rsidRPr="00CE74C9" w:rsidRDefault="00F67D4E"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-распознавать части речи и их формы;</w:t>
      </w:r>
    </w:p>
    <w:p w:rsidR="00B37F0C" w:rsidRPr="00CE74C9" w:rsidRDefault="00F67D4E" w:rsidP="00CE74C9">
      <w:pPr>
        <w:pStyle w:val="Style4"/>
        <w:widowControl/>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 xml:space="preserve">-опираться на морфологический разбор слова при проведении орфографического, пунктуационного и синтаксического анализа; </w:t>
      </w:r>
    </w:p>
    <w:p w:rsidR="00F67D4E" w:rsidRPr="00CE74C9" w:rsidRDefault="00F67D4E" w:rsidP="00CE74C9">
      <w:pPr>
        <w:pStyle w:val="Style4"/>
        <w:widowControl/>
        <w:ind w:firstLine="709"/>
        <w:jc w:val="both"/>
        <w:rPr>
          <w:rStyle w:val="FontStyle12"/>
          <w:rFonts w:ascii="Times New Roman" w:hAnsi="Times New Roman" w:cs="Times New Roman"/>
          <w:b/>
          <w:sz w:val="28"/>
          <w:szCs w:val="28"/>
        </w:rPr>
      </w:pPr>
      <w:r w:rsidRPr="00CE74C9">
        <w:rPr>
          <w:rStyle w:val="FontStyle12"/>
          <w:rFonts w:ascii="Times New Roman" w:hAnsi="Times New Roman" w:cs="Times New Roman"/>
          <w:b/>
          <w:sz w:val="28"/>
          <w:szCs w:val="28"/>
        </w:rPr>
        <w:t>орфография:</w:t>
      </w:r>
    </w:p>
    <w:p w:rsidR="00F67D4E" w:rsidRPr="00CE74C9" w:rsidRDefault="00F67D4E"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-применять орфографические правила, объяснять правописания трудно проверяемых орфограмм, опираясь на значение, морфемное строение и грамматическую характеристику слов; синтаксис и пунктуация:</w:t>
      </w:r>
    </w:p>
    <w:p w:rsidR="00F67D4E" w:rsidRPr="00CE74C9" w:rsidRDefault="00F67D4E"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-опознавать, правильно строить и употреблять словосочетания разных видов;</w:t>
      </w:r>
    </w:p>
    <w:p w:rsidR="00F67D4E" w:rsidRPr="00CE74C9" w:rsidRDefault="00F67D4E" w:rsidP="00CE74C9">
      <w:pPr>
        <w:pStyle w:val="Style4"/>
        <w:widowControl/>
        <w:tabs>
          <w:tab w:val="left" w:pos="715"/>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-различать простые предложения разных видов, использовать односоставные предложения* в речи</w:t>
      </w:r>
      <w:r w:rsidR="00B37F0C" w:rsidRPr="00CE74C9">
        <w:rPr>
          <w:rStyle w:val="FontStyle12"/>
          <w:rFonts w:ascii="Times New Roman" w:hAnsi="Times New Roman" w:cs="Times New Roman"/>
          <w:sz w:val="28"/>
          <w:szCs w:val="28"/>
        </w:rPr>
        <w:t>;</w:t>
      </w:r>
    </w:p>
    <w:p w:rsidR="00F67D4E" w:rsidRPr="00CE74C9" w:rsidRDefault="00F67D4E" w:rsidP="00CE74C9">
      <w:pPr>
        <w:pStyle w:val="Style4"/>
        <w:widowControl/>
        <w:tabs>
          <w:tab w:val="left" w:pos="653"/>
        </w:tabs>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-выразительно читать простые предложения изученных конструкций;</w:t>
      </w:r>
    </w:p>
    <w:p w:rsidR="00F67D4E" w:rsidRPr="00CE74C9" w:rsidRDefault="00F67D4E" w:rsidP="00CE74C9">
      <w:pPr>
        <w:pStyle w:val="Style6"/>
        <w:widowControl/>
        <w:tabs>
          <w:tab w:val="left" w:pos="778"/>
        </w:tabs>
        <w:spacing w:line="240" w:lineRule="auto"/>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-проводить интонационный и синтаксический анализ простого предложения при проведении синтаксического и пунктуационного разбора;</w:t>
      </w:r>
    </w:p>
    <w:p w:rsidR="00F67D4E" w:rsidRPr="00CE74C9" w:rsidRDefault="00F67D4E" w:rsidP="00CE74C9">
      <w:pPr>
        <w:pStyle w:val="Style6"/>
        <w:widowControl/>
        <w:tabs>
          <w:tab w:val="left" w:pos="605"/>
        </w:tabs>
        <w:spacing w:line="240" w:lineRule="auto"/>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-владеть правильным способом действия при применении изученных правил пунктуации, устно объяснять пунктуацию пре</w:t>
      </w:r>
      <w:r w:rsidR="00B37F0C" w:rsidRPr="00CE74C9">
        <w:rPr>
          <w:rStyle w:val="FontStyle12"/>
          <w:rFonts w:ascii="Times New Roman" w:hAnsi="Times New Roman" w:cs="Times New Roman"/>
          <w:sz w:val="28"/>
          <w:szCs w:val="28"/>
        </w:rPr>
        <w:t>дложений изученных конструкций.</w:t>
      </w:r>
    </w:p>
    <w:p w:rsidR="007147B4" w:rsidRPr="00CE74C9" w:rsidRDefault="007147B4" w:rsidP="00CE74C9">
      <w:pPr>
        <w:widowControl/>
        <w:ind w:firstLine="709"/>
        <w:jc w:val="both"/>
        <w:rPr>
          <w:rFonts w:ascii="Times New Roman" w:hAnsi="Times New Roman" w:cs="Times New Roman"/>
          <w:b/>
          <w:bCs/>
          <w:sz w:val="28"/>
          <w:szCs w:val="28"/>
        </w:rPr>
      </w:pPr>
    </w:p>
    <w:p w:rsidR="00CB6E01" w:rsidRPr="00CE74C9" w:rsidRDefault="00CB6E01" w:rsidP="00CE74C9">
      <w:pPr>
        <w:widowControl/>
        <w:ind w:firstLine="709"/>
        <w:jc w:val="both"/>
        <w:rPr>
          <w:rFonts w:ascii="Times New Roman" w:hAnsi="Times New Roman" w:cs="Times New Roman"/>
          <w:b/>
          <w:bCs/>
          <w:sz w:val="28"/>
          <w:szCs w:val="28"/>
        </w:rPr>
      </w:pPr>
    </w:p>
    <w:p w:rsidR="000D7CF9" w:rsidRDefault="000D7CF9" w:rsidP="00CE74C9">
      <w:pPr>
        <w:widowControl/>
        <w:ind w:firstLine="709"/>
        <w:jc w:val="both"/>
        <w:rPr>
          <w:rFonts w:ascii="Times New Roman" w:hAnsi="Times New Roman" w:cs="Times New Roman"/>
          <w:b/>
          <w:bCs/>
          <w:sz w:val="28"/>
          <w:szCs w:val="28"/>
        </w:rPr>
      </w:pPr>
    </w:p>
    <w:p w:rsidR="000D7CF9" w:rsidRDefault="000D7CF9" w:rsidP="00CE74C9">
      <w:pPr>
        <w:widowControl/>
        <w:ind w:firstLine="709"/>
        <w:jc w:val="both"/>
        <w:rPr>
          <w:rFonts w:ascii="Times New Roman" w:hAnsi="Times New Roman" w:cs="Times New Roman"/>
          <w:b/>
          <w:bCs/>
          <w:sz w:val="28"/>
          <w:szCs w:val="28"/>
        </w:rPr>
      </w:pPr>
    </w:p>
    <w:p w:rsidR="0075620F" w:rsidRPr="00CE74C9" w:rsidRDefault="0075620F" w:rsidP="00CE74C9">
      <w:pPr>
        <w:widowControl/>
        <w:ind w:firstLine="709"/>
        <w:jc w:val="both"/>
        <w:rPr>
          <w:rFonts w:ascii="Times New Roman" w:hAnsi="Times New Roman" w:cs="Times New Roman"/>
          <w:b/>
          <w:bCs/>
          <w:sz w:val="28"/>
          <w:szCs w:val="28"/>
        </w:rPr>
      </w:pPr>
      <w:r w:rsidRPr="00CE74C9">
        <w:rPr>
          <w:rFonts w:ascii="Times New Roman" w:hAnsi="Times New Roman" w:cs="Times New Roman"/>
          <w:b/>
          <w:bCs/>
          <w:sz w:val="28"/>
          <w:szCs w:val="28"/>
        </w:rPr>
        <w:lastRenderedPageBreak/>
        <w:t xml:space="preserve"> Оценка устных ответов учащихся</w:t>
      </w:r>
    </w:p>
    <w:p w:rsidR="0075620F" w:rsidRPr="00CE74C9" w:rsidRDefault="0075620F" w:rsidP="00CE74C9">
      <w:pPr>
        <w:widowControl/>
        <w:ind w:firstLine="709"/>
        <w:jc w:val="both"/>
        <w:rPr>
          <w:rFonts w:ascii="Times New Roman" w:hAnsi="Times New Roman" w:cs="Times New Roman"/>
          <w:b/>
          <w:bCs/>
          <w:sz w:val="28"/>
          <w:szCs w:val="28"/>
        </w:rPr>
      </w:pPr>
      <w:r w:rsidRPr="00CE74C9">
        <w:rPr>
          <w:rFonts w:ascii="Times New Roman" w:hAnsi="Times New Roman" w:cs="Times New Roman"/>
          <w:sz w:val="28"/>
          <w:szCs w:val="28"/>
        </w:rPr>
        <w:t>Устный опрос является одним из основных способов учета зна</w:t>
      </w:r>
      <w:r w:rsidRPr="00CE74C9">
        <w:rPr>
          <w:rFonts w:ascii="Times New Roman" w:hAnsi="Times New Roman" w:cs="Times New Roman"/>
          <w:sz w:val="28"/>
          <w:szCs w:val="28"/>
        </w:rPr>
        <w:softHyphen/>
        <w:t>ний учащихся по русскому языку. Развернутый ответ ученика дол</w:t>
      </w:r>
      <w:r w:rsidRPr="00CE74C9">
        <w:rPr>
          <w:rFonts w:ascii="Times New Roman" w:hAnsi="Times New Roman" w:cs="Times New Roman"/>
          <w:sz w:val="28"/>
          <w:szCs w:val="28"/>
        </w:rPr>
        <w:softHyphen/>
        <w:t>жен представлять собой связное, логически последовательное сообщение на определенную тему, показывать его умение приме</w:t>
      </w:r>
      <w:r w:rsidRPr="00CE74C9">
        <w:rPr>
          <w:rFonts w:ascii="Times New Roman" w:hAnsi="Times New Roman" w:cs="Times New Roman"/>
          <w:sz w:val="28"/>
          <w:szCs w:val="28"/>
        </w:rPr>
        <w:softHyphen/>
        <w:t>нять определения, правила в конкретных случаях.</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 оценке ответа ученика надо руководствоваться следующими критериями: 1) полнота и правильность ответа; 2) степень осознан</w:t>
      </w:r>
      <w:r w:rsidRPr="00CE74C9">
        <w:rPr>
          <w:rFonts w:ascii="Times New Roman" w:hAnsi="Times New Roman" w:cs="Times New Roman"/>
          <w:sz w:val="28"/>
          <w:szCs w:val="28"/>
        </w:rPr>
        <w:softHyphen/>
        <w:t>ности, понимания изученного; 3) языковое оформление ответа.</w:t>
      </w:r>
    </w:p>
    <w:p w:rsidR="0075620F" w:rsidRPr="00CE74C9" w:rsidRDefault="0075620F" w:rsidP="00CE74C9">
      <w:pPr>
        <w:widowControl/>
        <w:autoSpaceDE/>
        <w:autoSpaceDN/>
        <w:adjustRightInd/>
        <w:ind w:firstLine="709"/>
        <w:jc w:val="both"/>
        <w:rPr>
          <w:rFonts w:ascii="Times New Roman" w:hAnsi="Times New Roman" w:cs="Times New Roman"/>
          <w:sz w:val="28"/>
          <w:szCs w:val="28"/>
          <w:lang w:eastAsia="en-US"/>
        </w:rPr>
      </w:pPr>
      <w:r w:rsidRPr="00CE74C9">
        <w:rPr>
          <w:rFonts w:ascii="Times New Roman" w:hAnsi="Times New Roman" w:cs="Times New Roman"/>
          <w:sz w:val="28"/>
          <w:szCs w:val="28"/>
          <w:lang w:eastAsia="en-US"/>
        </w:rPr>
        <w:t>Оценка «5» ставится, если ученик: 1) полно излагает изу</w:t>
      </w:r>
      <w:r w:rsidRPr="00CE74C9">
        <w:rPr>
          <w:rFonts w:ascii="Times New Roman" w:hAnsi="Times New Roman" w:cs="Times New Roman"/>
          <w:sz w:val="28"/>
          <w:szCs w:val="28"/>
          <w:lang w:eastAsia="en-US"/>
        </w:rPr>
        <w:softHyphen/>
        <w:t>ченный материал, дает правильное определение языковых поня</w:t>
      </w:r>
      <w:r w:rsidRPr="00CE74C9">
        <w:rPr>
          <w:rFonts w:ascii="Times New Roman" w:hAnsi="Times New Roman" w:cs="Times New Roman"/>
          <w:sz w:val="28"/>
          <w:szCs w:val="28"/>
          <w:lang w:eastAsia="en-US"/>
        </w:rPr>
        <w:softHyphen/>
        <w:t>тий; 2) обнаруживает понимание материала, может обосновать свои суждения, применить знания на практике, привести необхо</w:t>
      </w:r>
      <w:r w:rsidRPr="00CE74C9">
        <w:rPr>
          <w:rFonts w:ascii="Times New Roman" w:hAnsi="Times New Roman" w:cs="Times New Roman"/>
          <w:sz w:val="28"/>
          <w:szCs w:val="28"/>
          <w:lang w:eastAsia="en-US"/>
        </w:rPr>
        <w:softHyphen/>
        <w:t>димые примеры не только по учебнику, но и самостоятельно составленные; 3) излагает материал последовательно и правиль</w:t>
      </w:r>
      <w:r w:rsidRPr="00CE74C9">
        <w:rPr>
          <w:rFonts w:ascii="Times New Roman" w:hAnsi="Times New Roman" w:cs="Times New Roman"/>
          <w:sz w:val="28"/>
          <w:szCs w:val="28"/>
          <w:lang w:eastAsia="en-US"/>
        </w:rPr>
        <w:softHyphen/>
        <w:t>но с точки зрения норм литературного языка.</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«4» ставится, если ученик дает ответ, удовлетворяю</w:t>
      </w:r>
      <w:r w:rsidRPr="00CE74C9">
        <w:rPr>
          <w:rFonts w:ascii="Times New Roman" w:hAnsi="Times New Roman" w:cs="Times New Roman"/>
          <w:sz w:val="28"/>
          <w:szCs w:val="28"/>
        </w:rPr>
        <w:softHyphen/>
        <w:t>щий тем же требованиям, что и для оценки «5», но допускает 1—2 ошибки, которые сам же исправляет, и 1—2 недочета в последо</w:t>
      </w:r>
      <w:r w:rsidRPr="00CE74C9">
        <w:rPr>
          <w:rFonts w:ascii="Times New Roman" w:hAnsi="Times New Roman" w:cs="Times New Roman"/>
          <w:sz w:val="28"/>
          <w:szCs w:val="28"/>
        </w:rPr>
        <w:softHyphen/>
        <w:t>вательности и языковом оформлении излагаемого.</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«3» ставится, если ученик обнаруживает знание и понимание основных положений данной темы, но: 1) излагает ма</w:t>
      </w:r>
      <w:r w:rsidRPr="00CE74C9">
        <w:rPr>
          <w:rFonts w:ascii="Times New Roman" w:hAnsi="Times New Roman" w:cs="Times New Roman"/>
          <w:sz w:val="28"/>
          <w:szCs w:val="28"/>
        </w:rPr>
        <w:softHyphen/>
        <w:t>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w:t>
      </w:r>
      <w:r w:rsidRPr="00CE74C9">
        <w:rPr>
          <w:rFonts w:ascii="Times New Roman" w:hAnsi="Times New Roman" w:cs="Times New Roman"/>
          <w:sz w:val="28"/>
          <w:szCs w:val="28"/>
        </w:rPr>
        <w:softHyphen/>
        <w:t>жающие их смысл, беспорядочно и неуверенно излагает матери</w:t>
      </w:r>
      <w:r w:rsidRPr="00CE74C9">
        <w:rPr>
          <w:rFonts w:ascii="Times New Roman" w:hAnsi="Times New Roman" w:cs="Times New Roman"/>
          <w:sz w:val="28"/>
          <w:szCs w:val="28"/>
        </w:rPr>
        <w:softHyphen/>
        <w:t>ал. Оценка «2» отмечает такие недостатки в подготовке ученика, которые являются серьезным препятствием к успешному овладе</w:t>
      </w:r>
      <w:r w:rsidRPr="00CE74C9">
        <w:rPr>
          <w:rFonts w:ascii="Times New Roman" w:hAnsi="Times New Roman" w:cs="Times New Roman"/>
          <w:sz w:val="28"/>
          <w:szCs w:val="28"/>
        </w:rPr>
        <w:softHyphen/>
        <w:t>нию последующим материалом.</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«1» ставится, если ученик обнаруживает полное не</w:t>
      </w:r>
      <w:r w:rsidRPr="00CE74C9">
        <w:rPr>
          <w:rFonts w:ascii="Times New Roman" w:hAnsi="Times New Roman" w:cs="Times New Roman"/>
          <w:sz w:val="28"/>
          <w:szCs w:val="28"/>
        </w:rPr>
        <w:softHyphen/>
        <w:t>знание или непонимание материала.</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(«5», «4», «3») может ставиться не только за едино</w:t>
      </w:r>
      <w:r w:rsidRPr="00CE74C9">
        <w:rPr>
          <w:rFonts w:ascii="Times New Roman" w:hAnsi="Times New Roman" w:cs="Times New Roman"/>
          <w:sz w:val="28"/>
          <w:szCs w:val="28"/>
        </w:rPr>
        <w:softHyphen/>
        <w:t>временный ответ (когда на проверку подготовка ученика отводит</w:t>
      </w:r>
      <w:r w:rsidRPr="00CE74C9">
        <w:rPr>
          <w:rFonts w:ascii="Times New Roman" w:hAnsi="Times New Roman" w:cs="Times New Roman"/>
          <w:sz w:val="28"/>
          <w:szCs w:val="28"/>
        </w:rPr>
        <w:softHyphen/>
        <w:t>ся определенное время), но и за рассредоточенный во времени, т. е. за сумму ответов, данных учеником на протяжении урока (выво</w:t>
      </w:r>
      <w:r w:rsidRPr="00CE74C9">
        <w:rPr>
          <w:rFonts w:ascii="Times New Roman" w:hAnsi="Times New Roman" w:cs="Times New Roman"/>
          <w:sz w:val="28"/>
          <w:szCs w:val="28"/>
        </w:rPr>
        <w:softHyphen/>
        <w:t>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75620F" w:rsidRPr="00CE74C9" w:rsidRDefault="0075620F" w:rsidP="00CE74C9">
      <w:pPr>
        <w:widowControl/>
        <w:tabs>
          <w:tab w:val="left" w:pos="3315"/>
          <w:tab w:val="right" w:pos="10063"/>
        </w:tabs>
        <w:ind w:firstLine="709"/>
        <w:jc w:val="both"/>
        <w:rPr>
          <w:rFonts w:ascii="Times New Roman" w:hAnsi="Times New Roman" w:cs="Times New Roman"/>
          <w:b/>
          <w:bCs/>
          <w:sz w:val="28"/>
          <w:szCs w:val="28"/>
        </w:rPr>
      </w:pPr>
    </w:p>
    <w:p w:rsidR="0075620F" w:rsidRPr="00CE74C9" w:rsidRDefault="0075620F" w:rsidP="00CE74C9">
      <w:pPr>
        <w:widowControl/>
        <w:ind w:firstLine="709"/>
        <w:jc w:val="both"/>
        <w:rPr>
          <w:rFonts w:ascii="Times New Roman" w:hAnsi="Times New Roman" w:cs="Times New Roman"/>
          <w:b/>
          <w:bCs/>
          <w:sz w:val="28"/>
          <w:szCs w:val="28"/>
        </w:rPr>
      </w:pPr>
      <w:r w:rsidRPr="00CE74C9">
        <w:rPr>
          <w:rFonts w:ascii="Times New Roman" w:hAnsi="Times New Roman" w:cs="Times New Roman"/>
          <w:b/>
          <w:bCs/>
          <w:sz w:val="28"/>
          <w:szCs w:val="28"/>
        </w:rPr>
        <w:t xml:space="preserve"> Оценка диктантов</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Диктант — одна из основных форм проверки орфографической и пунктуационной грамотности.</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Объем диктанта устанавливается: для V класса — 90— 100 слов, для VI класса — 100—ПО, для VII класса — ПО—120, для VIII класса— 120—150, для </w:t>
      </w:r>
      <w:r w:rsidRPr="00CE74C9">
        <w:rPr>
          <w:rFonts w:ascii="Times New Roman" w:hAnsi="Times New Roman" w:cs="Times New Roman"/>
          <w:sz w:val="28"/>
          <w:szCs w:val="28"/>
        </w:rPr>
        <w:lastRenderedPageBreak/>
        <w:t>IX класса— 150—170 слов. (При подсчете слов учитываются как самостоятельные, так и слу</w:t>
      </w:r>
      <w:r w:rsidRPr="00CE74C9">
        <w:rPr>
          <w:rFonts w:ascii="Times New Roman" w:hAnsi="Times New Roman" w:cs="Times New Roman"/>
          <w:sz w:val="28"/>
          <w:szCs w:val="28"/>
        </w:rPr>
        <w:softHyphen/>
        <w:t>жебные слова.)</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V класса — 15—20, для VI класса — 20—25, для VII класса— 25 — 30, для VIII клас</w:t>
      </w:r>
      <w:r w:rsidRPr="00CE74C9">
        <w:rPr>
          <w:rFonts w:ascii="Times New Roman" w:hAnsi="Times New Roman" w:cs="Times New Roman"/>
          <w:sz w:val="28"/>
          <w:szCs w:val="28"/>
        </w:rPr>
        <w:softHyphen/>
        <w:t>са — 30—35, для IX класса — 35—40.</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w:t>
      </w:r>
      <w:r w:rsidRPr="00CE74C9">
        <w:rPr>
          <w:rFonts w:ascii="Times New Roman" w:hAnsi="Times New Roman" w:cs="Times New Roman"/>
          <w:sz w:val="28"/>
          <w:szCs w:val="28"/>
        </w:rPr>
        <w:softHyphen/>
        <w:t>ности ранее приобретенных навыков. Итоговые диктанты, прово</w:t>
      </w:r>
      <w:r w:rsidRPr="00CE74C9">
        <w:rPr>
          <w:rFonts w:ascii="Times New Roman" w:hAnsi="Times New Roman" w:cs="Times New Roman"/>
          <w:sz w:val="28"/>
          <w:szCs w:val="28"/>
        </w:rPr>
        <w:softHyphen/>
        <w:t>димые в конце четверти и года, проверяют подготовку учащихся, как правило, по всем изученным темам.</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2—3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и пунктограмм не должно превышать в V классе — 12 различных орфограмм и 2 — 3 пунктограмм, в VI классе — 16 различных орфограмм и 3 — 4 пунктограмм, в VII классе — 20 различных орфограмм и 4 — 5 пунктограмм, в VIII классе — 24 различных орфограмм и 10 пунктограмм, в IX классе — 24 различных орфограмм и 15 пунктограмм.</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В текст контрольных диктантов могут включаться только те вновь изученные орфограммы, которые в достаточной мере закре</w:t>
      </w:r>
      <w:r w:rsidRPr="00CE74C9">
        <w:rPr>
          <w:rFonts w:ascii="Times New Roman" w:hAnsi="Times New Roman" w:cs="Times New Roman"/>
          <w:sz w:val="28"/>
          <w:szCs w:val="28"/>
        </w:rPr>
        <w:softHyphen/>
        <w:t>плялись (не менее чем на двух-трех предыдущих уроках).</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В диктантах должно быть: в V классе — не более 5 слов, в VI—VII классах — не более 7 слов, в VIII—IX классах — не более 10 различных слов с непроверяемыми и труднопроверяемы</w:t>
      </w:r>
      <w:r w:rsidRPr="00CE74C9">
        <w:rPr>
          <w:rFonts w:ascii="Times New Roman" w:hAnsi="Times New Roman" w:cs="Times New Roman"/>
          <w:sz w:val="28"/>
          <w:szCs w:val="28"/>
        </w:rPr>
        <w:softHyphen/>
        <w:t>ми написаниями, правописанию которых ученики специально обучались.</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До конца первой четверти (а в V классе — до конца первого полугодия) сохраняется объект текста, рекомендованный для предыдущего класса.</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 оценке диктанта исправляются, но не учитываются орфо</w:t>
      </w:r>
      <w:r w:rsidRPr="00CE74C9">
        <w:rPr>
          <w:rFonts w:ascii="Times New Roman" w:hAnsi="Times New Roman" w:cs="Times New Roman"/>
          <w:sz w:val="28"/>
          <w:szCs w:val="28"/>
        </w:rPr>
        <w:softHyphen/>
        <w:t>графические и пунктуационные ошибки:</w:t>
      </w:r>
    </w:p>
    <w:p w:rsidR="0075620F" w:rsidRPr="00CE74C9" w:rsidRDefault="0075620F" w:rsidP="00CE74C9">
      <w:pPr>
        <w:widowControl/>
        <w:numPr>
          <w:ilvl w:val="0"/>
          <w:numId w:val="2"/>
        </w:numPr>
        <w:tabs>
          <w:tab w:val="left" w:pos="715"/>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в переносе слов;</w:t>
      </w:r>
    </w:p>
    <w:p w:rsidR="0075620F" w:rsidRPr="00CE74C9" w:rsidRDefault="0075620F" w:rsidP="00CE74C9">
      <w:pPr>
        <w:widowControl/>
        <w:numPr>
          <w:ilvl w:val="0"/>
          <w:numId w:val="2"/>
        </w:numPr>
        <w:tabs>
          <w:tab w:val="left" w:pos="715"/>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на правила, которые не включены в школьную программу;</w:t>
      </w:r>
    </w:p>
    <w:p w:rsidR="0075620F" w:rsidRPr="00CE74C9" w:rsidRDefault="0075620F" w:rsidP="00CE74C9">
      <w:pPr>
        <w:widowControl/>
        <w:numPr>
          <w:ilvl w:val="0"/>
          <w:numId w:val="2"/>
        </w:numPr>
        <w:tabs>
          <w:tab w:val="left" w:pos="715"/>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на еще не изученные правила;</w:t>
      </w:r>
    </w:p>
    <w:p w:rsidR="0075620F" w:rsidRPr="00CE74C9" w:rsidRDefault="0075620F" w:rsidP="00CE74C9">
      <w:pPr>
        <w:widowControl/>
        <w:numPr>
          <w:ilvl w:val="0"/>
          <w:numId w:val="2"/>
        </w:numPr>
        <w:tabs>
          <w:tab w:val="left" w:pos="715"/>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в словах с непроверяемыми написаниями, над которыми не</w:t>
      </w:r>
      <w:r w:rsidRPr="00CE74C9">
        <w:rPr>
          <w:rFonts w:ascii="Times New Roman" w:hAnsi="Times New Roman" w:cs="Times New Roman"/>
          <w:sz w:val="28"/>
          <w:szCs w:val="28"/>
        </w:rPr>
        <w:br/>
        <w:t>проводилась специальная работа;</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5) в передаче авторской пунктуации.</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 оценке диктантов важно также учитывать характер ошиб</w:t>
      </w:r>
      <w:r w:rsidRPr="00CE74C9">
        <w:rPr>
          <w:rFonts w:ascii="Times New Roman" w:hAnsi="Times New Roman" w:cs="Times New Roman"/>
          <w:sz w:val="28"/>
          <w:szCs w:val="28"/>
        </w:rPr>
        <w:softHyphen/>
        <w:t>ки. Среди ошибок следует выделять негрубые, т. е. не имеющие существенного значения для характеристики грамотности. При подсчете ошибок две негрубые считаются за одну. К негрубым относятся ошибки:</w:t>
      </w:r>
    </w:p>
    <w:p w:rsidR="0075620F" w:rsidRPr="00CE74C9" w:rsidRDefault="0075620F" w:rsidP="00CE74C9">
      <w:pPr>
        <w:widowControl/>
        <w:numPr>
          <w:ilvl w:val="0"/>
          <w:numId w:val="3"/>
        </w:numPr>
        <w:tabs>
          <w:tab w:val="left" w:pos="658"/>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в исключениях из правил;</w:t>
      </w:r>
    </w:p>
    <w:p w:rsidR="0075620F" w:rsidRPr="00CE74C9" w:rsidRDefault="0075620F" w:rsidP="00CE74C9">
      <w:pPr>
        <w:widowControl/>
        <w:numPr>
          <w:ilvl w:val="0"/>
          <w:numId w:val="3"/>
        </w:numPr>
        <w:tabs>
          <w:tab w:val="left" w:pos="658"/>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в написании большой буквы в составных собственных наи</w:t>
      </w:r>
      <w:r w:rsidRPr="00CE74C9">
        <w:rPr>
          <w:rFonts w:ascii="Times New Roman" w:hAnsi="Times New Roman" w:cs="Times New Roman"/>
          <w:sz w:val="28"/>
          <w:szCs w:val="28"/>
        </w:rPr>
        <w:softHyphen/>
        <w:t>менованиях;</w:t>
      </w:r>
    </w:p>
    <w:p w:rsidR="0075620F" w:rsidRPr="00CE74C9" w:rsidRDefault="0075620F" w:rsidP="00CE74C9">
      <w:pPr>
        <w:widowControl/>
        <w:numPr>
          <w:ilvl w:val="0"/>
          <w:numId w:val="3"/>
        </w:numPr>
        <w:tabs>
          <w:tab w:val="left" w:pos="658"/>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lastRenderedPageBreak/>
        <w:t>в случаях слитного и раздельного написания приставок, в наречиях, образованных от существительных с предлогами, пра</w:t>
      </w:r>
      <w:r w:rsidRPr="00CE74C9">
        <w:rPr>
          <w:rFonts w:ascii="Times New Roman" w:hAnsi="Times New Roman" w:cs="Times New Roman"/>
          <w:sz w:val="28"/>
          <w:szCs w:val="28"/>
        </w:rPr>
        <w:softHyphen/>
        <w:t>вописание которых не регулируется правилами;</w:t>
      </w:r>
    </w:p>
    <w:p w:rsidR="0075620F" w:rsidRPr="00CE74C9" w:rsidRDefault="0075620F" w:rsidP="00CE74C9">
      <w:pPr>
        <w:widowControl/>
        <w:numPr>
          <w:ilvl w:val="0"/>
          <w:numId w:val="3"/>
        </w:numPr>
        <w:tabs>
          <w:tab w:val="left" w:pos="658"/>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в случаях раздельного и слитного написания не с прилага</w:t>
      </w:r>
      <w:r w:rsidRPr="00CE74C9">
        <w:rPr>
          <w:rFonts w:ascii="Times New Roman" w:hAnsi="Times New Roman" w:cs="Times New Roman"/>
          <w:sz w:val="28"/>
          <w:szCs w:val="28"/>
        </w:rPr>
        <w:softHyphen/>
        <w:t>тельными и причастиями, выступающими в роли сказуемого;</w:t>
      </w:r>
    </w:p>
    <w:p w:rsidR="0075620F" w:rsidRPr="00CE74C9" w:rsidRDefault="0075620F" w:rsidP="00CE74C9">
      <w:pPr>
        <w:widowControl/>
        <w:numPr>
          <w:ilvl w:val="0"/>
          <w:numId w:val="3"/>
        </w:numPr>
        <w:tabs>
          <w:tab w:val="left" w:pos="658"/>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в написании ы и и после приставок;</w:t>
      </w:r>
    </w:p>
    <w:p w:rsidR="0075620F" w:rsidRPr="00CE74C9" w:rsidRDefault="0075620F" w:rsidP="00CE74C9">
      <w:pPr>
        <w:widowControl/>
        <w:numPr>
          <w:ilvl w:val="0"/>
          <w:numId w:val="3"/>
        </w:numPr>
        <w:tabs>
          <w:tab w:val="left" w:pos="658"/>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в случаях трудного различия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rsidR="0075620F" w:rsidRPr="00CE74C9" w:rsidRDefault="0075620F" w:rsidP="00CE74C9">
      <w:pPr>
        <w:widowControl/>
        <w:numPr>
          <w:ilvl w:val="0"/>
          <w:numId w:val="3"/>
        </w:numPr>
        <w:tabs>
          <w:tab w:val="left" w:pos="658"/>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в собственных именах нерусского происхождения;</w:t>
      </w:r>
    </w:p>
    <w:p w:rsidR="0075620F" w:rsidRPr="00CE74C9" w:rsidRDefault="0075620F" w:rsidP="00CE74C9">
      <w:pPr>
        <w:widowControl/>
        <w:numPr>
          <w:ilvl w:val="0"/>
          <w:numId w:val="3"/>
        </w:numPr>
        <w:tabs>
          <w:tab w:val="left" w:pos="658"/>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в случаях, когда вместо одного знака препинания поставлен другой;</w:t>
      </w:r>
    </w:p>
    <w:p w:rsidR="0075620F" w:rsidRPr="00CE74C9" w:rsidRDefault="0075620F" w:rsidP="00CE74C9">
      <w:pPr>
        <w:widowControl/>
        <w:numPr>
          <w:ilvl w:val="0"/>
          <w:numId w:val="3"/>
        </w:numPr>
        <w:tabs>
          <w:tab w:val="left" w:pos="658"/>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в пропуске одного из сочетающихся знаков препинания или в нарушении их последовательности.</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Необходимо учитывать также повторяемость и одно</w:t>
      </w:r>
      <w:r w:rsidRPr="00CE74C9">
        <w:rPr>
          <w:rFonts w:ascii="Times New Roman" w:hAnsi="Times New Roman" w:cs="Times New Roman"/>
          <w:sz w:val="28"/>
          <w:szCs w:val="28"/>
        </w:rPr>
        <w:softHyphen/>
        <w:t>типность ошибок. Если ошибка повторяется в одном и том же слове или в корне однокоренных слов, то она считается за одну ошибку.</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Однотипными считаются ошибки на одно правило, если условия выбора правильного написания заключены в грамматиче</w:t>
      </w:r>
      <w:r w:rsidRPr="00CE74C9">
        <w:rPr>
          <w:rFonts w:ascii="Times New Roman" w:hAnsi="Times New Roman" w:cs="Times New Roman"/>
          <w:sz w:val="28"/>
          <w:szCs w:val="28"/>
        </w:rPr>
        <w:softHyphen/>
        <w:t>ских (в армии, в роще; колют, борются) и фонетических (пирожок, сверчок) особенностях данного слова.</w:t>
      </w:r>
    </w:p>
    <w:p w:rsidR="0075620F" w:rsidRPr="00CE74C9" w:rsidRDefault="0075620F" w:rsidP="00CE74C9">
      <w:pPr>
        <w:widowControl/>
        <w:autoSpaceDE/>
        <w:autoSpaceDN/>
        <w:adjustRightInd/>
        <w:ind w:firstLine="709"/>
        <w:jc w:val="both"/>
        <w:rPr>
          <w:rFonts w:ascii="Times New Roman" w:hAnsi="Times New Roman" w:cs="Times New Roman"/>
          <w:sz w:val="28"/>
          <w:szCs w:val="28"/>
          <w:lang w:eastAsia="en-US"/>
        </w:rPr>
      </w:pPr>
      <w:r w:rsidRPr="00CE74C9">
        <w:rPr>
          <w:rFonts w:ascii="Times New Roman" w:hAnsi="Times New Roman" w:cs="Times New Roman"/>
          <w:sz w:val="28"/>
          <w:szCs w:val="28"/>
          <w:lang w:eastAsia="en-US"/>
        </w:rPr>
        <w:t>Не считаются однотипными ошибки на такое правило, в кото</w:t>
      </w:r>
      <w:r w:rsidRPr="00CE74C9">
        <w:rPr>
          <w:rFonts w:ascii="Times New Roman" w:hAnsi="Times New Roman" w:cs="Times New Roman"/>
          <w:sz w:val="28"/>
          <w:szCs w:val="28"/>
          <w:lang w:eastAsia="en-US"/>
        </w:rPr>
        <w:softHyphen/>
        <w:t>ром для выяснения правильного написания одного слова требует</w:t>
      </w:r>
      <w:r w:rsidRPr="00CE74C9">
        <w:rPr>
          <w:rFonts w:ascii="Times New Roman" w:hAnsi="Times New Roman" w:cs="Times New Roman"/>
          <w:sz w:val="28"/>
          <w:szCs w:val="28"/>
          <w:lang w:eastAsia="en-US"/>
        </w:rPr>
        <w:softHyphen/>
        <w:t>ся подобрать другое (опорное) слово или его форму (вода — во</w:t>
      </w:r>
      <w:r w:rsidRPr="00CE74C9">
        <w:rPr>
          <w:rFonts w:ascii="Times New Roman" w:hAnsi="Times New Roman" w:cs="Times New Roman"/>
          <w:sz w:val="28"/>
          <w:szCs w:val="28"/>
          <w:lang w:eastAsia="en-US"/>
        </w:rPr>
        <w:softHyphen/>
        <w:t>ды, рот — ротик, грустный — грустить, резкий — резок).</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b/>
          <w:bCs/>
          <w:sz w:val="28"/>
          <w:szCs w:val="28"/>
        </w:rPr>
        <w:t>Примечание.</w:t>
      </w:r>
      <w:r w:rsidRPr="00CE74C9">
        <w:rPr>
          <w:rFonts w:ascii="Times New Roman" w:hAnsi="Times New Roman" w:cs="Times New Roman"/>
          <w:sz w:val="28"/>
          <w:szCs w:val="28"/>
        </w:rPr>
        <w:t xml:space="preserve"> Если в одном проверяемом слове допущены 2 и более ошибки, то все они считаются за одну ошибку.</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трех и более исправлений.</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Диктант оценивается одной отметкой.</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«5» выставляется за безошибочную работу, а также при наличии в ней 1 негрубой орфографической или 1 негрубой пунктуационной ошибки.</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«4» выставляется при наличии в диктанте 2 орфо</w:t>
      </w:r>
      <w:r w:rsidRPr="00CE74C9">
        <w:rPr>
          <w:rFonts w:ascii="Times New Roman" w:hAnsi="Times New Roman" w:cs="Times New Roman"/>
          <w:sz w:val="28"/>
          <w:szCs w:val="28"/>
        </w:rPr>
        <w:softHyphen/>
        <w:t>графических и 2 пунктуационных ошибок, или 1 орфографической и 3 пунктуационных ошибок, или 4 пунктуационных при отсут</w:t>
      </w:r>
      <w:r w:rsidRPr="00CE74C9">
        <w:rPr>
          <w:rFonts w:ascii="Times New Roman" w:hAnsi="Times New Roman" w:cs="Times New Roman"/>
          <w:sz w:val="28"/>
          <w:szCs w:val="28"/>
        </w:rPr>
        <w:softHyphen/>
        <w:t>ствии орфографических ошибок. Оценка «4» может выставляться при 3 орфографических ошибках, если среди них есть однотипные.</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«3» выставляется за диктант, в котором допущены 4 орфографические и 4 пунктуационные ошибки, или 3 орфогра</w:t>
      </w:r>
      <w:r w:rsidRPr="00CE74C9">
        <w:rPr>
          <w:rFonts w:ascii="Times New Roman" w:hAnsi="Times New Roman" w:cs="Times New Roman"/>
          <w:sz w:val="28"/>
          <w:szCs w:val="28"/>
        </w:rPr>
        <w:softHyphen/>
        <w:t xml:space="preserve">фические и 5 пунктуационных ошибок, или 7 пунктуационных ошибок при отсутствии орфографических ошибок. </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«2» выставляется за диктант, в котором допущено до 7 орфографических и 7 пунктуационных ошибок, или 6 орфо</w:t>
      </w:r>
      <w:r w:rsidRPr="00CE74C9">
        <w:rPr>
          <w:rFonts w:ascii="Times New Roman" w:hAnsi="Times New Roman" w:cs="Times New Roman"/>
          <w:sz w:val="28"/>
          <w:szCs w:val="28"/>
        </w:rPr>
        <w:softHyphen/>
        <w:t>графических и 8 пунктуационных ошибок, 5 орфографических и 9 пунктуационных ошибок, 8 орфографических и 6 пунктуационных ошибок.</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 большем количестве ошибок диктант оценивается бал</w:t>
      </w:r>
      <w:r w:rsidRPr="00CE74C9">
        <w:rPr>
          <w:rFonts w:ascii="Times New Roman" w:hAnsi="Times New Roman" w:cs="Times New Roman"/>
          <w:sz w:val="28"/>
          <w:szCs w:val="28"/>
        </w:rPr>
        <w:softHyphen/>
        <w:t>лом «1».</w:t>
      </w:r>
    </w:p>
    <w:p w:rsidR="0075620F" w:rsidRPr="00CE74C9" w:rsidRDefault="0075620F" w:rsidP="00CE74C9">
      <w:pPr>
        <w:widowControl/>
        <w:autoSpaceDE/>
        <w:autoSpaceDN/>
        <w:adjustRightInd/>
        <w:ind w:firstLine="709"/>
        <w:jc w:val="both"/>
        <w:rPr>
          <w:rFonts w:ascii="Times New Roman" w:hAnsi="Times New Roman" w:cs="Times New Roman"/>
          <w:sz w:val="28"/>
          <w:szCs w:val="28"/>
          <w:lang w:eastAsia="en-US"/>
        </w:rPr>
      </w:pPr>
      <w:r w:rsidRPr="00CE74C9">
        <w:rPr>
          <w:rFonts w:ascii="Times New Roman" w:hAnsi="Times New Roman" w:cs="Times New Roman"/>
          <w:sz w:val="28"/>
          <w:szCs w:val="28"/>
          <w:lang w:eastAsia="en-US"/>
        </w:rPr>
        <w:t>При некоторой вариативности количества ошибок, учитывае</w:t>
      </w:r>
      <w:r w:rsidRPr="00CE74C9">
        <w:rPr>
          <w:rFonts w:ascii="Times New Roman" w:hAnsi="Times New Roman" w:cs="Times New Roman"/>
          <w:sz w:val="28"/>
          <w:szCs w:val="28"/>
          <w:lang w:eastAsia="en-US"/>
        </w:rPr>
        <w:softHyphen/>
        <w:t xml:space="preserve">мых при выставлении оценки за диктант, следует принимать во внимание предел, </w:t>
      </w:r>
      <w:r w:rsidRPr="00CE74C9">
        <w:rPr>
          <w:rFonts w:ascii="Times New Roman" w:hAnsi="Times New Roman" w:cs="Times New Roman"/>
          <w:sz w:val="28"/>
          <w:szCs w:val="28"/>
          <w:lang w:eastAsia="en-US"/>
        </w:rPr>
        <w:lastRenderedPageBreak/>
        <w:t>превышение которого не позволяет выставлять данную оценку.</w:t>
      </w:r>
      <w:r w:rsidR="00CE74C9" w:rsidRPr="00CE74C9">
        <w:rPr>
          <w:rFonts w:ascii="Times New Roman" w:hAnsi="Times New Roman" w:cs="Times New Roman"/>
          <w:sz w:val="28"/>
          <w:szCs w:val="28"/>
          <w:lang w:eastAsia="en-US"/>
        </w:rPr>
        <w:t xml:space="preserve"> </w:t>
      </w:r>
      <w:r w:rsidRPr="00CE74C9">
        <w:rPr>
          <w:rFonts w:ascii="Times New Roman" w:hAnsi="Times New Roman" w:cs="Times New Roman"/>
          <w:sz w:val="28"/>
          <w:szCs w:val="28"/>
          <w:lang w:eastAsia="en-US"/>
        </w:rPr>
        <w:t>Таким пределом являются для оценки</w:t>
      </w:r>
      <w:r w:rsidR="00CE74C9" w:rsidRPr="00CE74C9">
        <w:rPr>
          <w:rFonts w:ascii="Times New Roman" w:hAnsi="Times New Roman" w:cs="Times New Roman"/>
          <w:sz w:val="28"/>
          <w:szCs w:val="28"/>
          <w:lang w:eastAsia="en-US"/>
        </w:rPr>
        <w:t xml:space="preserve"> </w:t>
      </w:r>
      <w:r w:rsidRPr="00CE74C9">
        <w:rPr>
          <w:rFonts w:ascii="Times New Roman" w:hAnsi="Times New Roman" w:cs="Times New Roman"/>
          <w:sz w:val="28"/>
          <w:szCs w:val="28"/>
          <w:lang w:eastAsia="en-US"/>
        </w:rPr>
        <w:t>«4»</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2 орфографические ошибки, для оценки «3» 4 орфографические ошибки (для V класса 5 орфографических ошибок), для оценки «2» 7 орфографических ошибок.</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В комплексной контрольной работе, состоящей из диктанта и дополнительного (фонетического, лексического, орфографическо</w:t>
      </w:r>
      <w:r w:rsidRPr="00CE74C9">
        <w:rPr>
          <w:rFonts w:ascii="Times New Roman" w:hAnsi="Times New Roman" w:cs="Times New Roman"/>
          <w:sz w:val="28"/>
          <w:szCs w:val="28"/>
        </w:rPr>
        <w:softHyphen/>
        <w:t>го, грамматического) задания, выставляются две оценки за каж</w:t>
      </w:r>
      <w:r w:rsidRPr="00CE74C9">
        <w:rPr>
          <w:rFonts w:ascii="Times New Roman" w:hAnsi="Times New Roman" w:cs="Times New Roman"/>
          <w:sz w:val="28"/>
          <w:szCs w:val="28"/>
        </w:rPr>
        <w:softHyphen/>
        <w:t>дый вид работы.</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 оценке выполнения дополнительных заданий рекомендует</w:t>
      </w:r>
      <w:r w:rsidRPr="00CE74C9">
        <w:rPr>
          <w:rFonts w:ascii="Times New Roman" w:hAnsi="Times New Roman" w:cs="Times New Roman"/>
          <w:sz w:val="28"/>
          <w:szCs w:val="28"/>
        </w:rPr>
        <w:softHyphen/>
        <w:t>ся руководствоваться следующим.</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«5» ставится, если ученик выполнил все задания верно.</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«4» ставится, если ученик выполнил правильно не менее 3/4 заданий.</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«3» ставится за работу, в которой правильно выполнено не менее половины заданий.</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«2» ставится за работу, в которой не выполнено более половины заданий.</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«1» ставится, если ученик не выполнил ни одного задания.</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Примечание. Орфографические и пунктуационные ошибки, допу</w:t>
      </w:r>
      <w:r w:rsidRPr="00CE74C9">
        <w:rPr>
          <w:rFonts w:ascii="Times New Roman" w:hAnsi="Times New Roman" w:cs="Times New Roman"/>
          <w:sz w:val="28"/>
          <w:szCs w:val="28"/>
        </w:rPr>
        <w:softHyphen/>
        <w:t>щенные при выполнении дополнительных заданий, учитываются при выве</w:t>
      </w:r>
      <w:r w:rsidRPr="00CE74C9">
        <w:rPr>
          <w:rFonts w:ascii="Times New Roman" w:hAnsi="Times New Roman" w:cs="Times New Roman"/>
          <w:sz w:val="28"/>
          <w:szCs w:val="28"/>
        </w:rPr>
        <w:softHyphen/>
        <w:t>дении оценки за диктант.</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 оценке контрольного словарного диктанта рекомендует</w:t>
      </w:r>
      <w:r w:rsidRPr="00CE74C9">
        <w:rPr>
          <w:rFonts w:ascii="Times New Roman" w:hAnsi="Times New Roman" w:cs="Times New Roman"/>
          <w:sz w:val="28"/>
          <w:szCs w:val="28"/>
        </w:rPr>
        <w:softHyphen/>
        <w:t>ся руководствоваться следующим.</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«5» ставится за диктант, в котором нет ошибок.</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«4» ставится за диктант, в котором ученик допустил 1—2 ошибки.</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Оценка «3» ставится за диктант, в котором допущено 3—4 ошибки.</w:t>
      </w:r>
    </w:p>
    <w:p w:rsidR="0075620F" w:rsidRPr="00CE74C9" w:rsidRDefault="0075620F" w:rsidP="00CE74C9">
      <w:pPr>
        <w:widowControl/>
        <w:autoSpaceDE/>
        <w:autoSpaceDN/>
        <w:adjustRightInd/>
        <w:ind w:firstLine="709"/>
        <w:jc w:val="both"/>
        <w:rPr>
          <w:rFonts w:ascii="Times New Roman" w:hAnsi="Times New Roman" w:cs="Times New Roman"/>
          <w:sz w:val="28"/>
          <w:szCs w:val="28"/>
          <w:lang w:eastAsia="en-US"/>
        </w:rPr>
      </w:pPr>
      <w:r w:rsidRPr="00CE74C9">
        <w:rPr>
          <w:rFonts w:ascii="Times New Roman" w:hAnsi="Times New Roman" w:cs="Times New Roman"/>
          <w:sz w:val="28"/>
          <w:szCs w:val="28"/>
          <w:lang w:eastAsia="en-US"/>
        </w:rPr>
        <w:t>Оценка «2» ставится за диктант, в котором допущено до 7 ошибок. При большем количестве ошибок диктант оценивается баллом « 1».</w:t>
      </w:r>
    </w:p>
    <w:p w:rsidR="0075620F" w:rsidRPr="00CE74C9" w:rsidRDefault="0075620F" w:rsidP="00CE74C9">
      <w:pPr>
        <w:widowControl/>
        <w:autoSpaceDE/>
        <w:autoSpaceDN/>
        <w:adjustRightInd/>
        <w:ind w:firstLine="709"/>
        <w:jc w:val="both"/>
        <w:rPr>
          <w:rFonts w:ascii="Times New Roman" w:hAnsi="Times New Roman" w:cs="Times New Roman"/>
          <w:sz w:val="28"/>
          <w:szCs w:val="28"/>
          <w:lang w:eastAsia="en-US"/>
        </w:rPr>
      </w:pPr>
    </w:p>
    <w:p w:rsidR="0075620F" w:rsidRPr="00CE74C9" w:rsidRDefault="0075620F" w:rsidP="00CE74C9">
      <w:pPr>
        <w:widowControl/>
        <w:ind w:firstLine="709"/>
        <w:jc w:val="both"/>
        <w:rPr>
          <w:rFonts w:ascii="Times New Roman" w:hAnsi="Times New Roman" w:cs="Times New Roman"/>
          <w:b/>
          <w:bCs/>
          <w:sz w:val="28"/>
          <w:szCs w:val="28"/>
          <w:lang w:eastAsia="en-US"/>
        </w:rPr>
      </w:pPr>
    </w:p>
    <w:p w:rsidR="0075620F" w:rsidRPr="00CE74C9" w:rsidRDefault="0075620F" w:rsidP="00CE74C9">
      <w:pPr>
        <w:widowControl/>
        <w:ind w:firstLine="709"/>
        <w:jc w:val="both"/>
        <w:rPr>
          <w:rFonts w:ascii="Times New Roman" w:hAnsi="Times New Roman" w:cs="Times New Roman"/>
          <w:b/>
          <w:bCs/>
          <w:sz w:val="28"/>
          <w:szCs w:val="28"/>
          <w:lang w:eastAsia="en-US"/>
        </w:rPr>
      </w:pPr>
      <w:r w:rsidRPr="00CE74C9">
        <w:rPr>
          <w:rFonts w:ascii="Times New Roman" w:hAnsi="Times New Roman" w:cs="Times New Roman"/>
          <w:b/>
          <w:bCs/>
          <w:sz w:val="28"/>
          <w:szCs w:val="28"/>
          <w:lang w:eastAsia="en-US"/>
        </w:rPr>
        <w:t xml:space="preserve"> Оценка сочинений и изложений</w:t>
      </w:r>
    </w:p>
    <w:p w:rsidR="0075620F" w:rsidRPr="00CE74C9" w:rsidRDefault="0075620F" w:rsidP="00CE74C9">
      <w:pPr>
        <w:widowControl/>
        <w:ind w:firstLine="709"/>
        <w:jc w:val="both"/>
        <w:rPr>
          <w:rFonts w:ascii="Times New Roman" w:hAnsi="Times New Roman" w:cs="Times New Roman"/>
          <w:b/>
          <w:bCs/>
          <w:sz w:val="28"/>
          <w:szCs w:val="28"/>
          <w:lang w:eastAsia="en-US"/>
        </w:rPr>
      </w:pPr>
      <w:r w:rsidRPr="00CE74C9">
        <w:rPr>
          <w:rFonts w:ascii="Times New Roman" w:hAnsi="Times New Roman" w:cs="Times New Roman"/>
          <w:sz w:val="28"/>
          <w:szCs w:val="28"/>
          <w:lang w:eastAsia="en-US"/>
        </w:rPr>
        <w:tab/>
        <w:t>Сочинения и изложения — основные формы проверки умения правильно и последовательно излагать мысли, уровня речевой подготовки учащихся.</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Сочинения и изложения в V—IX классах проводятся в соот</w:t>
      </w:r>
      <w:r w:rsidRPr="00CE74C9">
        <w:rPr>
          <w:rFonts w:ascii="Times New Roman" w:hAnsi="Times New Roman" w:cs="Times New Roman"/>
          <w:sz w:val="28"/>
          <w:szCs w:val="28"/>
        </w:rPr>
        <w:softHyphen/>
        <w:t>ветствии с требованиями раздела программы «Развитие навыков связной речи».</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Примерный объем текста для подробного изложения: в V клас</w:t>
      </w:r>
      <w:r w:rsidRPr="00CE74C9">
        <w:rPr>
          <w:rFonts w:ascii="Times New Roman" w:hAnsi="Times New Roman" w:cs="Times New Roman"/>
          <w:sz w:val="28"/>
          <w:szCs w:val="28"/>
        </w:rPr>
        <w:softHyphen/>
        <w:t>се — 100—150 слов, в VI классе — 150—200, в VII классе — 200 — 250, в VIII классе — 250^-350, в IX классе — 350— 450 слов.</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Объем текстов итоговых контрольных подробных изложений в</w:t>
      </w:r>
    </w:p>
    <w:p w:rsidR="0075620F" w:rsidRPr="00CE74C9" w:rsidRDefault="0075620F" w:rsidP="00CE74C9">
      <w:pPr>
        <w:widowControl/>
        <w:tabs>
          <w:tab w:val="left" w:pos="456"/>
        </w:tabs>
        <w:ind w:firstLine="709"/>
        <w:jc w:val="both"/>
        <w:rPr>
          <w:rFonts w:ascii="Times New Roman" w:hAnsi="Times New Roman" w:cs="Times New Roman"/>
          <w:sz w:val="28"/>
          <w:szCs w:val="28"/>
        </w:rPr>
      </w:pPr>
      <w:r w:rsidRPr="00CE74C9">
        <w:rPr>
          <w:rFonts w:ascii="Times New Roman" w:hAnsi="Times New Roman" w:cs="Times New Roman"/>
          <w:sz w:val="28"/>
          <w:szCs w:val="28"/>
        </w:rPr>
        <w:t>VIII</w:t>
      </w:r>
      <w:r w:rsidRPr="00CE74C9">
        <w:rPr>
          <w:rFonts w:ascii="Times New Roman" w:hAnsi="Times New Roman" w:cs="Times New Roman"/>
          <w:sz w:val="28"/>
          <w:szCs w:val="28"/>
        </w:rPr>
        <w:tab/>
        <w:t>и IX классах может быть увеличен на 50 слов в связи с тем,</w:t>
      </w:r>
      <w:r w:rsidRPr="00CE74C9">
        <w:rPr>
          <w:rFonts w:ascii="Times New Roman" w:hAnsi="Times New Roman" w:cs="Times New Roman"/>
          <w:sz w:val="28"/>
          <w:szCs w:val="28"/>
        </w:rPr>
        <w:br/>
        <w:t>что на таких уроках не проводится подготовительная работа.</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Рекомендуется следующий примерный объем классных сочинений: в V классе — 0,5—1,0 страницы, в VI классе — 1,0—1,5, в VII классе — 1,5—2,0, в VIII классе — 2,0 — 3,0, в</w:t>
      </w:r>
    </w:p>
    <w:p w:rsidR="0075620F" w:rsidRPr="00CE74C9" w:rsidRDefault="0075620F" w:rsidP="00CE74C9">
      <w:pPr>
        <w:widowControl/>
        <w:tabs>
          <w:tab w:val="left" w:pos="307"/>
        </w:tabs>
        <w:ind w:firstLine="709"/>
        <w:jc w:val="both"/>
        <w:rPr>
          <w:rFonts w:ascii="Times New Roman" w:hAnsi="Times New Roman" w:cs="Times New Roman"/>
          <w:sz w:val="28"/>
          <w:szCs w:val="28"/>
        </w:rPr>
      </w:pPr>
      <w:r w:rsidRPr="00CE74C9">
        <w:rPr>
          <w:rFonts w:ascii="Times New Roman" w:hAnsi="Times New Roman" w:cs="Times New Roman"/>
          <w:sz w:val="28"/>
          <w:szCs w:val="28"/>
        </w:rPr>
        <w:t>IX</w:t>
      </w:r>
      <w:r w:rsidRPr="00CE74C9">
        <w:rPr>
          <w:rFonts w:ascii="Times New Roman" w:hAnsi="Times New Roman" w:cs="Times New Roman"/>
          <w:sz w:val="28"/>
          <w:szCs w:val="28"/>
        </w:rPr>
        <w:tab/>
        <w:t>классе — 3,0—4,0 страницы.</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lastRenderedPageBreak/>
        <w:tab/>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w:t>
      </w:r>
      <w:r w:rsidRPr="00CE74C9">
        <w:rPr>
          <w:rFonts w:ascii="Times New Roman" w:hAnsi="Times New Roman" w:cs="Times New Roman"/>
          <w:sz w:val="28"/>
          <w:szCs w:val="28"/>
        </w:rPr>
        <w:softHyphen/>
        <w:t>ния, характера темы и замысла, темпа письма учащихся, их обще</w:t>
      </w:r>
      <w:r w:rsidRPr="00CE74C9">
        <w:rPr>
          <w:rFonts w:ascii="Times New Roman" w:hAnsi="Times New Roman" w:cs="Times New Roman"/>
          <w:sz w:val="28"/>
          <w:szCs w:val="28"/>
        </w:rPr>
        <w:softHyphen/>
        <w:t>го развития.</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w:t>
      </w:r>
      <w:r w:rsidRPr="00CE74C9">
        <w:rPr>
          <w:rFonts w:ascii="Times New Roman" w:hAnsi="Times New Roman" w:cs="Times New Roman"/>
          <w:sz w:val="28"/>
          <w:szCs w:val="28"/>
        </w:rPr>
        <w:softHyphen/>
        <w:t>людение языковых норм и правил правописания.</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w:t>
      </w:r>
      <w:r w:rsidRPr="00CE74C9">
        <w:rPr>
          <w:rFonts w:ascii="Times New Roman" w:hAnsi="Times New Roman" w:cs="Times New Roman"/>
          <w:sz w:val="28"/>
          <w:szCs w:val="28"/>
        </w:rPr>
        <w:softHyphen/>
        <w:t>ционных и языковых норм. Обе оценки считаются оценками по русскому языку, за исключением случаев, когда проводится рабо</w:t>
      </w:r>
      <w:r w:rsidRPr="00CE74C9">
        <w:rPr>
          <w:rFonts w:ascii="Times New Roman" w:hAnsi="Times New Roman" w:cs="Times New Roman"/>
          <w:sz w:val="28"/>
          <w:szCs w:val="28"/>
        </w:rPr>
        <w:softHyphen/>
        <w:t>та, проверяющая знания учащихся по литературе. В этом случае первая оценка (за содержание и речь) считается оценкой по лите</w:t>
      </w:r>
      <w:r w:rsidRPr="00CE74C9">
        <w:rPr>
          <w:rFonts w:ascii="Times New Roman" w:hAnsi="Times New Roman" w:cs="Times New Roman"/>
          <w:sz w:val="28"/>
          <w:szCs w:val="28"/>
        </w:rPr>
        <w:softHyphen/>
        <w:t>ратуре.</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Содержание сочинения и изложения оценивается по следую</w:t>
      </w:r>
      <w:r w:rsidRPr="00CE74C9">
        <w:rPr>
          <w:rFonts w:ascii="Times New Roman" w:hAnsi="Times New Roman" w:cs="Times New Roman"/>
          <w:sz w:val="28"/>
          <w:szCs w:val="28"/>
        </w:rPr>
        <w:softHyphen/>
        <w:t>щим критериям:</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соответствие работы ученика теме и основной мысли; полнота раскрытия темы; правильность фактического материала; последовательность изложения.</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 оценке речевого оформления сочинений и изложений учи</w:t>
      </w:r>
      <w:r w:rsidRPr="00CE74C9">
        <w:rPr>
          <w:rFonts w:ascii="Times New Roman" w:hAnsi="Times New Roman" w:cs="Times New Roman"/>
          <w:sz w:val="28"/>
          <w:szCs w:val="28"/>
        </w:rPr>
        <w:softHyphen/>
        <w:t>тывается:</w:t>
      </w:r>
    </w:p>
    <w:p w:rsidR="0075620F" w:rsidRPr="00CE74C9" w:rsidRDefault="0075620F" w:rsidP="00CE74C9">
      <w:pPr>
        <w:widowControl/>
        <w:autoSpaceDE/>
        <w:autoSpaceDN/>
        <w:adjustRightInd/>
        <w:ind w:firstLine="709"/>
        <w:jc w:val="both"/>
        <w:rPr>
          <w:rFonts w:ascii="Times New Roman" w:hAnsi="Times New Roman" w:cs="Times New Roman"/>
          <w:sz w:val="28"/>
          <w:szCs w:val="28"/>
          <w:lang w:eastAsia="en-US"/>
        </w:rPr>
      </w:pPr>
      <w:r w:rsidRPr="00CE74C9">
        <w:rPr>
          <w:rFonts w:ascii="Times New Roman" w:hAnsi="Times New Roman" w:cs="Times New Roman"/>
          <w:sz w:val="28"/>
          <w:szCs w:val="28"/>
          <w:lang w:eastAsia="en-US"/>
        </w:rPr>
        <w:t>разнообразие словаря и грамматического строя речи; стилевое единство и выразительность речи; число речевых недочетов.</w:t>
      </w:r>
    </w:p>
    <w:p w:rsidR="0075620F" w:rsidRDefault="0075620F" w:rsidP="00CE74C9">
      <w:pPr>
        <w:widowControl/>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Грамотность оценивается по числу допущенных учеником оши</w:t>
      </w:r>
      <w:r w:rsidRPr="00CE74C9">
        <w:rPr>
          <w:rFonts w:ascii="Times New Roman" w:hAnsi="Times New Roman" w:cs="Times New Roman"/>
          <w:sz w:val="28"/>
          <w:szCs w:val="28"/>
        </w:rPr>
        <w:softHyphen/>
        <w:t>бок — орфографических, пунктуационных и грамматических.</w:t>
      </w:r>
    </w:p>
    <w:p w:rsidR="001F4A65" w:rsidRPr="00CE74C9" w:rsidRDefault="001F4A65" w:rsidP="00CE74C9">
      <w:pPr>
        <w:widowControl/>
        <w:autoSpaceDE/>
        <w:autoSpaceDN/>
        <w:adjustRightInd/>
        <w:ind w:firstLine="709"/>
        <w:jc w:val="both"/>
        <w:rPr>
          <w:rFonts w:ascii="Times New Roman" w:hAnsi="Times New Roman" w:cs="Times New Roman"/>
          <w:sz w:val="28"/>
          <w:szCs w:val="28"/>
        </w:rPr>
      </w:pPr>
    </w:p>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93"/>
        <w:gridCol w:w="5953"/>
        <w:gridCol w:w="2658"/>
      </w:tblGrid>
      <w:tr w:rsidR="0075620F" w:rsidRPr="00BB6EDE" w:rsidTr="00BB6EDE">
        <w:trPr>
          <w:trHeight w:val="240"/>
        </w:trPr>
        <w:tc>
          <w:tcPr>
            <w:tcW w:w="993" w:type="dxa"/>
            <w:vMerge w:val="restart"/>
          </w:tcPr>
          <w:p w:rsidR="0075620F" w:rsidRPr="00BB6EDE" w:rsidRDefault="001F4A65" w:rsidP="001F4A65">
            <w:pPr>
              <w:widowControl/>
              <w:autoSpaceDE/>
              <w:autoSpaceDN/>
              <w:adjustRightInd/>
              <w:jc w:val="both"/>
              <w:rPr>
                <w:rFonts w:ascii="Times New Roman" w:hAnsi="Times New Roman" w:cs="Times New Roman"/>
              </w:rPr>
            </w:pPr>
            <w:r>
              <w:rPr>
                <w:rFonts w:ascii="Times New Roman" w:hAnsi="Times New Roman" w:cs="Times New Roman"/>
              </w:rPr>
              <w:t>о</w:t>
            </w:r>
            <w:r w:rsidR="0075620F" w:rsidRPr="00BB6EDE">
              <w:rPr>
                <w:rFonts w:ascii="Times New Roman" w:hAnsi="Times New Roman" w:cs="Times New Roman"/>
              </w:rPr>
              <w:t>ценка</w:t>
            </w:r>
          </w:p>
        </w:tc>
        <w:tc>
          <w:tcPr>
            <w:tcW w:w="8611" w:type="dxa"/>
            <w:gridSpan w:val="2"/>
            <w:tcBorders>
              <w:bottom w:val="single" w:sz="4" w:space="0" w:color="auto"/>
            </w:tcBorders>
          </w:tcPr>
          <w:p w:rsidR="0075620F" w:rsidRPr="00BB6EDE" w:rsidRDefault="0075620F" w:rsidP="00CE74C9">
            <w:pPr>
              <w:widowControl/>
              <w:autoSpaceDE/>
              <w:autoSpaceDN/>
              <w:adjustRightInd/>
              <w:ind w:firstLine="709"/>
              <w:jc w:val="both"/>
              <w:rPr>
                <w:rFonts w:ascii="Times New Roman" w:hAnsi="Times New Roman" w:cs="Times New Roman"/>
              </w:rPr>
            </w:pPr>
            <w:r w:rsidRPr="00BB6EDE">
              <w:rPr>
                <w:rFonts w:ascii="Times New Roman" w:hAnsi="Times New Roman" w:cs="Times New Roman"/>
              </w:rPr>
              <w:t>Основные критерии оценки</w:t>
            </w:r>
          </w:p>
        </w:tc>
      </w:tr>
      <w:tr w:rsidR="0075620F" w:rsidRPr="00BB6EDE" w:rsidTr="00BB6EDE">
        <w:trPr>
          <w:trHeight w:val="210"/>
        </w:trPr>
        <w:tc>
          <w:tcPr>
            <w:tcW w:w="993" w:type="dxa"/>
            <w:vMerge/>
          </w:tcPr>
          <w:p w:rsidR="0075620F" w:rsidRPr="00BB6EDE" w:rsidRDefault="0075620F" w:rsidP="00CE74C9">
            <w:pPr>
              <w:widowControl/>
              <w:autoSpaceDE/>
              <w:autoSpaceDN/>
              <w:adjustRightInd/>
              <w:ind w:firstLine="709"/>
              <w:jc w:val="both"/>
              <w:rPr>
                <w:rFonts w:ascii="Times New Roman" w:hAnsi="Times New Roman" w:cs="Times New Roman"/>
              </w:rPr>
            </w:pPr>
          </w:p>
        </w:tc>
        <w:tc>
          <w:tcPr>
            <w:tcW w:w="5953" w:type="dxa"/>
            <w:tcBorders>
              <w:top w:val="single" w:sz="4" w:space="0" w:color="auto"/>
              <w:bottom w:val="single" w:sz="4" w:space="0" w:color="auto"/>
            </w:tcBorders>
          </w:tcPr>
          <w:p w:rsidR="0075620F" w:rsidRPr="00BB6EDE" w:rsidRDefault="0075620F" w:rsidP="00CE74C9">
            <w:pPr>
              <w:widowControl/>
              <w:autoSpaceDE/>
              <w:autoSpaceDN/>
              <w:adjustRightInd/>
              <w:ind w:firstLine="709"/>
              <w:jc w:val="both"/>
              <w:rPr>
                <w:rFonts w:ascii="Times New Roman" w:hAnsi="Times New Roman" w:cs="Times New Roman"/>
              </w:rPr>
            </w:pPr>
            <w:r w:rsidRPr="00BB6EDE">
              <w:rPr>
                <w:rFonts w:ascii="Times New Roman" w:hAnsi="Times New Roman" w:cs="Times New Roman"/>
              </w:rPr>
              <w:t>Содержание и речь</w:t>
            </w:r>
          </w:p>
        </w:tc>
        <w:tc>
          <w:tcPr>
            <w:tcW w:w="2658" w:type="dxa"/>
            <w:tcBorders>
              <w:top w:val="single" w:sz="4" w:space="0" w:color="auto"/>
              <w:bottom w:val="single" w:sz="4" w:space="0" w:color="auto"/>
            </w:tcBorders>
          </w:tcPr>
          <w:p w:rsidR="0075620F" w:rsidRPr="00BB6EDE" w:rsidRDefault="0075620F" w:rsidP="00CE74C9">
            <w:pPr>
              <w:widowControl/>
              <w:autoSpaceDE/>
              <w:autoSpaceDN/>
              <w:adjustRightInd/>
              <w:ind w:firstLine="709"/>
              <w:jc w:val="both"/>
              <w:rPr>
                <w:rFonts w:ascii="Times New Roman" w:hAnsi="Times New Roman" w:cs="Times New Roman"/>
              </w:rPr>
            </w:pPr>
            <w:r w:rsidRPr="00BB6EDE">
              <w:rPr>
                <w:rFonts w:ascii="Times New Roman" w:hAnsi="Times New Roman" w:cs="Times New Roman"/>
              </w:rPr>
              <w:t>Грамотность</w:t>
            </w:r>
          </w:p>
        </w:tc>
      </w:tr>
      <w:tr w:rsidR="0075620F" w:rsidRPr="00BB6EDE" w:rsidTr="00BB6EDE">
        <w:tc>
          <w:tcPr>
            <w:tcW w:w="993" w:type="dxa"/>
          </w:tcPr>
          <w:p w:rsidR="0075620F" w:rsidRPr="00BB6EDE" w:rsidRDefault="0075620F" w:rsidP="001F4A65">
            <w:pPr>
              <w:widowControl/>
              <w:autoSpaceDE/>
              <w:autoSpaceDN/>
              <w:adjustRightInd/>
              <w:jc w:val="both"/>
              <w:rPr>
                <w:rFonts w:ascii="Times New Roman" w:hAnsi="Times New Roman" w:cs="Times New Roman"/>
              </w:rPr>
            </w:pPr>
            <w:r w:rsidRPr="00BB6EDE">
              <w:rPr>
                <w:rFonts w:ascii="Times New Roman" w:hAnsi="Times New Roman" w:cs="Times New Roman"/>
              </w:rPr>
              <w:t>«5»</w:t>
            </w:r>
          </w:p>
        </w:tc>
        <w:tc>
          <w:tcPr>
            <w:tcW w:w="5953" w:type="dxa"/>
          </w:tcPr>
          <w:p w:rsidR="0075620F" w:rsidRPr="00BB6EDE" w:rsidRDefault="0075620F" w:rsidP="00CE74C9">
            <w:pPr>
              <w:widowControl/>
              <w:tabs>
                <w:tab w:val="left" w:pos="350"/>
              </w:tabs>
              <w:ind w:firstLine="709"/>
              <w:jc w:val="both"/>
              <w:rPr>
                <w:rFonts w:ascii="Times New Roman" w:hAnsi="Times New Roman" w:cs="Times New Roman"/>
              </w:rPr>
            </w:pPr>
            <w:r w:rsidRPr="00BB6EDE">
              <w:rPr>
                <w:rFonts w:ascii="Times New Roman" w:hAnsi="Times New Roman" w:cs="Times New Roman"/>
              </w:rPr>
              <w:t>1.</w:t>
            </w:r>
            <w:r w:rsidRPr="00BB6EDE">
              <w:rPr>
                <w:rFonts w:ascii="Times New Roman" w:hAnsi="Times New Roman" w:cs="Times New Roman"/>
              </w:rPr>
              <w:tab/>
              <w:t>Содержание работы полностью соответствует теме.</w:t>
            </w:r>
          </w:p>
          <w:p w:rsidR="0075620F" w:rsidRPr="00BB6EDE" w:rsidRDefault="0075620F" w:rsidP="00CE74C9">
            <w:pPr>
              <w:widowControl/>
              <w:tabs>
                <w:tab w:val="left" w:pos="350"/>
              </w:tabs>
              <w:ind w:firstLine="709"/>
              <w:jc w:val="both"/>
              <w:rPr>
                <w:rFonts w:ascii="Times New Roman" w:hAnsi="Times New Roman" w:cs="Times New Roman"/>
              </w:rPr>
            </w:pPr>
            <w:r w:rsidRPr="00BB6EDE">
              <w:rPr>
                <w:rFonts w:ascii="Times New Roman" w:hAnsi="Times New Roman" w:cs="Times New Roman"/>
              </w:rPr>
              <w:t>2.</w:t>
            </w:r>
            <w:r w:rsidRPr="00BB6EDE">
              <w:rPr>
                <w:rFonts w:ascii="Times New Roman" w:hAnsi="Times New Roman" w:cs="Times New Roman"/>
              </w:rPr>
              <w:tab/>
              <w:t>Фактические ошибки отсутствуют.</w:t>
            </w:r>
          </w:p>
          <w:p w:rsidR="0075620F" w:rsidRPr="00BB6EDE" w:rsidRDefault="0075620F" w:rsidP="00CE74C9">
            <w:pPr>
              <w:widowControl/>
              <w:tabs>
                <w:tab w:val="left" w:pos="350"/>
              </w:tabs>
              <w:ind w:firstLine="709"/>
              <w:jc w:val="both"/>
              <w:rPr>
                <w:rFonts w:ascii="Times New Roman" w:hAnsi="Times New Roman" w:cs="Times New Roman"/>
              </w:rPr>
            </w:pPr>
            <w:r w:rsidRPr="00BB6EDE">
              <w:rPr>
                <w:rFonts w:ascii="Times New Roman" w:hAnsi="Times New Roman" w:cs="Times New Roman"/>
              </w:rPr>
              <w:t>3.</w:t>
            </w:r>
            <w:r w:rsidRPr="00BB6EDE">
              <w:rPr>
                <w:rFonts w:ascii="Times New Roman" w:hAnsi="Times New Roman" w:cs="Times New Roman"/>
              </w:rPr>
              <w:tab/>
              <w:t>Содержание излагается последовательно.</w:t>
            </w:r>
          </w:p>
          <w:p w:rsidR="0075620F" w:rsidRPr="00BB6EDE" w:rsidRDefault="0075620F" w:rsidP="00CE74C9">
            <w:pPr>
              <w:widowControl/>
              <w:tabs>
                <w:tab w:val="left" w:pos="350"/>
              </w:tabs>
              <w:ind w:firstLine="709"/>
              <w:jc w:val="both"/>
              <w:rPr>
                <w:rFonts w:ascii="Times New Roman" w:hAnsi="Times New Roman" w:cs="Times New Roman"/>
              </w:rPr>
            </w:pPr>
            <w:r w:rsidRPr="00BB6EDE">
              <w:rPr>
                <w:rFonts w:ascii="Times New Roman" w:hAnsi="Times New Roman" w:cs="Times New Roman"/>
              </w:rPr>
              <w:t>4.</w:t>
            </w:r>
            <w:r w:rsidRPr="00BB6EDE">
              <w:rPr>
                <w:rFonts w:ascii="Times New Roman" w:hAnsi="Times New Roman" w:cs="Times New Roman"/>
              </w:rPr>
              <w:tab/>
              <w:t>Работа</w:t>
            </w:r>
            <w:r w:rsidR="00CE74C9" w:rsidRPr="00BB6EDE">
              <w:rPr>
                <w:rFonts w:ascii="Times New Roman" w:hAnsi="Times New Roman" w:cs="Times New Roman"/>
              </w:rPr>
              <w:t xml:space="preserve"> </w:t>
            </w:r>
            <w:r w:rsidRPr="00BB6EDE">
              <w:rPr>
                <w:rFonts w:ascii="Times New Roman" w:hAnsi="Times New Roman" w:cs="Times New Roman"/>
              </w:rPr>
              <w:t>отличается</w:t>
            </w:r>
            <w:r w:rsidR="00CE74C9" w:rsidRPr="00BB6EDE">
              <w:rPr>
                <w:rFonts w:ascii="Times New Roman" w:hAnsi="Times New Roman" w:cs="Times New Roman"/>
              </w:rPr>
              <w:t xml:space="preserve"> </w:t>
            </w:r>
            <w:r w:rsidRPr="00BB6EDE">
              <w:rPr>
                <w:rFonts w:ascii="Times New Roman" w:hAnsi="Times New Roman" w:cs="Times New Roman"/>
              </w:rPr>
              <w:t>богатством словаря, разнообразием используемых синтаксических</w:t>
            </w:r>
            <w:r w:rsidR="00CE74C9" w:rsidRPr="00BB6EDE">
              <w:rPr>
                <w:rFonts w:ascii="Times New Roman" w:hAnsi="Times New Roman" w:cs="Times New Roman"/>
              </w:rPr>
              <w:t xml:space="preserve"> </w:t>
            </w:r>
            <w:r w:rsidRPr="00BB6EDE">
              <w:rPr>
                <w:rFonts w:ascii="Times New Roman" w:hAnsi="Times New Roman" w:cs="Times New Roman"/>
              </w:rPr>
              <w:t>конструкций, точностью словоупотребления.</w:t>
            </w:r>
          </w:p>
          <w:p w:rsidR="0075620F" w:rsidRPr="00BB6EDE" w:rsidRDefault="0075620F" w:rsidP="00CE74C9">
            <w:pPr>
              <w:widowControl/>
              <w:tabs>
                <w:tab w:val="left" w:pos="350"/>
              </w:tabs>
              <w:ind w:firstLine="709"/>
              <w:jc w:val="both"/>
              <w:rPr>
                <w:rFonts w:ascii="Times New Roman" w:hAnsi="Times New Roman" w:cs="Times New Roman"/>
              </w:rPr>
            </w:pPr>
            <w:r w:rsidRPr="00BB6EDE">
              <w:rPr>
                <w:rFonts w:ascii="Times New Roman" w:hAnsi="Times New Roman" w:cs="Times New Roman"/>
              </w:rPr>
              <w:t>5.</w:t>
            </w:r>
            <w:r w:rsidRPr="00BB6EDE">
              <w:rPr>
                <w:rFonts w:ascii="Times New Roman" w:hAnsi="Times New Roman" w:cs="Times New Roman"/>
              </w:rPr>
              <w:tab/>
              <w:t>Достигнуто</w:t>
            </w:r>
            <w:r w:rsidR="00CE74C9" w:rsidRPr="00BB6EDE">
              <w:rPr>
                <w:rFonts w:ascii="Times New Roman" w:hAnsi="Times New Roman" w:cs="Times New Roman"/>
              </w:rPr>
              <w:t xml:space="preserve"> </w:t>
            </w:r>
            <w:r w:rsidRPr="00BB6EDE">
              <w:rPr>
                <w:rFonts w:ascii="Times New Roman" w:hAnsi="Times New Roman" w:cs="Times New Roman"/>
              </w:rPr>
              <w:t>стилевое единство и выразительность текста.</w:t>
            </w:r>
          </w:p>
          <w:p w:rsidR="0075620F" w:rsidRPr="00BB6EDE" w:rsidRDefault="0075620F" w:rsidP="00CE74C9">
            <w:pPr>
              <w:widowControl/>
              <w:ind w:firstLine="709"/>
              <w:jc w:val="both"/>
              <w:rPr>
                <w:rFonts w:ascii="Times New Roman" w:hAnsi="Times New Roman" w:cs="Times New Roman"/>
              </w:rPr>
            </w:pPr>
            <w:r w:rsidRPr="00BB6EDE">
              <w:rPr>
                <w:rFonts w:ascii="Times New Roman" w:hAnsi="Times New Roman" w:cs="Times New Roman"/>
              </w:rPr>
              <w:t>В целом в работе допуска</w:t>
            </w:r>
            <w:r w:rsidRPr="00BB6EDE">
              <w:rPr>
                <w:rFonts w:ascii="Times New Roman" w:hAnsi="Times New Roman" w:cs="Times New Roman"/>
              </w:rPr>
              <w:softHyphen/>
              <w:t>ется 1 недочет в содержа</w:t>
            </w:r>
            <w:r w:rsidRPr="00BB6EDE">
              <w:rPr>
                <w:rFonts w:ascii="Times New Roman" w:hAnsi="Times New Roman" w:cs="Times New Roman"/>
              </w:rPr>
              <w:softHyphen/>
              <w:t xml:space="preserve">нии и 1—2 </w:t>
            </w:r>
            <w:proofErr w:type="gramStart"/>
            <w:r w:rsidRPr="00BB6EDE">
              <w:rPr>
                <w:rFonts w:ascii="Times New Roman" w:hAnsi="Times New Roman" w:cs="Times New Roman"/>
              </w:rPr>
              <w:t>речевых</w:t>
            </w:r>
            <w:proofErr w:type="gramEnd"/>
            <w:r w:rsidRPr="00BB6EDE">
              <w:rPr>
                <w:rFonts w:ascii="Times New Roman" w:hAnsi="Times New Roman" w:cs="Times New Roman"/>
              </w:rPr>
              <w:t xml:space="preserve"> недоче</w:t>
            </w:r>
            <w:r w:rsidRPr="00BB6EDE">
              <w:rPr>
                <w:rFonts w:ascii="Times New Roman" w:hAnsi="Times New Roman" w:cs="Times New Roman"/>
              </w:rPr>
              <w:softHyphen/>
              <w:t>та</w:t>
            </w:r>
          </w:p>
        </w:tc>
        <w:tc>
          <w:tcPr>
            <w:tcW w:w="2658" w:type="dxa"/>
          </w:tcPr>
          <w:p w:rsidR="0075620F" w:rsidRPr="00BB6EDE" w:rsidRDefault="0075620F" w:rsidP="00CE74C9">
            <w:pPr>
              <w:widowControl/>
              <w:autoSpaceDE/>
              <w:autoSpaceDN/>
              <w:adjustRightInd/>
              <w:ind w:firstLine="709"/>
              <w:jc w:val="both"/>
              <w:rPr>
                <w:rFonts w:ascii="Times New Roman" w:hAnsi="Times New Roman" w:cs="Times New Roman"/>
              </w:rPr>
            </w:pPr>
            <w:r w:rsidRPr="00BB6EDE">
              <w:rPr>
                <w:rFonts w:ascii="Times New Roman" w:hAnsi="Times New Roman" w:cs="Times New Roman"/>
              </w:rPr>
              <w:t xml:space="preserve"> Допускается: 1 орфографи</w:t>
            </w:r>
            <w:r w:rsidRPr="00BB6EDE">
              <w:rPr>
                <w:rFonts w:ascii="Times New Roman" w:hAnsi="Times New Roman" w:cs="Times New Roman"/>
              </w:rPr>
              <w:softHyphen/>
              <w:t>ческая, или 1 пунктуацион</w:t>
            </w:r>
            <w:r w:rsidRPr="00BB6EDE">
              <w:rPr>
                <w:rFonts w:ascii="Times New Roman" w:hAnsi="Times New Roman" w:cs="Times New Roman"/>
              </w:rPr>
              <w:softHyphen/>
              <w:t>ная, или 1 грамматическая ошибка</w:t>
            </w:r>
          </w:p>
        </w:tc>
      </w:tr>
      <w:tr w:rsidR="0075620F" w:rsidRPr="00BB6EDE" w:rsidTr="00BB6EDE">
        <w:tc>
          <w:tcPr>
            <w:tcW w:w="993" w:type="dxa"/>
          </w:tcPr>
          <w:p w:rsidR="0075620F" w:rsidRPr="00BB6EDE" w:rsidRDefault="0075620F" w:rsidP="001F4A65">
            <w:pPr>
              <w:widowControl/>
              <w:autoSpaceDE/>
              <w:autoSpaceDN/>
              <w:adjustRightInd/>
              <w:jc w:val="both"/>
              <w:rPr>
                <w:rFonts w:ascii="Times New Roman" w:hAnsi="Times New Roman" w:cs="Times New Roman"/>
              </w:rPr>
            </w:pPr>
            <w:r w:rsidRPr="00BB6EDE">
              <w:rPr>
                <w:rFonts w:ascii="Times New Roman" w:hAnsi="Times New Roman" w:cs="Times New Roman"/>
              </w:rPr>
              <w:t>«4»</w:t>
            </w:r>
          </w:p>
        </w:tc>
        <w:tc>
          <w:tcPr>
            <w:tcW w:w="5953" w:type="dxa"/>
          </w:tcPr>
          <w:p w:rsidR="0075620F" w:rsidRPr="00BB6EDE" w:rsidRDefault="0075620F" w:rsidP="00CE74C9">
            <w:pPr>
              <w:widowControl/>
              <w:tabs>
                <w:tab w:val="left" w:pos="360"/>
              </w:tabs>
              <w:ind w:firstLine="709"/>
              <w:jc w:val="both"/>
              <w:rPr>
                <w:rFonts w:ascii="Times New Roman" w:hAnsi="Times New Roman" w:cs="Times New Roman"/>
              </w:rPr>
            </w:pPr>
            <w:r w:rsidRPr="00BB6EDE">
              <w:rPr>
                <w:rFonts w:ascii="Times New Roman" w:hAnsi="Times New Roman" w:cs="Times New Roman"/>
              </w:rPr>
              <w:t>1.</w:t>
            </w:r>
            <w:r w:rsidRPr="00BB6EDE">
              <w:rPr>
                <w:rFonts w:ascii="Times New Roman" w:hAnsi="Times New Roman" w:cs="Times New Roman"/>
              </w:rPr>
              <w:tab/>
              <w:t>Содержание</w:t>
            </w:r>
            <w:r w:rsidR="00CE74C9" w:rsidRPr="00BB6EDE">
              <w:rPr>
                <w:rFonts w:ascii="Times New Roman" w:hAnsi="Times New Roman" w:cs="Times New Roman"/>
              </w:rPr>
              <w:t xml:space="preserve"> </w:t>
            </w:r>
            <w:r w:rsidRPr="00BB6EDE">
              <w:rPr>
                <w:rFonts w:ascii="Times New Roman" w:hAnsi="Times New Roman" w:cs="Times New Roman"/>
              </w:rPr>
              <w:t>работы</w:t>
            </w:r>
            <w:r w:rsidR="00CE74C9" w:rsidRPr="00BB6EDE">
              <w:rPr>
                <w:rFonts w:ascii="Times New Roman" w:hAnsi="Times New Roman" w:cs="Times New Roman"/>
              </w:rPr>
              <w:t xml:space="preserve"> </w:t>
            </w:r>
            <w:r w:rsidRPr="00BB6EDE">
              <w:rPr>
                <w:rFonts w:ascii="Times New Roman" w:hAnsi="Times New Roman" w:cs="Times New Roman"/>
              </w:rPr>
              <w:t>в основном соответствует теме (имеются незначительные отклонения от темы).</w:t>
            </w:r>
          </w:p>
          <w:p w:rsidR="0075620F" w:rsidRPr="00BB6EDE" w:rsidRDefault="0075620F" w:rsidP="00CE74C9">
            <w:pPr>
              <w:widowControl/>
              <w:tabs>
                <w:tab w:val="left" w:pos="365"/>
              </w:tabs>
              <w:ind w:firstLine="709"/>
              <w:jc w:val="both"/>
              <w:rPr>
                <w:rFonts w:ascii="Times New Roman" w:hAnsi="Times New Roman" w:cs="Times New Roman"/>
              </w:rPr>
            </w:pPr>
            <w:r w:rsidRPr="00BB6EDE">
              <w:rPr>
                <w:rFonts w:ascii="Times New Roman" w:hAnsi="Times New Roman" w:cs="Times New Roman"/>
              </w:rPr>
              <w:t>2.</w:t>
            </w:r>
            <w:r w:rsidRPr="00BB6EDE">
              <w:rPr>
                <w:rFonts w:ascii="Times New Roman" w:hAnsi="Times New Roman" w:cs="Times New Roman"/>
              </w:rPr>
              <w:tab/>
              <w:t>Содержание в основном достоверно, но имеются единичные фактические неточности.</w:t>
            </w:r>
          </w:p>
          <w:p w:rsidR="0075620F" w:rsidRPr="00BB6EDE" w:rsidRDefault="0075620F" w:rsidP="00CE74C9">
            <w:pPr>
              <w:widowControl/>
              <w:tabs>
                <w:tab w:val="left" w:pos="365"/>
              </w:tabs>
              <w:ind w:firstLine="709"/>
              <w:jc w:val="both"/>
              <w:rPr>
                <w:rFonts w:ascii="Times New Roman" w:hAnsi="Times New Roman" w:cs="Times New Roman"/>
              </w:rPr>
            </w:pPr>
            <w:r w:rsidRPr="00BB6EDE">
              <w:rPr>
                <w:rFonts w:ascii="Times New Roman" w:hAnsi="Times New Roman" w:cs="Times New Roman"/>
              </w:rPr>
              <w:t>3.</w:t>
            </w:r>
            <w:r w:rsidRPr="00BB6EDE">
              <w:rPr>
                <w:rFonts w:ascii="Times New Roman" w:hAnsi="Times New Roman" w:cs="Times New Roman"/>
              </w:rPr>
              <w:tab/>
              <w:t>Имеются незначительные нарушения</w:t>
            </w:r>
            <w:r w:rsidR="00CE74C9" w:rsidRPr="00BB6EDE">
              <w:rPr>
                <w:rFonts w:ascii="Times New Roman" w:hAnsi="Times New Roman" w:cs="Times New Roman"/>
              </w:rPr>
              <w:t xml:space="preserve"> </w:t>
            </w:r>
            <w:r w:rsidRPr="00BB6EDE">
              <w:rPr>
                <w:rFonts w:ascii="Times New Roman" w:hAnsi="Times New Roman" w:cs="Times New Roman"/>
              </w:rPr>
              <w:t>последовательности в изложении мыслей.</w:t>
            </w:r>
          </w:p>
          <w:p w:rsidR="0075620F" w:rsidRPr="00BB6EDE" w:rsidRDefault="0075620F" w:rsidP="00CE74C9">
            <w:pPr>
              <w:widowControl/>
              <w:tabs>
                <w:tab w:val="left" w:pos="346"/>
              </w:tabs>
              <w:ind w:firstLine="709"/>
              <w:jc w:val="both"/>
              <w:rPr>
                <w:rFonts w:ascii="Times New Roman" w:hAnsi="Times New Roman" w:cs="Times New Roman"/>
              </w:rPr>
            </w:pPr>
            <w:r w:rsidRPr="00BB6EDE">
              <w:rPr>
                <w:rFonts w:ascii="Times New Roman" w:hAnsi="Times New Roman" w:cs="Times New Roman"/>
              </w:rPr>
              <w:t>4.</w:t>
            </w:r>
            <w:r w:rsidRPr="00BB6EDE">
              <w:rPr>
                <w:rFonts w:ascii="Times New Roman" w:hAnsi="Times New Roman" w:cs="Times New Roman"/>
              </w:rPr>
              <w:tab/>
              <w:t>Лексический и грамматический строй речи достаточно разнообразен.</w:t>
            </w:r>
          </w:p>
          <w:p w:rsidR="0075620F" w:rsidRPr="00BB6EDE" w:rsidRDefault="0075620F" w:rsidP="00CE74C9">
            <w:pPr>
              <w:widowControl/>
              <w:tabs>
                <w:tab w:val="left" w:pos="341"/>
              </w:tabs>
              <w:ind w:firstLine="709"/>
              <w:jc w:val="both"/>
              <w:rPr>
                <w:rFonts w:ascii="Times New Roman" w:hAnsi="Times New Roman" w:cs="Times New Roman"/>
              </w:rPr>
            </w:pPr>
            <w:r w:rsidRPr="00BB6EDE">
              <w:rPr>
                <w:rFonts w:ascii="Times New Roman" w:hAnsi="Times New Roman" w:cs="Times New Roman"/>
              </w:rPr>
              <w:t>5.</w:t>
            </w:r>
            <w:r w:rsidRPr="00BB6EDE">
              <w:rPr>
                <w:rFonts w:ascii="Times New Roman" w:hAnsi="Times New Roman" w:cs="Times New Roman"/>
              </w:rPr>
              <w:tab/>
              <w:t>Стиль работы отличается единством</w:t>
            </w:r>
            <w:r w:rsidR="00CE74C9" w:rsidRPr="00BB6EDE">
              <w:rPr>
                <w:rFonts w:ascii="Times New Roman" w:hAnsi="Times New Roman" w:cs="Times New Roman"/>
              </w:rPr>
              <w:t xml:space="preserve"> </w:t>
            </w:r>
            <w:r w:rsidRPr="00BB6EDE">
              <w:rPr>
                <w:rFonts w:ascii="Times New Roman" w:hAnsi="Times New Roman" w:cs="Times New Roman"/>
              </w:rPr>
              <w:t>и</w:t>
            </w:r>
            <w:r w:rsidR="00CE74C9" w:rsidRPr="00BB6EDE">
              <w:rPr>
                <w:rFonts w:ascii="Times New Roman" w:hAnsi="Times New Roman" w:cs="Times New Roman"/>
              </w:rPr>
              <w:t xml:space="preserve"> </w:t>
            </w:r>
            <w:r w:rsidRPr="00BB6EDE">
              <w:rPr>
                <w:rFonts w:ascii="Times New Roman" w:hAnsi="Times New Roman" w:cs="Times New Roman"/>
              </w:rPr>
              <w:t>достаточной выразительностью.</w:t>
            </w:r>
          </w:p>
          <w:p w:rsidR="0075620F" w:rsidRPr="00BB6EDE" w:rsidRDefault="0075620F" w:rsidP="00CE74C9">
            <w:pPr>
              <w:widowControl/>
              <w:tabs>
                <w:tab w:val="left" w:pos="365"/>
              </w:tabs>
              <w:ind w:firstLine="709"/>
              <w:jc w:val="both"/>
              <w:rPr>
                <w:rFonts w:ascii="Times New Roman" w:hAnsi="Times New Roman" w:cs="Times New Roman"/>
              </w:rPr>
            </w:pPr>
            <w:r w:rsidRPr="00BB6EDE">
              <w:rPr>
                <w:rFonts w:ascii="Times New Roman" w:hAnsi="Times New Roman" w:cs="Times New Roman"/>
              </w:rPr>
              <w:t>В целом в работе допуска</w:t>
            </w:r>
            <w:r w:rsidRPr="00BB6EDE">
              <w:rPr>
                <w:rFonts w:ascii="Times New Roman" w:hAnsi="Times New Roman" w:cs="Times New Roman"/>
              </w:rPr>
              <w:softHyphen/>
              <w:t>ется не более 2 недочетов в содержании и не более 3 — 4 речевых недочетов</w:t>
            </w:r>
          </w:p>
        </w:tc>
        <w:tc>
          <w:tcPr>
            <w:tcW w:w="2658" w:type="dxa"/>
          </w:tcPr>
          <w:p w:rsidR="0075620F" w:rsidRPr="00BB6EDE" w:rsidRDefault="0075620F" w:rsidP="00CE74C9">
            <w:pPr>
              <w:widowControl/>
              <w:autoSpaceDE/>
              <w:autoSpaceDN/>
              <w:adjustRightInd/>
              <w:ind w:firstLine="709"/>
              <w:jc w:val="both"/>
              <w:rPr>
                <w:rFonts w:ascii="Times New Roman" w:hAnsi="Times New Roman" w:cs="Times New Roman"/>
              </w:rPr>
            </w:pPr>
            <w:r w:rsidRPr="00BB6EDE">
              <w:rPr>
                <w:rFonts w:ascii="Times New Roman" w:hAnsi="Times New Roman" w:cs="Times New Roman"/>
              </w:rPr>
              <w:t>Допускаются: 2 орфографи</w:t>
            </w:r>
            <w:r w:rsidRPr="00BB6EDE">
              <w:rPr>
                <w:rFonts w:ascii="Times New Roman" w:hAnsi="Times New Roman" w:cs="Times New Roman"/>
              </w:rPr>
              <w:softHyphen/>
              <w:t xml:space="preserve">ческие и 2 пунктуационные ошибки, или 1 </w:t>
            </w:r>
            <w:proofErr w:type="gramStart"/>
            <w:r w:rsidRPr="00BB6EDE">
              <w:rPr>
                <w:rFonts w:ascii="Times New Roman" w:hAnsi="Times New Roman" w:cs="Times New Roman"/>
              </w:rPr>
              <w:t>орфографи</w:t>
            </w:r>
            <w:r w:rsidRPr="00BB6EDE">
              <w:rPr>
                <w:rFonts w:ascii="Times New Roman" w:hAnsi="Times New Roman" w:cs="Times New Roman"/>
              </w:rPr>
              <w:softHyphen/>
              <w:t>ческая</w:t>
            </w:r>
            <w:proofErr w:type="gramEnd"/>
            <w:r w:rsidRPr="00BB6EDE">
              <w:rPr>
                <w:rFonts w:ascii="Times New Roman" w:hAnsi="Times New Roman" w:cs="Times New Roman"/>
              </w:rPr>
              <w:t xml:space="preserve"> и 3 пунктуационные ошибки, или 4 пунктуацион</w:t>
            </w:r>
            <w:r w:rsidRPr="00BB6EDE">
              <w:rPr>
                <w:rFonts w:ascii="Times New Roman" w:hAnsi="Times New Roman" w:cs="Times New Roman"/>
              </w:rPr>
              <w:softHyphen/>
              <w:t>ные ошибки при отсутствии орфографических ошибок, а также 2 грамматические ошибки</w:t>
            </w:r>
          </w:p>
        </w:tc>
      </w:tr>
      <w:tr w:rsidR="0075620F" w:rsidRPr="00BB6EDE" w:rsidTr="00BB6EDE">
        <w:tc>
          <w:tcPr>
            <w:tcW w:w="993" w:type="dxa"/>
          </w:tcPr>
          <w:p w:rsidR="0075620F" w:rsidRPr="00BB6EDE" w:rsidRDefault="0075620F" w:rsidP="001F4A65">
            <w:pPr>
              <w:widowControl/>
              <w:jc w:val="both"/>
              <w:rPr>
                <w:rFonts w:ascii="Times New Roman" w:hAnsi="Times New Roman" w:cs="Times New Roman"/>
              </w:rPr>
            </w:pPr>
            <w:r w:rsidRPr="00BB6EDE">
              <w:rPr>
                <w:rFonts w:ascii="Times New Roman" w:hAnsi="Times New Roman" w:cs="Times New Roman"/>
              </w:rPr>
              <w:t>«3»</w:t>
            </w:r>
          </w:p>
        </w:tc>
        <w:tc>
          <w:tcPr>
            <w:tcW w:w="5953" w:type="dxa"/>
          </w:tcPr>
          <w:p w:rsidR="0075620F" w:rsidRPr="00BB6EDE" w:rsidRDefault="0075620F" w:rsidP="00CE74C9">
            <w:pPr>
              <w:widowControl/>
              <w:tabs>
                <w:tab w:val="left" w:pos="346"/>
              </w:tabs>
              <w:ind w:firstLine="709"/>
              <w:jc w:val="both"/>
              <w:rPr>
                <w:rFonts w:ascii="Times New Roman" w:hAnsi="Times New Roman" w:cs="Times New Roman"/>
              </w:rPr>
            </w:pPr>
            <w:r w:rsidRPr="00BB6EDE">
              <w:rPr>
                <w:rFonts w:ascii="Times New Roman" w:hAnsi="Times New Roman" w:cs="Times New Roman"/>
              </w:rPr>
              <w:t>1.</w:t>
            </w:r>
            <w:r w:rsidRPr="00BB6EDE">
              <w:rPr>
                <w:rFonts w:ascii="Times New Roman" w:hAnsi="Times New Roman" w:cs="Times New Roman"/>
              </w:rPr>
              <w:tab/>
              <w:t>В работе допущены существенные отклонения от</w:t>
            </w:r>
            <w:r w:rsidR="00CE74C9" w:rsidRPr="00BB6EDE">
              <w:rPr>
                <w:rFonts w:ascii="Times New Roman" w:hAnsi="Times New Roman" w:cs="Times New Roman"/>
              </w:rPr>
              <w:t xml:space="preserve"> </w:t>
            </w:r>
            <w:r w:rsidRPr="00BB6EDE">
              <w:rPr>
                <w:rFonts w:ascii="Times New Roman" w:hAnsi="Times New Roman" w:cs="Times New Roman"/>
              </w:rPr>
              <w:t>темы.</w:t>
            </w:r>
          </w:p>
          <w:p w:rsidR="0075620F" w:rsidRPr="00BB6EDE" w:rsidRDefault="0075620F" w:rsidP="00CE74C9">
            <w:pPr>
              <w:widowControl/>
              <w:tabs>
                <w:tab w:val="left" w:pos="355"/>
              </w:tabs>
              <w:ind w:firstLine="709"/>
              <w:jc w:val="both"/>
              <w:rPr>
                <w:rFonts w:ascii="Times New Roman" w:hAnsi="Times New Roman" w:cs="Times New Roman"/>
              </w:rPr>
            </w:pPr>
            <w:r w:rsidRPr="00BB6EDE">
              <w:rPr>
                <w:rFonts w:ascii="Times New Roman" w:hAnsi="Times New Roman" w:cs="Times New Roman"/>
              </w:rPr>
              <w:lastRenderedPageBreak/>
              <w:t>2.</w:t>
            </w:r>
            <w:r w:rsidRPr="00BB6EDE">
              <w:rPr>
                <w:rFonts w:ascii="Times New Roman" w:hAnsi="Times New Roman" w:cs="Times New Roman"/>
              </w:rPr>
              <w:tab/>
              <w:t>Работа достоверна в главном, но в ней имеются отдельные фактические неточности.</w:t>
            </w:r>
          </w:p>
          <w:p w:rsidR="0075620F" w:rsidRPr="00BB6EDE" w:rsidRDefault="0075620F" w:rsidP="00CE74C9">
            <w:pPr>
              <w:widowControl/>
              <w:tabs>
                <w:tab w:val="left" w:pos="346"/>
              </w:tabs>
              <w:ind w:firstLine="709"/>
              <w:jc w:val="both"/>
              <w:rPr>
                <w:rFonts w:ascii="Times New Roman" w:hAnsi="Times New Roman" w:cs="Times New Roman"/>
              </w:rPr>
            </w:pPr>
            <w:r w:rsidRPr="00BB6EDE">
              <w:rPr>
                <w:rFonts w:ascii="Times New Roman" w:hAnsi="Times New Roman" w:cs="Times New Roman"/>
              </w:rPr>
              <w:t>3.</w:t>
            </w:r>
            <w:r w:rsidRPr="00BB6EDE">
              <w:rPr>
                <w:rFonts w:ascii="Times New Roman" w:hAnsi="Times New Roman" w:cs="Times New Roman"/>
              </w:rPr>
              <w:tab/>
              <w:t>Допущены отдельные нарушения</w:t>
            </w:r>
            <w:r w:rsidR="00CE74C9" w:rsidRPr="00BB6EDE">
              <w:rPr>
                <w:rFonts w:ascii="Times New Roman" w:hAnsi="Times New Roman" w:cs="Times New Roman"/>
              </w:rPr>
              <w:t xml:space="preserve"> </w:t>
            </w:r>
            <w:r w:rsidRPr="00BB6EDE">
              <w:rPr>
                <w:rFonts w:ascii="Times New Roman" w:hAnsi="Times New Roman" w:cs="Times New Roman"/>
              </w:rPr>
              <w:t>последовательности изложения.</w:t>
            </w:r>
          </w:p>
          <w:p w:rsidR="0075620F" w:rsidRPr="00BB6EDE" w:rsidRDefault="0075620F" w:rsidP="00CE74C9">
            <w:pPr>
              <w:widowControl/>
              <w:tabs>
                <w:tab w:val="left" w:pos="346"/>
              </w:tabs>
              <w:ind w:firstLine="709"/>
              <w:jc w:val="both"/>
              <w:rPr>
                <w:rFonts w:ascii="Times New Roman" w:hAnsi="Times New Roman" w:cs="Times New Roman"/>
              </w:rPr>
            </w:pPr>
            <w:r w:rsidRPr="00BB6EDE">
              <w:rPr>
                <w:rFonts w:ascii="Times New Roman" w:hAnsi="Times New Roman" w:cs="Times New Roman"/>
              </w:rPr>
              <w:t>4.</w:t>
            </w:r>
            <w:r w:rsidRPr="00BB6EDE">
              <w:rPr>
                <w:rFonts w:ascii="Times New Roman" w:hAnsi="Times New Roman" w:cs="Times New Roman"/>
              </w:rPr>
              <w:tab/>
              <w:t>Беден словарь и однообразны употребляемые синтаксические</w:t>
            </w:r>
            <w:r w:rsidR="00CE74C9" w:rsidRPr="00BB6EDE">
              <w:rPr>
                <w:rFonts w:ascii="Times New Roman" w:hAnsi="Times New Roman" w:cs="Times New Roman"/>
              </w:rPr>
              <w:t xml:space="preserve"> </w:t>
            </w:r>
            <w:r w:rsidRPr="00BB6EDE">
              <w:rPr>
                <w:rFonts w:ascii="Times New Roman" w:hAnsi="Times New Roman" w:cs="Times New Roman"/>
              </w:rPr>
              <w:t>конструкции, встречается</w:t>
            </w:r>
            <w:r w:rsidR="00CE74C9" w:rsidRPr="00BB6EDE">
              <w:rPr>
                <w:rFonts w:ascii="Times New Roman" w:hAnsi="Times New Roman" w:cs="Times New Roman"/>
              </w:rPr>
              <w:t xml:space="preserve"> </w:t>
            </w:r>
            <w:r w:rsidRPr="00BB6EDE">
              <w:rPr>
                <w:rFonts w:ascii="Times New Roman" w:hAnsi="Times New Roman" w:cs="Times New Roman"/>
              </w:rPr>
              <w:t>неправильное словоупотребление.</w:t>
            </w:r>
          </w:p>
          <w:p w:rsidR="0075620F" w:rsidRPr="00BB6EDE" w:rsidRDefault="0075620F" w:rsidP="00CE74C9">
            <w:pPr>
              <w:widowControl/>
              <w:tabs>
                <w:tab w:val="left" w:pos="346"/>
              </w:tabs>
              <w:ind w:firstLine="709"/>
              <w:jc w:val="both"/>
              <w:rPr>
                <w:rFonts w:ascii="Times New Roman" w:hAnsi="Times New Roman" w:cs="Times New Roman"/>
              </w:rPr>
            </w:pPr>
            <w:r w:rsidRPr="00BB6EDE">
              <w:rPr>
                <w:rFonts w:ascii="Times New Roman" w:hAnsi="Times New Roman" w:cs="Times New Roman"/>
              </w:rPr>
              <w:t>5.</w:t>
            </w:r>
            <w:r w:rsidRPr="00BB6EDE">
              <w:rPr>
                <w:rFonts w:ascii="Times New Roman" w:hAnsi="Times New Roman" w:cs="Times New Roman"/>
              </w:rPr>
              <w:tab/>
              <w:t>Стиль работы не отличается единством, речь недостаточно выразительна.</w:t>
            </w:r>
          </w:p>
          <w:p w:rsidR="0075620F" w:rsidRPr="00BB6EDE" w:rsidRDefault="0075620F" w:rsidP="00CE74C9">
            <w:pPr>
              <w:widowControl/>
              <w:ind w:firstLine="709"/>
              <w:jc w:val="both"/>
              <w:rPr>
                <w:rFonts w:ascii="Times New Roman" w:hAnsi="Times New Roman" w:cs="Times New Roman"/>
              </w:rPr>
            </w:pPr>
            <w:r w:rsidRPr="00BB6EDE">
              <w:rPr>
                <w:rFonts w:ascii="Times New Roman" w:hAnsi="Times New Roman" w:cs="Times New Roman"/>
              </w:rPr>
              <w:t>В целом в работе допуска</w:t>
            </w:r>
            <w:r w:rsidRPr="00BB6EDE">
              <w:rPr>
                <w:rFonts w:ascii="Times New Roman" w:hAnsi="Times New Roman" w:cs="Times New Roman"/>
              </w:rPr>
              <w:softHyphen/>
              <w:t>ется не более 4 недочетов в содержании</w:t>
            </w:r>
            <w:r w:rsidR="00CE74C9" w:rsidRPr="00BB6EDE">
              <w:rPr>
                <w:rFonts w:ascii="Times New Roman" w:hAnsi="Times New Roman" w:cs="Times New Roman"/>
              </w:rPr>
              <w:t xml:space="preserve"> </w:t>
            </w:r>
            <w:r w:rsidRPr="00BB6EDE">
              <w:rPr>
                <w:rFonts w:ascii="Times New Roman" w:hAnsi="Times New Roman" w:cs="Times New Roman"/>
              </w:rPr>
              <w:t>и</w:t>
            </w:r>
            <w:r w:rsidR="00CE74C9" w:rsidRPr="00BB6EDE">
              <w:rPr>
                <w:rFonts w:ascii="Times New Roman" w:hAnsi="Times New Roman" w:cs="Times New Roman"/>
              </w:rPr>
              <w:t xml:space="preserve"> </w:t>
            </w:r>
            <w:r w:rsidRPr="00BB6EDE">
              <w:rPr>
                <w:rFonts w:ascii="Times New Roman" w:hAnsi="Times New Roman" w:cs="Times New Roman"/>
              </w:rPr>
              <w:t>5</w:t>
            </w:r>
            <w:r w:rsidR="00CE74C9" w:rsidRPr="00BB6EDE">
              <w:rPr>
                <w:rFonts w:ascii="Times New Roman" w:hAnsi="Times New Roman" w:cs="Times New Roman"/>
              </w:rPr>
              <w:t xml:space="preserve"> </w:t>
            </w:r>
            <w:r w:rsidRPr="00BB6EDE">
              <w:rPr>
                <w:rFonts w:ascii="Times New Roman" w:hAnsi="Times New Roman" w:cs="Times New Roman"/>
              </w:rPr>
              <w:t>речевых недочетов</w:t>
            </w:r>
          </w:p>
        </w:tc>
        <w:tc>
          <w:tcPr>
            <w:tcW w:w="2658" w:type="dxa"/>
          </w:tcPr>
          <w:p w:rsidR="0075620F" w:rsidRPr="00BB6EDE" w:rsidRDefault="0075620F" w:rsidP="00CE74C9">
            <w:pPr>
              <w:widowControl/>
              <w:ind w:firstLine="709"/>
              <w:jc w:val="both"/>
              <w:rPr>
                <w:rFonts w:ascii="Times New Roman" w:hAnsi="Times New Roman" w:cs="Times New Roman"/>
              </w:rPr>
            </w:pPr>
            <w:r w:rsidRPr="00BB6EDE">
              <w:rPr>
                <w:rFonts w:ascii="Times New Roman" w:hAnsi="Times New Roman" w:cs="Times New Roman"/>
              </w:rPr>
              <w:lastRenderedPageBreak/>
              <w:t>Допускаются: 4 орфографи</w:t>
            </w:r>
            <w:r w:rsidRPr="00BB6EDE">
              <w:rPr>
                <w:rFonts w:ascii="Times New Roman" w:hAnsi="Times New Roman" w:cs="Times New Roman"/>
              </w:rPr>
              <w:softHyphen/>
              <w:t xml:space="preserve">ческие и 4 </w:t>
            </w:r>
            <w:r w:rsidRPr="00BB6EDE">
              <w:rPr>
                <w:rFonts w:ascii="Times New Roman" w:hAnsi="Times New Roman" w:cs="Times New Roman"/>
              </w:rPr>
              <w:lastRenderedPageBreak/>
              <w:t>пунктуационные ошибки, или 3 орфографи</w:t>
            </w:r>
            <w:r w:rsidRPr="00BB6EDE">
              <w:rPr>
                <w:rFonts w:ascii="Times New Roman" w:hAnsi="Times New Roman" w:cs="Times New Roman"/>
              </w:rPr>
              <w:softHyphen/>
              <w:t>ческие ошибки и 5 пунктуа</w:t>
            </w:r>
            <w:r w:rsidRPr="00BB6EDE">
              <w:rPr>
                <w:rFonts w:ascii="Times New Roman" w:hAnsi="Times New Roman" w:cs="Times New Roman"/>
              </w:rPr>
              <w:softHyphen/>
              <w:t>ционных ошибок, или 7 пунк</w:t>
            </w:r>
            <w:r w:rsidRPr="00BB6EDE">
              <w:rPr>
                <w:rFonts w:ascii="Times New Roman" w:hAnsi="Times New Roman" w:cs="Times New Roman"/>
              </w:rPr>
              <w:softHyphen/>
              <w:t>туационных при отсутствии орфографических ошибок</w:t>
            </w:r>
          </w:p>
        </w:tc>
      </w:tr>
      <w:tr w:rsidR="0075620F" w:rsidRPr="00BB6EDE" w:rsidTr="00BB6EDE">
        <w:tc>
          <w:tcPr>
            <w:tcW w:w="993" w:type="dxa"/>
          </w:tcPr>
          <w:p w:rsidR="0075620F" w:rsidRPr="00BB6EDE" w:rsidRDefault="0075620F" w:rsidP="001F4A65">
            <w:pPr>
              <w:widowControl/>
              <w:jc w:val="both"/>
              <w:rPr>
                <w:rFonts w:ascii="Times New Roman" w:hAnsi="Times New Roman" w:cs="Times New Roman"/>
              </w:rPr>
            </w:pPr>
            <w:r w:rsidRPr="00BB6EDE">
              <w:rPr>
                <w:rFonts w:ascii="Times New Roman" w:hAnsi="Times New Roman" w:cs="Times New Roman"/>
              </w:rPr>
              <w:lastRenderedPageBreak/>
              <w:t>«2»</w:t>
            </w:r>
          </w:p>
        </w:tc>
        <w:tc>
          <w:tcPr>
            <w:tcW w:w="5953" w:type="dxa"/>
          </w:tcPr>
          <w:p w:rsidR="0075620F" w:rsidRPr="00BB6EDE" w:rsidRDefault="0075620F" w:rsidP="00CE74C9">
            <w:pPr>
              <w:widowControl/>
              <w:tabs>
                <w:tab w:val="left" w:pos="355"/>
              </w:tabs>
              <w:ind w:firstLine="709"/>
              <w:jc w:val="both"/>
              <w:rPr>
                <w:rFonts w:ascii="Times New Roman" w:hAnsi="Times New Roman" w:cs="Times New Roman"/>
              </w:rPr>
            </w:pPr>
            <w:r w:rsidRPr="00BB6EDE">
              <w:rPr>
                <w:rFonts w:ascii="Times New Roman" w:hAnsi="Times New Roman" w:cs="Times New Roman"/>
              </w:rPr>
              <w:t>1.</w:t>
            </w:r>
            <w:r w:rsidRPr="00BB6EDE">
              <w:rPr>
                <w:rFonts w:ascii="Times New Roman" w:hAnsi="Times New Roman" w:cs="Times New Roman"/>
              </w:rPr>
              <w:tab/>
              <w:t>Работа не соответствует</w:t>
            </w:r>
            <w:r w:rsidR="00CE74C9" w:rsidRPr="00BB6EDE">
              <w:rPr>
                <w:rFonts w:ascii="Times New Roman" w:hAnsi="Times New Roman" w:cs="Times New Roman"/>
              </w:rPr>
              <w:t xml:space="preserve"> </w:t>
            </w:r>
            <w:r w:rsidRPr="00BB6EDE">
              <w:rPr>
                <w:rFonts w:ascii="Times New Roman" w:hAnsi="Times New Roman" w:cs="Times New Roman"/>
              </w:rPr>
              <w:t>теме.</w:t>
            </w:r>
          </w:p>
          <w:p w:rsidR="0075620F" w:rsidRPr="00BB6EDE" w:rsidRDefault="0075620F" w:rsidP="00CE74C9">
            <w:pPr>
              <w:widowControl/>
              <w:tabs>
                <w:tab w:val="left" w:pos="355"/>
              </w:tabs>
              <w:ind w:firstLine="709"/>
              <w:jc w:val="both"/>
              <w:rPr>
                <w:rFonts w:ascii="Times New Roman" w:hAnsi="Times New Roman" w:cs="Times New Roman"/>
              </w:rPr>
            </w:pPr>
            <w:r w:rsidRPr="00BB6EDE">
              <w:rPr>
                <w:rFonts w:ascii="Times New Roman" w:hAnsi="Times New Roman" w:cs="Times New Roman"/>
              </w:rPr>
              <w:t>2.</w:t>
            </w:r>
            <w:r w:rsidRPr="00BB6EDE">
              <w:rPr>
                <w:rFonts w:ascii="Times New Roman" w:hAnsi="Times New Roman" w:cs="Times New Roman"/>
              </w:rPr>
              <w:tab/>
              <w:t>Допущено много фактических неточностей.</w:t>
            </w:r>
          </w:p>
          <w:p w:rsidR="0075620F" w:rsidRPr="00BB6EDE" w:rsidRDefault="0075620F" w:rsidP="00CE74C9">
            <w:pPr>
              <w:widowControl/>
              <w:tabs>
                <w:tab w:val="left" w:pos="355"/>
              </w:tabs>
              <w:ind w:firstLine="709"/>
              <w:jc w:val="both"/>
              <w:rPr>
                <w:rFonts w:ascii="Times New Roman" w:hAnsi="Times New Roman" w:cs="Times New Roman"/>
              </w:rPr>
            </w:pPr>
            <w:r w:rsidRPr="00BB6EDE">
              <w:rPr>
                <w:rFonts w:ascii="Times New Roman" w:hAnsi="Times New Roman" w:cs="Times New Roman"/>
              </w:rPr>
              <w:t>3.</w:t>
            </w:r>
            <w:r w:rsidRPr="00BB6EDE">
              <w:rPr>
                <w:rFonts w:ascii="Times New Roman" w:hAnsi="Times New Roman" w:cs="Times New Roman"/>
              </w:rPr>
              <w:tab/>
              <w:t>Нарушена последовательность изложения мыслей во всех частях работы, отсутствует связь между ними, часты</w:t>
            </w:r>
            <w:r w:rsidR="00CE74C9" w:rsidRPr="00BB6EDE">
              <w:rPr>
                <w:rFonts w:ascii="Times New Roman" w:hAnsi="Times New Roman" w:cs="Times New Roman"/>
              </w:rPr>
              <w:t xml:space="preserve"> </w:t>
            </w:r>
            <w:r w:rsidRPr="00BB6EDE">
              <w:rPr>
                <w:rFonts w:ascii="Times New Roman" w:hAnsi="Times New Roman" w:cs="Times New Roman"/>
              </w:rPr>
              <w:t>случаи неправильного словоупотребления.</w:t>
            </w:r>
          </w:p>
          <w:p w:rsidR="0075620F" w:rsidRPr="00BB6EDE" w:rsidRDefault="0075620F" w:rsidP="00CE74C9">
            <w:pPr>
              <w:widowControl/>
              <w:tabs>
                <w:tab w:val="left" w:pos="355"/>
              </w:tabs>
              <w:ind w:firstLine="709"/>
              <w:jc w:val="both"/>
              <w:rPr>
                <w:rFonts w:ascii="Times New Roman" w:hAnsi="Times New Roman" w:cs="Times New Roman"/>
              </w:rPr>
            </w:pPr>
            <w:r w:rsidRPr="00BB6EDE">
              <w:rPr>
                <w:rFonts w:ascii="Times New Roman" w:hAnsi="Times New Roman" w:cs="Times New Roman"/>
              </w:rPr>
              <w:t>4.</w:t>
            </w:r>
            <w:r w:rsidRPr="00BB6EDE">
              <w:rPr>
                <w:rFonts w:ascii="Times New Roman" w:hAnsi="Times New Roman" w:cs="Times New Roman"/>
              </w:rPr>
              <w:tab/>
              <w:t>Крайне</w:t>
            </w:r>
            <w:r w:rsidR="00CE74C9" w:rsidRPr="00BB6EDE">
              <w:rPr>
                <w:rFonts w:ascii="Times New Roman" w:hAnsi="Times New Roman" w:cs="Times New Roman"/>
              </w:rPr>
              <w:t xml:space="preserve"> </w:t>
            </w:r>
            <w:r w:rsidRPr="00BB6EDE">
              <w:rPr>
                <w:rFonts w:ascii="Times New Roman" w:hAnsi="Times New Roman" w:cs="Times New Roman"/>
              </w:rPr>
              <w:t>беден</w:t>
            </w:r>
            <w:r w:rsidR="00CE74C9" w:rsidRPr="00BB6EDE">
              <w:rPr>
                <w:rFonts w:ascii="Times New Roman" w:hAnsi="Times New Roman" w:cs="Times New Roman"/>
              </w:rPr>
              <w:t xml:space="preserve"> </w:t>
            </w:r>
            <w:r w:rsidRPr="00BB6EDE">
              <w:rPr>
                <w:rFonts w:ascii="Times New Roman" w:hAnsi="Times New Roman" w:cs="Times New Roman"/>
              </w:rPr>
              <w:t>словарь, работа написана короткими однотипными предложениями</w:t>
            </w:r>
            <w:r w:rsidR="00CE74C9" w:rsidRPr="00BB6EDE">
              <w:rPr>
                <w:rFonts w:ascii="Times New Roman" w:hAnsi="Times New Roman" w:cs="Times New Roman"/>
              </w:rPr>
              <w:t xml:space="preserve"> </w:t>
            </w:r>
            <w:r w:rsidRPr="00BB6EDE">
              <w:rPr>
                <w:rFonts w:ascii="Times New Roman" w:hAnsi="Times New Roman" w:cs="Times New Roman"/>
              </w:rPr>
              <w:t>со</w:t>
            </w:r>
            <w:r w:rsidR="00CE74C9" w:rsidRPr="00BB6EDE">
              <w:rPr>
                <w:rFonts w:ascii="Times New Roman" w:hAnsi="Times New Roman" w:cs="Times New Roman"/>
              </w:rPr>
              <w:t xml:space="preserve"> </w:t>
            </w:r>
            <w:r w:rsidRPr="00BB6EDE">
              <w:rPr>
                <w:rFonts w:ascii="Times New Roman" w:hAnsi="Times New Roman" w:cs="Times New Roman"/>
              </w:rPr>
              <w:t>слабо</w:t>
            </w:r>
            <w:r w:rsidR="00CE74C9" w:rsidRPr="00BB6EDE">
              <w:rPr>
                <w:rFonts w:ascii="Times New Roman" w:hAnsi="Times New Roman" w:cs="Times New Roman"/>
              </w:rPr>
              <w:t xml:space="preserve"> </w:t>
            </w:r>
            <w:r w:rsidRPr="00BB6EDE">
              <w:rPr>
                <w:rFonts w:ascii="Times New Roman" w:hAnsi="Times New Roman" w:cs="Times New Roman"/>
              </w:rPr>
              <w:t>выраженной связью между ними, часты случаи неправильного словоупотребления.</w:t>
            </w:r>
          </w:p>
          <w:p w:rsidR="0075620F" w:rsidRPr="00BB6EDE" w:rsidRDefault="0075620F" w:rsidP="00CE74C9">
            <w:pPr>
              <w:widowControl/>
              <w:tabs>
                <w:tab w:val="left" w:pos="355"/>
              </w:tabs>
              <w:ind w:firstLine="709"/>
              <w:jc w:val="both"/>
              <w:rPr>
                <w:rFonts w:ascii="Times New Roman" w:hAnsi="Times New Roman" w:cs="Times New Roman"/>
              </w:rPr>
            </w:pPr>
            <w:r w:rsidRPr="00BB6EDE">
              <w:rPr>
                <w:rFonts w:ascii="Times New Roman" w:hAnsi="Times New Roman" w:cs="Times New Roman"/>
              </w:rPr>
              <w:t>5.</w:t>
            </w:r>
            <w:r w:rsidRPr="00BB6EDE">
              <w:rPr>
                <w:rFonts w:ascii="Times New Roman" w:hAnsi="Times New Roman" w:cs="Times New Roman"/>
              </w:rPr>
              <w:tab/>
              <w:t>Нарушено стилевое единство текста.</w:t>
            </w:r>
          </w:p>
          <w:p w:rsidR="0075620F" w:rsidRPr="00BB6EDE" w:rsidRDefault="0075620F" w:rsidP="00CE74C9">
            <w:pPr>
              <w:widowControl/>
              <w:ind w:firstLine="709"/>
              <w:jc w:val="both"/>
              <w:rPr>
                <w:rFonts w:ascii="Times New Roman" w:hAnsi="Times New Roman" w:cs="Times New Roman"/>
              </w:rPr>
            </w:pPr>
          </w:p>
          <w:p w:rsidR="0075620F" w:rsidRPr="00BB6EDE" w:rsidRDefault="0075620F" w:rsidP="00CE74C9">
            <w:pPr>
              <w:widowControl/>
              <w:ind w:firstLine="709"/>
              <w:jc w:val="both"/>
              <w:rPr>
                <w:rFonts w:ascii="Times New Roman" w:hAnsi="Times New Roman" w:cs="Times New Roman"/>
              </w:rPr>
            </w:pPr>
            <w:r w:rsidRPr="00BB6EDE">
              <w:rPr>
                <w:rFonts w:ascii="Times New Roman" w:hAnsi="Times New Roman" w:cs="Times New Roman"/>
              </w:rPr>
              <w:t>В целом в работе допущено 6 недочетов в содержании и до 7 речевых недочетов</w:t>
            </w:r>
          </w:p>
        </w:tc>
        <w:tc>
          <w:tcPr>
            <w:tcW w:w="2658" w:type="dxa"/>
          </w:tcPr>
          <w:p w:rsidR="0075620F" w:rsidRPr="00BB6EDE" w:rsidRDefault="0075620F" w:rsidP="00CE74C9">
            <w:pPr>
              <w:widowControl/>
              <w:ind w:firstLine="709"/>
              <w:jc w:val="both"/>
              <w:rPr>
                <w:rFonts w:ascii="Times New Roman" w:hAnsi="Times New Roman" w:cs="Times New Roman"/>
              </w:rPr>
            </w:pPr>
            <w:r w:rsidRPr="00BB6EDE">
              <w:rPr>
                <w:rFonts w:ascii="Times New Roman" w:hAnsi="Times New Roman" w:cs="Times New Roman"/>
              </w:rPr>
              <w:t>Допускаются: 7 орфографи</w:t>
            </w:r>
            <w:r w:rsidRPr="00BB6EDE">
              <w:rPr>
                <w:rFonts w:ascii="Times New Roman" w:hAnsi="Times New Roman" w:cs="Times New Roman"/>
              </w:rPr>
              <w:softHyphen/>
              <w:t>ческих и 7 пунктуационных ошибок, или 6 орфографи</w:t>
            </w:r>
            <w:r w:rsidRPr="00BB6EDE">
              <w:rPr>
                <w:rFonts w:ascii="Times New Roman" w:hAnsi="Times New Roman" w:cs="Times New Roman"/>
              </w:rPr>
              <w:softHyphen/>
              <w:t>ческих и 8 пунктуационных ошибок, 5 орфографических</w:t>
            </w:r>
            <w:r w:rsidR="002B74B3" w:rsidRPr="00BB6EDE">
              <w:rPr>
                <w:rFonts w:ascii="Times New Roman" w:hAnsi="Times New Roman" w:cs="Times New Roman"/>
              </w:rPr>
              <w:t xml:space="preserve"> и 9 пунктуационных оши</w:t>
            </w:r>
            <w:r w:rsidR="002B74B3" w:rsidRPr="00BB6EDE">
              <w:rPr>
                <w:rFonts w:ascii="Times New Roman" w:hAnsi="Times New Roman" w:cs="Times New Roman"/>
              </w:rPr>
              <w:softHyphen/>
              <w:t xml:space="preserve">бок, 8 </w:t>
            </w:r>
            <w:r w:rsidRPr="00BB6EDE">
              <w:rPr>
                <w:rFonts w:ascii="Times New Roman" w:hAnsi="Times New Roman" w:cs="Times New Roman"/>
              </w:rPr>
              <w:t>орфографических и 6 пунктуационных ошибок, а также 7 грамматических ошибок</w:t>
            </w:r>
          </w:p>
        </w:tc>
      </w:tr>
      <w:tr w:rsidR="0075620F" w:rsidRPr="00BB6EDE" w:rsidTr="00BB6EDE">
        <w:tc>
          <w:tcPr>
            <w:tcW w:w="993" w:type="dxa"/>
          </w:tcPr>
          <w:p w:rsidR="0075620F" w:rsidRPr="00BB6EDE" w:rsidRDefault="0075620F" w:rsidP="001F4A65">
            <w:pPr>
              <w:widowControl/>
              <w:jc w:val="both"/>
              <w:rPr>
                <w:rFonts w:ascii="Times New Roman" w:hAnsi="Times New Roman" w:cs="Times New Roman"/>
              </w:rPr>
            </w:pPr>
            <w:r w:rsidRPr="00BB6EDE">
              <w:rPr>
                <w:rFonts w:ascii="Times New Roman" w:hAnsi="Times New Roman" w:cs="Times New Roman"/>
              </w:rPr>
              <w:t>«1»</w:t>
            </w:r>
          </w:p>
        </w:tc>
        <w:tc>
          <w:tcPr>
            <w:tcW w:w="5953" w:type="dxa"/>
          </w:tcPr>
          <w:p w:rsidR="0075620F" w:rsidRPr="00BB6EDE" w:rsidRDefault="0075620F" w:rsidP="00CE74C9">
            <w:pPr>
              <w:widowControl/>
              <w:ind w:firstLine="709"/>
              <w:jc w:val="both"/>
              <w:rPr>
                <w:rFonts w:ascii="Times New Roman" w:hAnsi="Times New Roman" w:cs="Times New Roman"/>
              </w:rPr>
            </w:pPr>
            <w:r w:rsidRPr="00BB6EDE">
              <w:rPr>
                <w:rFonts w:ascii="Times New Roman" w:hAnsi="Times New Roman" w:cs="Times New Roman"/>
              </w:rPr>
              <w:t>В работе допущено более 6 недочетов в содержании и более 7 речевых недочетов</w:t>
            </w:r>
          </w:p>
        </w:tc>
        <w:tc>
          <w:tcPr>
            <w:tcW w:w="2658" w:type="dxa"/>
          </w:tcPr>
          <w:p w:rsidR="0075620F" w:rsidRPr="00BB6EDE" w:rsidRDefault="002B74B3" w:rsidP="00CE74C9">
            <w:pPr>
              <w:widowControl/>
              <w:ind w:firstLine="709"/>
              <w:jc w:val="both"/>
              <w:rPr>
                <w:rFonts w:ascii="Times New Roman" w:hAnsi="Times New Roman" w:cs="Times New Roman"/>
              </w:rPr>
            </w:pPr>
            <w:r w:rsidRPr="00BB6EDE">
              <w:rPr>
                <w:rFonts w:ascii="Times New Roman" w:hAnsi="Times New Roman" w:cs="Times New Roman"/>
              </w:rPr>
              <w:t>Имеется более 7 орфогра</w:t>
            </w:r>
            <w:r w:rsidR="0075620F" w:rsidRPr="00BB6EDE">
              <w:rPr>
                <w:rFonts w:ascii="Times New Roman" w:hAnsi="Times New Roman" w:cs="Times New Roman"/>
              </w:rPr>
              <w:t>фических, 7 пунктуационных и 7 грамматических ошибок</w:t>
            </w:r>
          </w:p>
        </w:tc>
      </w:tr>
    </w:tbl>
    <w:p w:rsidR="0075620F" w:rsidRPr="00CE74C9" w:rsidRDefault="0075620F" w:rsidP="00CE74C9">
      <w:pPr>
        <w:widowControl/>
        <w:autoSpaceDE/>
        <w:autoSpaceDN/>
        <w:adjustRightInd/>
        <w:ind w:firstLine="709"/>
        <w:jc w:val="both"/>
        <w:rPr>
          <w:rFonts w:ascii="Times New Roman" w:hAnsi="Times New Roman" w:cs="Times New Roman"/>
          <w:sz w:val="28"/>
          <w:szCs w:val="28"/>
        </w:rPr>
      </w:pP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Примечания: 1. При оценке сочинения необходимо учитывать</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самостоятельность, оригинальность замысла ученического сочинения, уро</w:t>
      </w:r>
      <w:r w:rsidRPr="00CE74C9">
        <w:rPr>
          <w:rFonts w:ascii="Times New Roman" w:hAnsi="Times New Roman" w:cs="Times New Roman"/>
          <w:sz w:val="28"/>
          <w:szCs w:val="28"/>
        </w:rPr>
        <w:softHyphen/>
        <w:t>вень его композиционного и речевого оформления. Наличие оригинально</w:t>
      </w:r>
      <w:r w:rsidRPr="00CE74C9">
        <w:rPr>
          <w:rFonts w:ascii="Times New Roman" w:hAnsi="Times New Roman" w:cs="Times New Roman"/>
          <w:sz w:val="28"/>
          <w:szCs w:val="28"/>
        </w:rPr>
        <w:softHyphen/>
        <w:t>го замысла, его хорошая реализация позволяют повысить первую оценку за сочинение на один балл.</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2. Если объем сочинения в полтора-два раза больше указанного в настоящих «Нормах оценки...», то при оценке работы следует исходить</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 — 3; «3» ставится при соотношениях: 6—4—4, 4—6—4, 4—4—6. При выставлении оценки «5» превышение объема сочинения не принимается во внимание.</w:t>
      </w:r>
    </w:p>
    <w:p w:rsidR="0075620F" w:rsidRPr="00CE74C9" w:rsidRDefault="0075620F" w:rsidP="00CE74C9">
      <w:pPr>
        <w:widowControl/>
        <w:numPr>
          <w:ilvl w:val="0"/>
          <w:numId w:val="4"/>
        </w:numPr>
        <w:tabs>
          <w:tab w:val="left" w:pos="614"/>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Первая оценка (за содержание и речь) не может быть положитель</w:t>
      </w:r>
      <w:r w:rsidRPr="00CE74C9">
        <w:rPr>
          <w:rFonts w:ascii="Times New Roman" w:hAnsi="Times New Roman" w:cs="Times New Roman"/>
          <w:sz w:val="28"/>
          <w:szCs w:val="28"/>
        </w:rPr>
        <w:softHyphen/>
        <w:t>ной, если не раскрыта тема высказывания, хотя по остальным показате</w:t>
      </w:r>
      <w:r w:rsidRPr="00CE74C9">
        <w:rPr>
          <w:rFonts w:ascii="Times New Roman" w:hAnsi="Times New Roman" w:cs="Times New Roman"/>
          <w:sz w:val="28"/>
          <w:szCs w:val="28"/>
        </w:rPr>
        <w:softHyphen/>
        <w:t>лям оно написано удовлетворительно.</w:t>
      </w:r>
    </w:p>
    <w:p w:rsidR="0075620F" w:rsidRPr="00CE74C9" w:rsidRDefault="0075620F" w:rsidP="00CE74C9">
      <w:pPr>
        <w:widowControl/>
        <w:numPr>
          <w:ilvl w:val="0"/>
          <w:numId w:val="4"/>
        </w:numPr>
        <w:tabs>
          <w:tab w:val="left" w:pos="614"/>
        </w:tabs>
        <w:autoSpaceDE/>
        <w:autoSpaceDN/>
        <w:adjustRightInd/>
        <w:ind w:firstLine="709"/>
        <w:jc w:val="both"/>
        <w:rPr>
          <w:rFonts w:ascii="Times New Roman" w:hAnsi="Times New Roman" w:cs="Times New Roman"/>
          <w:sz w:val="28"/>
          <w:szCs w:val="28"/>
        </w:rPr>
      </w:pPr>
      <w:r w:rsidRPr="00CE74C9">
        <w:rPr>
          <w:rFonts w:ascii="Times New Roman" w:hAnsi="Times New Roman" w:cs="Times New Roman"/>
          <w:sz w:val="28"/>
          <w:szCs w:val="28"/>
        </w:rPr>
        <w:t>На оценку сочинения и изложения распространяются положения об однотипных и негрубых ошибках, а также о сделанных учени</w:t>
      </w:r>
      <w:r w:rsidRPr="00CE74C9">
        <w:rPr>
          <w:rFonts w:ascii="Times New Roman" w:hAnsi="Times New Roman" w:cs="Times New Roman"/>
          <w:sz w:val="28"/>
          <w:szCs w:val="28"/>
        </w:rPr>
        <w:softHyphen/>
        <w:t>ком исправлениях, приведенные в разделе «Оценка диктантов».</w:t>
      </w:r>
    </w:p>
    <w:p w:rsidR="0075620F" w:rsidRPr="00CE74C9" w:rsidRDefault="0075620F" w:rsidP="00CE74C9">
      <w:pPr>
        <w:widowControl/>
        <w:tabs>
          <w:tab w:val="left" w:pos="614"/>
        </w:tabs>
        <w:ind w:firstLine="709"/>
        <w:jc w:val="both"/>
        <w:rPr>
          <w:rFonts w:ascii="Times New Roman" w:hAnsi="Times New Roman" w:cs="Times New Roman"/>
          <w:sz w:val="28"/>
          <w:szCs w:val="28"/>
        </w:rPr>
      </w:pPr>
    </w:p>
    <w:p w:rsidR="0075620F" w:rsidRPr="00CE74C9" w:rsidRDefault="0075620F" w:rsidP="00CE74C9">
      <w:pPr>
        <w:widowControl/>
        <w:ind w:firstLine="709"/>
        <w:jc w:val="both"/>
        <w:rPr>
          <w:rFonts w:ascii="Times New Roman" w:hAnsi="Times New Roman" w:cs="Times New Roman"/>
          <w:b/>
          <w:bCs/>
          <w:sz w:val="28"/>
          <w:szCs w:val="28"/>
        </w:rPr>
      </w:pPr>
      <w:r w:rsidRPr="00CE74C9">
        <w:rPr>
          <w:rFonts w:ascii="Times New Roman" w:hAnsi="Times New Roman" w:cs="Times New Roman"/>
          <w:b/>
          <w:bCs/>
          <w:sz w:val="28"/>
          <w:szCs w:val="28"/>
        </w:rPr>
        <w:t xml:space="preserve"> Оценка обучающих работ</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Обучающие работы (различные упражнения и диктанты некон</w:t>
      </w:r>
      <w:r w:rsidRPr="00CE74C9">
        <w:rPr>
          <w:rFonts w:ascii="Times New Roman" w:hAnsi="Times New Roman" w:cs="Times New Roman"/>
          <w:sz w:val="28"/>
          <w:szCs w:val="28"/>
        </w:rPr>
        <w:softHyphen/>
        <w:t>трольного характера) оцениваются более строго, чем контрольные работы.</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 оценке обучающих работ учитываются: 1) степень само</w:t>
      </w:r>
      <w:r w:rsidRPr="00CE74C9">
        <w:rPr>
          <w:rFonts w:ascii="Times New Roman" w:hAnsi="Times New Roman" w:cs="Times New Roman"/>
          <w:sz w:val="28"/>
          <w:szCs w:val="28"/>
        </w:rPr>
        <w:softHyphen/>
        <w:t>стоятельности учащегося; 2) этап обучения; 3) объем работы; 4) четкость, аккуратность, каллиграфическая правильность письма.</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При этом выбор одной из оценок при одинаковом уровне грамотности и содержания определяется степенью аккуратности записи, подчер</w:t>
      </w:r>
      <w:r w:rsidRPr="00CE74C9">
        <w:rPr>
          <w:rFonts w:ascii="Times New Roman" w:hAnsi="Times New Roman" w:cs="Times New Roman"/>
          <w:sz w:val="28"/>
          <w:szCs w:val="28"/>
        </w:rPr>
        <w:softHyphen/>
        <w:t>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w:t>
      </w:r>
      <w:r w:rsidRPr="00CE74C9">
        <w:rPr>
          <w:rFonts w:ascii="Times New Roman" w:hAnsi="Times New Roman" w:cs="Times New Roman"/>
          <w:sz w:val="28"/>
          <w:szCs w:val="28"/>
        </w:rPr>
        <w:softHyphen/>
        <w:t>стимо и 2 исправления ошибок.</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75620F" w:rsidRDefault="0075620F" w:rsidP="00722022">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Самостоятельные работы, выполненные без предшествовавше</w:t>
      </w:r>
      <w:r w:rsidRPr="00CE74C9">
        <w:rPr>
          <w:rFonts w:ascii="Times New Roman" w:hAnsi="Times New Roman" w:cs="Times New Roman"/>
          <w:sz w:val="28"/>
          <w:szCs w:val="28"/>
        </w:rPr>
        <w:softHyphen/>
        <w:t>го анализа возможных ошибок, оцениваются по нормам для кон</w:t>
      </w:r>
      <w:r w:rsidRPr="00CE74C9">
        <w:rPr>
          <w:rFonts w:ascii="Times New Roman" w:hAnsi="Times New Roman" w:cs="Times New Roman"/>
          <w:sz w:val="28"/>
          <w:szCs w:val="28"/>
        </w:rPr>
        <w:softHyphen/>
        <w:t>трольных работ соответствующего или близкого вида.</w:t>
      </w:r>
    </w:p>
    <w:p w:rsidR="00722022" w:rsidRPr="00722022" w:rsidRDefault="00722022" w:rsidP="00722022">
      <w:pPr>
        <w:widowControl/>
        <w:ind w:firstLine="709"/>
        <w:jc w:val="both"/>
        <w:rPr>
          <w:rFonts w:ascii="Times New Roman" w:hAnsi="Times New Roman" w:cs="Times New Roman"/>
          <w:sz w:val="28"/>
          <w:szCs w:val="28"/>
        </w:rPr>
      </w:pP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w:t>
      </w:r>
      <w:r w:rsidRPr="00CE74C9">
        <w:rPr>
          <w:rFonts w:ascii="Times New Roman" w:hAnsi="Times New Roman" w:cs="Times New Roman"/>
          <w:b/>
          <w:bCs/>
          <w:sz w:val="28"/>
          <w:szCs w:val="28"/>
        </w:rPr>
        <w:t>Выведение итоговых оценок</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За учебную четверть и учебный год ставится итоговая оценка. Она является единой и отражает в обобщенном виде все сторо</w:t>
      </w:r>
      <w:r w:rsidRPr="00CE74C9">
        <w:rPr>
          <w:rFonts w:ascii="Times New Roman" w:hAnsi="Times New Roman" w:cs="Times New Roman"/>
          <w:sz w:val="28"/>
          <w:szCs w:val="28"/>
        </w:rPr>
        <w:softHyphen/>
        <w:t>ны подготовки ученика по русскому языку: усвоение теоретическо</w:t>
      </w:r>
      <w:r w:rsidRPr="00CE74C9">
        <w:rPr>
          <w:rFonts w:ascii="Times New Roman" w:hAnsi="Times New Roman" w:cs="Times New Roman"/>
          <w:sz w:val="28"/>
          <w:szCs w:val="28"/>
        </w:rPr>
        <w:softHyphen/>
        <w:t>го материала, овладение умениями, речевое развитие, уровень орфографической и пунктуационной грамотности.</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Итоговая оценка не должна выводиться механически, как сред</w:t>
      </w:r>
      <w:r w:rsidRPr="00CE74C9">
        <w:rPr>
          <w:rFonts w:ascii="Times New Roman" w:hAnsi="Times New Roman" w:cs="Times New Roman"/>
          <w:sz w:val="28"/>
          <w:szCs w:val="28"/>
        </w:rPr>
        <w:softHyphen/>
        <w:t>нее арифметическое предшествующих оценок. Решающим при ее определении следует считать фактическую подготовку ученика по всем показателям ко времени выведения этой оценки. Однако для того чтобы стимулировать серьезное отношение учащихся к заня</w:t>
      </w:r>
      <w:r w:rsidRPr="00CE74C9">
        <w:rPr>
          <w:rFonts w:ascii="Times New Roman" w:hAnsi="Times New Roman" w:cs="Times New Roman"/>
          <w:sz w:val="28"/>
          <w:szCs w:val="28"/>
        </w:rPr>
        <w:softHyphen/>
        <w:t>тиям на протяжении всего учебного года, при выведении итого</w:t>
      </w:r>
      <w:r w:rsidRPr="00CE74C9">
        <w:rPr>
          <w:rFonts w:ascii="Times New Roman" w:hAnsi="Times New Roman" w:cs="Times New Roman"/>
          <w:sz w:val="28"/>
          <w:szCs w:val="28"/>
        </w:rPr>
        <w:softHyphen/>
        <w:t>вых оценок необходимо учитывать результаты их текущей успева</w:t>
      </w:r>
      <w:r w:rsidRPr="00CE74C9">
        <w:rPr>
          <w:rFonts w:ascii="Times New Roman" w:hAnsi="Times New Roman" w:cs="Times New Roman"/>
          <w:sz w:val="28"/>
          <w:szCs w:val="28"/>
        </w:rPr>
        <w:softHyphen/>
        <w:t>емости.</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При выведении итоговой оценки преимущественное значение придается оценкам, отражающим степень владения навыками (орфографическими, пунктуационными, речевыми). Поэтому ито</w:t>
      </w:r>
      <w:r w:rsidRPr="00CE74C9">
        <w:rPr>
          <w:rFonts w:ascii="Times New Roman" w:hAnsi="Times New Roman" w:cs="Times New Roman"/>
          <w:sz w:val="28"/>
          <w:szCs w:val="28"/>
        </w:rPr>
        <w:softHyphen/>
        <w:t>говая оценка за грамотность не может быть положительной, если на протяжении четверти (года) большинство контрольных диктан</w:t>
      </w:r>
      <w:r w:rsidRPr="00CE74C9">
        <w:rPr>
          <w:rFonts w:ascii="Times New Roman" w:hAnsi="Times New Roman" w:cs="Times New Roman"/>
          <w:sz w:val="28"/>
          <w:szCs w:val="28"/>
        </w:rPr>
        <w:softHyphen/>
        <w:t>тов, сочинений, изложений за орфографическую, пунктуационную, речевую грамотность оценивались баллом «2» или «1».</w:t>
      </w:r>
    </w:p>
    <w:p w:rsidR="0075620F" w:rsidRPr="00CE74C9" w:rsidRDefault="0075620F" w:rsidP="00CE74C9">
      <w:pPr>
        <w:widowControl/>
        <w:ind w:firstLine="709"/>
        <w:jc w:val="both"/>
        <w:rPr>
          <w:rFonts w:ascii="Times New Roman" w:hAnsi="Times New Roman" w:cs="Times New Roman"/>
          <w:sz w:val="28"/>
          <w:szCs w:val="28"/>
        </w:rPr>
      </w:pPr>
      <w:r w:rsidRPr="00CE74C9">
        <w:rPr>
          <w:rFonts w:ascii="Times New Roman" w:hAnsi="Times New Roman" w:cs="Times New Roman"/>
          <w:sz w:val="28"/>
          <w:szCs w:val="28"/>
        </w:rPr>
        <w:t>В старших классах обе оценки за сочинение, характеризующие знания учащихся по литературе и их грамотность, выставляются в виде дроби в классном журнале на страницах по литературе.</w:t>
      </w:r>
    </w:p>
    <w:p w:rsidR="0075620F" w:rsidRPr="00CE74C9" w:rsidRDefault="0075620F" w:rsidP="00CE74C9">
      <w:pPr>
        <w:pStyle w:val="Style6"/>
        <w:widowControl/>
        <w:tabs>
          <w:tab w:val="left" w:pos="605"/>
        </w:tabs>
        <w:spacing w:line="240" w:lineRule="auto"/>
        <w:ind w:firstLine="709"/>
        <w:jc w:val="both"/>
        <w:rPr>
          <w:rStyle w:val="FontStyle12"/>
          <w:rFonts w:ascii="Times New Roman" w:hAnsi="Times New Roman" w:cs="Times New Roman"/>
          <w:sz w:val="28"/>
          <w:szCs w:val="28"/>
        </w:rPr>
      </w:pPr>
    </w:p>
    <w:p w:rsidR="0075620F" w:rsidRPr="00CE74C9" w:rsidRDefault="0075620F" w:rsidP="00CE74C9">
      <w:pPr>
        <w:pStyle w:val="Style2"/>
        <w:widowControl/>
        <w:ind w:firstLine="709"/>
        <w:jc w:val="both"/>
        <w:rPr>
          <w:rStyle w:val="FontStyle12"/>
          <w:rFonts w:ascii="Times New Roman" w:hAnsi="Times New Roman" w:cs="Times New Roman"/>
          <w:sz w:val="28"/>
          <w:szCs w:val="28"/>
        </w:rPr>
      </w:pPr>
      <w:r w:rsidRPr="00CE74C9">
        <w:rPr>
          <w:rStyle w:val="FontStyle11"/>
          <w:rFonts w:ascii="Times New Roman" w:hAnsi="Times New Roman" w:cs="Times New Roman"/>
          <w:b/>
          <w:bCs/>
          <w:sz w:val="28"/>
          <w:szCs w:val="28"/>
        </w:rPr>
        <w:t xml:space="preserve">Формы </w:t>
      </w:r>
      <w:r w:rsidRPr="00CE74C9">
        <w:rPr>
          <w:rStyle w:val="FontStyle12"/>
          <w:rFonts w:ascii="Times New Roman" w:hAnsi="Times New Roman" w:cs="Times New Roman"/>
          <w:b/>
          <w:bCs/>
          <w:sz w:val="28"/>
          <w:szCs w:val="28"/>
        </w:rPr>
        <w:t xml:space="preserve">промежуточной и итоговой </w:t>
      </w:r>
      <w:r w:rsidRPr="00CE74C9">
        <w:rPr>
          <w:rStyle w:val="FontStyle11"/>
          <w:rFonts w:ascii="Times New Roman" w:hAnsi="Times New Roman" w:cs="Times New Roman"/>
          <w:b/>
          <w:bCs/>
          <w:sz w:val="28"/>
          <w:szCs w:val="28"/>
        </w:rPr>
        <w:t xml:space="preserve">аттестации </w:t>
      </w:r>
      <w:r w:rsidRPr="00CE74C9">
        <w:rPr>
          <w:rStyle w:val="FontStyle12"/>
          <w:rFonts w:ascii="Times New Roman" w:hAnsi="Times New Roman" w:cs="Times New Roman"/>
          <w:b/>
          <w:bCs/>
          <w:sz w:val="28"/>
          <w:szCs w:val="28"/>
        </w:rPr>
        <w:t>в 8 классе:</w:t>
      </w:r>
    </w:p>
    <w:p w:rsidR="0075620F" w:rsidRPr="00CE74C9" w:rsidRDefault="0075620F" w:rsidP="00CE74C9">
      <w:pPr>
        <w:pStyle w:val="Style2"/>
        <w:widowControl/>
        <w:ind w:firstLine="709"/>
        <w:jc w:val="both"/>
        <w:rPr>
          <w:rStyle w:val="FontStyle12"/>
          <w:rFonts w:ascii="Times New Roman" w:hAnsi="Times New Roman" w:cs="Times New Roman"/>
          <w:sz w:val="28"/>
          <w:szCs w:val="28"/>
        </w:rPr>
      </w:pPr>
      <w:r w:rsidRPr="00CE74C9">
        <w:rPr>
          <w:rStyle w:val="FontStyle12"/>
          <w:rFonts w:ascii="Times New Roman" w:hAnsi="Times New Roman" w:cs="Times New Roman"/>
          <w:sz w:val="28"/>
          <w:szCs w:val="28"/>
        </w:rPr>
        <w:t>объяснительный, выборочный, графи</w:t>
      </w:r>
      <w:r w:rsidRPr="00CE74C9">
        <w:rPr>
          <w:rStyle w:val="FontStyle12"/>
          <w:rFonts w:ascii="Times New Roman" w:hAnsi="Times New Roman" w:cs="Times New Roman"/>
          <w:sz w:val="28"/>
          <w:szCs w:val="28"/>
        </w:rPr>
        <w:softHyphen/>
        <w:t xml:space="preserve">ческий, цифровой, предупредительный, словарный, свободный диктанты, диктант с грамматическим </w:t>
      </w:r>
      <w:r w:rsidRPr="00CE74C9">
        <w:rPr>
          <w:rStyle w:val="FontStyle12"/>
          <w:rFonts w:ascii="Times New Roman" w:hAnsi="Times New Roman" w:cs="Times New Roman"/>
          <w:sz w:val="28"/>
          <w:szCs w:val="28"/>
        </w:rPr>
        <w:lastRenderedPageBreak/>
        <w:t>заданием, тесты, подробное и выборочное изложение, изложение с элементами сочинения, сочине</w:t>
      </w:r>
      <w:r w:rsidRPr="00CE74C9">
        <w:rPr>
          <w:rStyle w:val="FontStyle12"/>
          <w:rFonts w:ascii="Times New Roman" w:hAnsi="Times New Roman" w:cs="Times New Roman"/>
          <w:sz w:val="28"/>
          <w:szCs w:val="28"/>
        </w:rPr>
        <w:softHyphen/>
      </w:r>
      <w:r w:rsidRPr="00CE74C9">
        <w:rPr>
          <w:rStyle w:val="FontStyle11"/>
          <w:rFonts w:ascii="Times New Roman" w:hAnsi="Times New Roman" w:cs="Times New Roman"/>
          <w:sz w:val="28"/>
          <w:szCs w:val="28"/>
        </w:rPr>
        <w:t xml:space="preserve">ние </w:t>
      </w:r>
      <w:r w:rsidRPr="00CE74C9">
        <w:rPr>
          <w:rStyle w:val="FontStyle12"/>
          <w:rFonts w:ascii="Times New Roman" w:hAnsi="Times New Roman" w:cs="Times New Roman"/>
          <w:sz w:val="28"/>
          <w:szCs w:val="28"/>
        </w:rPr>
        <w:t>на свободную тему, сочинение-рассуждение на морально-этическую тему, сочинение на грамма</w:t>
      </w:r>
      <w:r w:rsidRPr="00CE74C9">
        <w:rPr>
          <w:rStyle w:val="FontStyle12"/>
          <w:rFonts w:ascii="Times New Roman" w:hAnsi="Times New Roman" w:cs="Times New Roman"/>
          <w:sz w:val="28"/>
          <w:szCs w:val="28"/>
        </w:rPr>
        <w:softHyphen/>
        <w:t>тическую тему, сочинение по данному началу, проверочная работа с выбором ответа, индивидуаль</w:t>
      </w:r>
      <w:r w:rsidRPr="00CE74C9">
        <w:rPr>
          <w:rStyle w:val="FontStyle12"/>
          <w:rFonts w:ascii="Times New Roman" w:hAnsi="Times New Roman" w:cs="Times New Roman"/>
          <w:sz w:val="28"/>
          <w:szCs w:val="28"/>
        </w:rPr>
        <w:softHyphen/>
        <w:t xml:space="preserve">ный контроль (карточки), работа с перфокартами, комплексный анализ текста. </w:t>
      </w:r>
    </w:p>
    <w:p w:rsidR="0075620F" w:rsidRPr="00CE74C9" w:rsidRDefault="0075620F" w:rsidP="00CE74C9">
      <w:pPr>
        <w:pStyle w:val="Style2"/>
        <w:widowControl/>
        <w:ind w:firstLine="709"/>
        <w:jc w:val="both"/>
        <w:rPr>
          <w:rStyle w:val="FontStyle12"/>
          <w:rFonts w:ascii="Times New Roman" w:hAnsi="Times New Roman" w:cs="Times New Roman"/>
          <w:b/>
          <w:bCs/>
          <w:sz w:val="28"/>
          <w:szCs w:val="28"/>
        </w:rPr>
      </w:pPr>
    </w:p>
    <w:p w:rsidR="0075620F" w:rsidRPr="00CE74C9" w:rsidRDefault="0075620F" w:rsidP="00CE74C9">
      <w:pPr>
        <w:pStyle w:val="Style2"/>
        <w:widowControl/>
        <w:ind w:firstLine="709"/>
        <w:jc w:val="both"/>
        <w:rPr>
          <w:rStyle w:val="FontStyle11"/>
          <w:rFonts w:ascii="Times New Roman" w:hAnsi="Times New Roman" w:cs="Times New Roman"/>
          <w:b/>
          <w:bCs/>
          <w:sz w:val="28"/>
          <w:szCs w:val="28"/>
        </w:rPr>
      </w:pPr>
    </w:p>
    <w:p w:rsidR="0075620F" w:rsidRPr="00CE74C9" w:rsidRDefault="0075620F" w:rsidP="00CE74C9">
      <w:pPr>
        <w:pStyle w:val="Style7"/>
        <w:widowControl/>
        <w:ind w:firstLine="709"/>
        <w:jc w:val="both"/>
        <w:rPr>
          <w:rStyle w:val="FontStyle16"/>
          <w:rFonts w:eastAsia="Bookman Old Style"/>
          <w:i w:val="0"/>
          <w:iCs w:val="0"/>
        </w:rPr>
      </w:pPr>
      <w:r w:rsidRPr="00CE74C9">
        <w:rPr>
          <w:rStyle w:val="FontStyle16"/>
          <w:rFonts w:eastAsia="Bookman Old Style"/>
        </w:rPr>
        <w:t>Формы</w:t>
      </w:r>
      <w:r w:rsidR="00CE74C9" w:rsidRPr="00CE74C9">
        <w:rPr>
          <w:rStyle w:val="FontStyle16"/>
          <w:rFonts w:eastAsia="Bookman Old Style"/>
        </w:rPr>
        <w:t xml:space="preserve"> </w:t>
      </w:r>
      <w:r w:rsidRPr="00CE74C9">
        <w:rPr>
          <w:rStyle w:val="FontStyle16"/>
          <w:rFonts w:eastAsia="Bookman Old Style"/>
        </w:rPr>
        <w:t xml:space="preserve">контроля учащихся </w:t>
      </w:r>
      <w:r w:rsidRPr="00CE74C9">
        <w:rPr>
          <w:rStyle w:val="FontStyle15"/>
          <w:rFonts w:ascii="Times New Roman" w:eastAsia="Bookman Old Style" w:hAnsi="Times New Roman" w:cs="Times New Roman"/>
          <w:sz w:val="28"/>
          <w:szCs w:val="28"/>
        </w:rPr>
        <w:t xml:space="preserve">8 </w:t>
      </w:r>
      <w:r w:rsidRPr="00CE74C9">
        <w:rPr>
          <w:rStyle w:val="FontStyle16"/>
          <w:rFonts w:eastAsia="Bookman Old Style"/>
        </w:rPr>
        <w:t>класса по русскому языку.</w:t>
      </w:r>
    </w:p>
    <w:p w:rsidR="0075620F" w:rsidRPr="00CE74C9" w:rsidRDefault="0075620F" w:rsidP="00CE74C9">
      <w:pPr>
        <w:widowControl/>
        <w:autoSpaceDE/>
        <w:autoSpaceDN/>
        <w:adjustRightInd/>
        <w:ind w:firstLine="709"/>
        <w:jc w:val="both"/>
        <w:rPr>
          <w:rFonts w:ascii="Times New Roman" w:hAnsi="Times New Roman" w:cs="Times New Roman"/>
          <w:b/>
          <w:bCs/>
          <w:sz w:val="28"/>
          <w:szCs w:val="28"/>
          <w:lang w:eastAsia="en-US"/>
        </w:rPr>
      </w:pPr>
      <w:r w:rsidRPr="00CE74C9">
        <w:rPr>
          <w:rFonts w:ascii="Times New Roman" w:hAnsi="Times New Roman" w:cs="Times New Roman"/>
          <w:b/>
          <w:bCs/>
          <w:sz w:val="28"/>
          <w:szCs w:val="28"/>
          <w:lang w:eastAsia="en-US"/>
        </w:rPr>
        <w:t>Основными формами контроля знаний и умений обучающихся являются:</w:t>
      </w:r>
    </w:p>
    <w:p w:rsidR="0075620F" w:rsidRPr="00CE74C9" w:rsidRDefault="0075620F" w:rsidP="00CE74C9">
      <w:pPr>
        <w:widowControl/>
        <w:autoSpaceDE/>
        <w:autoSpaceDN/>
        <w:adjustRightInd/>
        <w:ind w:firstLine="709"/>
        <w:jc w:val="both"/>
        <w:rPr>
          <w:rFonts w:ascii="Times New Roman" w:hAnsi="Times New Roman" w:cs="Times New Roman"/>
          <w:sz w:val="28"/>
          <w:szCs w:val="28"/>
          <w:lang w:eastAsia="en-US"/>
        </w:rPr>
      </w:pPr>
      <w:r w:rsidRPr="00CE74C9">
        <w:rPr>
          <w:rFonts w:ascii="Times New Roman" w:hAnsi="Times New Roman" w:cs="Times New Roman"/>
          <w:sz w:val="28"/>
          <w:szCs w:val="28"/>
          <w:lang w:eastAsia="en-US"/>
        </w:rPr>
        <w:t>1.</w:t>
      </w:r>
      <w:r w:rsidRPr="00CE74C9">
        <w:rPr>
          <w:rFonts w:ascii="Times New Roman" w:hAnsi="Times New Roman" w:cs="Times New Roman"/>
          <w:sz w:val="28"/>
          <w:szCs w:val="28"/>
          <w:lang w:eastAsia="en-US"/>
        </w:rPr>
        <w:tab/>
        <w:t>Диктант (объяснительный, предупредительный, графический, выборочный, распределительный, словарно-орфографический).</w:t>
      </w:r>
    </w:p>
    <w:p w:rsidR="0075620F" w:rsidRPr="00CE74C9" w:rsidRDefault="0075620F" w:rsidP="00CE74C9">
      <w:pPr>
        <w:widowControl/>
        <w:autoSpaceDE/>
        <w:autoSpaceDN/>
        <w:adjustRightInd/>
        <w:ind w:firstLine="709"/>
        <w:jc w:val="both"/>
        <w:rPr>
          <w:rFonts w:ascii="Times New Roman" w:hAnsi="Times New Roman" w:cs="Times New Roman"/>
          <w:sz w:val="28"/>
          <w:szCs w:val="28"/>
          <w:lang w:eastAsia="en-US"/>
        </w:rPr>
      </w:pPr>
      <w:r w:rsidRPr="00CE74C9">
        <w:rPr>
          <w:rFonts w:ascii="Times New Roman" w:hAnsi="Times New Roman" w:cs="Times New Roman"/>
          <w:sz w:val="28"/>
          <w:szCs w:val="28"/>
          <w:lang w:eastAsia="en-US"/>
        </w:rPr>
        <w:t>2.</w:t>
      </w:r>
      <w:r w:rsidRPr="00CE74C9">
        <w:rPr>
          <w:rFonts w:ascii="Times New Roman" w:hAnsi="Times New Roman" w:cs="Times New Roman"/>
          <w:sz w:val="28"/>
          <w:szCs w:val="28"/>
          <w:lang w:eastAsia="en-US"/>
        </w:rPr>
        <w:tab/>
        <w:t>Диктант с грамматическим заданием (основные виды грамматических разборов: фонетический, морфемный, словообразовательный, морфологический, синтаксический, орфографический, пунктуационный, лексический)..</w:t>
      </w:r>
    </w:p>
    <w:p w:rsidR="0075620F" w:rsidRPr="00CE74C9" w:rsidRDefault="0075620F" w:rsidP="00CE74C9">
      <w:pPr>
        <w:widowControl/>
        <w:autoSpaceDE/>
        <w:autoSpaceDN/>
        <w:adjustRightInd/>
        <w:ind w:firstLine="709"/>
        <w:jc w:val="both"/>
        <w:rPr>
          <w:rFonts w:ascii="Times New Roman" w:hAnsi="Times New Roman" w:cs="Times New Roman"/>
          <w:sz w:val="28"/>
          <w:szCs w:val="28"/>
          <w:lang w:eastAsia="en-US"/>
        </w:rPr>
      </w:pPr>
      <w:r w:rsidRPr="00CE74C9">
        <w:rPr>
          <w:rFonts w:ascii="Times New Roman" w:hAnsi="Times New Roman" w:cs="Times New Roman"/>
          <w:sz w:val="28"/>
          <w:szCs w:val="28"/>
          <w:lang w:eastAsia="en-US"/>
        </w:rPr>
        <w:t>3.</w:t>
      </w:r>
      <w:r w:rsidRPr="00CE74C9">
        <w:rPr>
          <w:rFonts w:ascii="Times New Roman" w:hAnsi="Times New Roman" w:cs="Times New Roman"/>
          <w:sz w:val="28"/>
          <w:szCs w:val="28"/>
          <w:lang w:eastAsia="en-US"/>
        </w:rPr>
        <w:tab/>
        <w:t>Сочинение - рассуждение.</w:t>
      </w:r>
    </w:p>
    <w:p w:rsidR="0075620F" w:rsidRPr="00CE74C9" w:rsidRDefault="0075620F" w:rsidP="00CE74C9">
      <w:pPr>
        <w:widowControl/>
        <w:autoSpaceDE/>
        <w:autoSpaceDN/>
        <w:adjustRightInd/>
        <w:ind w:firstLine="709"/>
        <w:jc w:val="both"/>
        <w:rPr>
          <w:rFonts w:ascii="Times New Roman" w:hAnsi="Times New Roman" w:cs="Times New Roman"/>
          <w:sz w:val="28"/>
          <w:szCs w:val="28"/>
          <w:lang w:eastAsia="en-US"/>
        </w:rPr>
      </w:pPr>
      <w:r w:rsidRPr="00CE74C9">
        <w:rPr>
          <w:rFonts w:ascii="Times New Roman" w:hAnsi="Times New Roman" w:cs="Times New Roman"/>
          <w:sz w:val="28"/>
          <w:szCs w:val="28"/>
          <w:lang w:eastAsia="en-US"/>
        </w:rPr>
        <w:t>4.</w:t>
      </w:r>
      <w:r w:rsidRPr="00CE74C9">
        <w:rPr>
          <w:rFonts w:ascii="Times New Roman" w:hAnsi="Times New Roman" w:cs="Times New Roman"/>
          <w:sz w:val="28"/>
          <w:szCs w:val="28"/>
          <w:lang w:eastAsia="en-US"/>
        </w:rPr>
        <w:tab/>
        <w:t>Тест</w:t>
      </w:r>
      <w:r w:rsidR="004725E6">
        <w:rPr>
          <w:rFonts w:ascii="Times New Roman" w:hAnsi="Times New Roman" w:cs="Times New Roman"/>
          <w:sz w:val="28"/>
          <w:szCs w:val="28"/>
          <w:lang w:eastAsia="en-US"/>
        </w:rPr>
        <w:t>ы</w:t>
      </w:r>
      <w:r w:rsidRPr="00CE74C9">
        <w:rPr>
          <w:rFonts w:ascii="Times New Roman" w:hAnsi="Times New Roman" w:cs="Times New Roman"/>
          <w:sz w:val="28"/>
          <w:szCs w:val="28"/>
          <w:lang w:eastAsia="en-US"/>
        </w:rPr>
        <w:t xml:space="preserve"> по материалам</w:t>
      </w:r>
      <w:r w:rsidR="00CE74C9" w:rsidRPr="00CE74C9">
        <w:rPr>
          <w:rFonts w:ascii="Times New Roman" w:hAnsi="Times New Roman" w:cs="Times New Roman"/>
          <w:sz w:val="28"/>
          <w:szCs w:val="28"/>
          <w:lang w:eastAsia="en-US"/>
        </w:rPr>
        <w:t xml:space="preserve"> </w:t>
      </w:r>
      <w:r w:rsidRPr="00CE74C9">
        <w:rPr>
          <w:rFonts w:ascii="Times New Roman" w:hAnsi="Times New Roman" w:cs="Times New Roman"/>
          <w:sz w:val="28"/>
          <w:szCs w:val="28"/>
          <w:lang w:eastAsia="en-US"/>
        </w:rPr>
        <w:t>ФГОС (Тематический контроль)</w:t>
      </w:r>
    </w:p>
    <w:p w:rsidR="0075620F" w:rsidRPr="00CE74C9" w:rsidRDefault="0075620F" w:rsidP="00CE74C9">
      <w:pPr>
        <w:widowControl/>
        <w:autoSpaceDE/>
        <w:autoSpaceDN/>
        <w:adjustRightInd/>
        <w:ind w:firstLine="709"/>
        <w:jc w:val="both"/>
        <w:rPr>
          <w:rFonts w:ascii="Times New Roman" w:hAnsi="Times New Roman" w:cs="Times New Roman"/>
          <w:sz w:val="28"/>
          <w:szCs w:val="28"/>
          <w:lang w:eastAsia="en-US"/>
        </w:rPr>
      </w:pPr>
      <w:r w:rsidRPr="00CE74C9">
        <w:rPr>
          <w:rFonts w:ascii="Times New Roman" w:hAnsi="Times New Roman" w:cs="Times New Roman"/>
          <w:sz w:val="28"/>
          <w:szCs w:val="28"/>
          <w:lang w:eastAsia="en-US"/>
        </w:rPr>
        <w:t>5.</w:t>
      </w:r>
      <w:r w:rsidRPr="00CE74C9">
        <w:rPr>
          <w:rFonts w:ascii="Times New Roman" w:hAnsi="Times New Roman" w:cs="Times New Roman"/>
          <w:sz w:val="28"/>
          <w:szCs w:val="28"/>
          <w:lang w:eastAsia="en-US"/>
        </w:rPr>
        <w:tab/>
        <w:t>Словарный диктант.</w:t>
      </w:r>
    </w:p>
    <w:p w:rsidR="0075620F" w:rsidRPr="00CE74C9" w:rsidRDefault="0075620F" w:rsidP="004725E6">
      <w:pPr>
        <w:widowControl/>
        <w:autoSpaceDE/>
        <w:autoSpaceDN/>
        <w:adjustRightInd/>
        <w:ind w:firstLine="709"/>
        <w:jc w:val="both"/>
        <w:rPr>
          <w:rFonts w:ascii="Times New Roman" w:hAnsi="Times New Roman" w:cs="Times New Roman"/>
          <w:b/>
          <w:bCs/>
          <w:sz w:val="28"/>
          <w:szCs w:val="28"/>
          <w:lang w:eastAsia="ar-SA"/>
        </w:rPr>
      </w:pPr>
      <w:r w:rsidRPr="00CE74C9">
        <w:rPr>
          <w:rFonts w:ascii="Times New Roman" w:hAnsi="Times New Roman" w:cs="Times New Roman"/>
          <w:sz w:val="28"/>
          <w:szCs w:val="28"/>
          <w:lang w:eastAsia="en-US"/>
        </w:rPr>
        <w:t>6.</w:t>
      </w:r>
      <w:r w:rsidRPr="00CE74C9">
        <w:rPr>
          <w:rFonts w:ascii="Times New Roman" w:hAnsi="Times New Roman" w:cs="Times New Roman"/>
          <w:sz w:val="28"/>
          <w:szCs w:val="28"/>
          <w:lang w:eastAsia="en-US"/>
        </w:rPr>
        <w:tab/>
        <w:t>Устное монологическое высказывание на лингвистическую тему</w:t>
      </w:r>
      <w:r w:rsidR="004725E6" w:rsidRPr="00CE74C9">
        <w:rPr>
          <w:rFonts w:ascii="Times New Roman" w:hAnsi="Times New Roman" w:cs="Times New Roman"/>
          <w:b/>
          <w:bCs/>
          <w:sz w:val="28"/>
          <w:szCs w:val="28"/>
          <w:lang w:eastAsia="ar-SA"/>
        </w:rPr>
        <w:t xml:space="preserve"> </w:t>
      </w: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4725E6">
      <w:pPr>
        <w:shd w:val="clear" w:color="auto" w:fill="FFFFFF"/>
        <w:tabs>
          <w:tab w:val="left" w:pos="367"/>
        </w:tabs>
        <w:suppressAutoHyphens/>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006D0D" w:rsidRPr="00CE74C9" w:rsidRDefault="00006D0D"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sectPr w:rsidR="00006D0D" w:rsidRPr="00CE74C9" w:rsidSect="00A577D5">
          <w:pgSz w:w="11906" w:h="16838"/>
          <w:pgMar w:top="851" w:right="850" w:bottom="709" w:left="1134" w:header="708" w:footer="708" w:gutter="0"/>
          <w:cols w:space="708"/>
          <w:docGrid w:linePitch="360"/>
        </w:sect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006D0D" w:rsidRPr="00CE74C9" w:rsidRDefault="00006D0D"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Календарно-тематическое планирование по русскому языку</w:t>
      </w:r>
      <w:r w:rsidR="00CE74C9" w:rsidRPr="00CE74C9">
        <w:rPr>
          <w:rFonts w:ascii="Times New Roman" w:hAnsi="Times New Roman" w:cs="Times New Roman"/>
          <w:b/>
          <w:sz w:val="28"/>
          <w:szCs w:val="28"/>
        </w:rPr>
        <w:t xml:space="preserve"> </w:t>
      </w:r>
      <w:r w:rsidRPr="00CE74C9">
        <w:rPr>
          <w:rFonts w:ascii="Times New Roman" w:hAnsi="Times New Roman" w:cs="Times New Roman"/>
          <w:b/>
          <w:sz w:val="28"/>
          <w:szCs w:val="28"/>
        </w:rPr>
        <w:t>для</w:t>
      </w:r>
      <w:r w:rsidR="00CE74C9" w:rsidRPr="00CE74C9">
        <w:rPr>
          <w:rFonts w:ascii="Times New Roman" w:hAnsi="Times New Roman" w:cs="Times New Roman"/>
          <w:b/>
          <w:sz w:val="28"/>
          <w:szCs w:val="28"/>
        </w:rPr>
        <w:t xml:space="preserve"> </w:t>
      </w:r>
      <w:r w:rsidRPr="00CE74C9">
        <w:rPr>
          <w:rFonts w:ascii="Times New Roman" w:hAnsi="Times New Roman" w:cs="Times New Roman"/>
          <w:b/>
          <w:sz w:val="28"/>
          <w:szCs w:val="28"/>
        </w:rPr>
        <w:t>8</w:t>
      </w:r>
      <w:r w:rsidR="00CE74C9" w:rsidRPr="00CE74C9">
        <w:rPr>
          <w:rFonts w:ascii="Times New Roman" w:hAnsi="Times New Roman" w:cs="Times New Roman"/>
          <w:b/>
          <w:sz w:val="28"/>
          <w:szCs w:val="28"/>
        </w:rPr>
        <w:t xml:space="preserve"> </w:t>
      </w:r>
      <w:r w:rsidRPr="00CE74C9">
        <w:rPr>
          <w:rFonts w:ascii="Times New Roman" w:hAnsi="Times New Roman" w:cs="Times New Roman"/>
          <w:b/>
          <w:sz w:val="28"/>
          <w:szCs w:val="28"/>
        </w:rPr>
        <w:t>класса</w:t>
      </w:r>
    </w:p>
    <w:p w:rsidR="00006D0D" w:rsidRPr="00CE74C9" w:rsidRDefault="00006D0D" w:rsidP="00CE74C9">
      <w:pPr>
        <w:ind w:firstLine="709"/>
        <w:jc w:val="both"/>
        <w:rPr>
          <w:rFonts w:ascii="Times New Roman" w:hAnsi="Times New Roman" w:cs="Times New Roman"/>
          <w:b/>
          <w:sz w:val="28"/>
          <w:szCs w:val="28"/>
        </w:rPr>
      </w:pPr>
    </w:p>
    <w:tbl>
      <w:tblPr>
        <w:tblStyle w:val="a4"/>
        <w:tblW w:w="15309" w:type="dxa"/>
        <w:tblInd w:w="-34" w:type="dxa"/>
        <w:tblLayout w:type="fixed"/>
        <w:tblLook w:val="04A0"/>
      </w:tblPr>
      <w:tblGrid>
        <w:gridCol w:w="1101"/>
        <w:gridCol w:w="2600"/>
        <w:gridCol w:w="836"/>
        <w:gridCol w:w="2268"/>
        <w:gridCol w:w="3827"/>
        <w:gridCol w:w="2409"/>
        <w:gridCol w:w="1209"/>
        <w:gridCol w:w="1059"/>
      </w:tblGrid>
      <w:tr w:rsidR="00010463" w:rsidRPr="00BB6EDE" w:rsidTr="00BB6EDE">
        <w:tc>
          <w:tcPr>
            <w:tcW w:w="1101" w:type="dxa"/>
            <w:vMerge w:val="restart"/>
          </w:tcPr>
          <w:p w:rsidR="00006D0D" w:rsidRPr="00BB6EDE" w:rsidRDefault="00006D0D" w:rsidP="00B25A3B">
            <w:pPr>
              <w:jc w:val="both"/>
              <w:rPr>
                <w:rFonts w:ascii="Times New Roman" w:hAnsi="Times New Roman" w:cs="Times New Roman"/>
                <w:b/>
                <w:sz w:val="24"/>
                <w:szCs w:val="24"/>
              </w:rPr>
            </w:pPr>
            <w:r w:rsidRPr="00BB6EDE">
              <w:rPr>
                <w:rFonts w:ascii="Times New Roman" w:hAnsi="Times New Roman" w:cs="Times New Roman"/>
                <w:b/>
                <w:sz w:val="24"/>
                <w:szCs w:val="24"/>
              </w:rPr>
              <w:t>№п/п</w:t>
            </w:r>
          </w:p>
        </w:tc>
        <w:tc>
          <w:tcPr>
            <w:tcW w:w="2600" w:type="dxa"/>
            <w:vMerge w:val="restart"/>
          </w:tcPr>
          <w:p w:rsidR="00006D0D" w:rsidRPr="00BB6EDE" w:rsidRDefault="00006D0D" w:rsidP="00B25A3B">
            <w:pPr>
              <w:jc w:val="both"/>
              <w:rPr>
                <w:rFonts w:ascii="Times New Roman" w:hAnsi="Times New Roman" w:cs="Times New Roman"/>
                <w:b/>
                <w:sz w:val="24"/>
                <w:szCs w:val="24"/>
              </w:rPr>
            </w:pPr>
            <w:r w:rsidRPr="00BB6EDE">
              <w:rPr>
                <w:rFonts w:ascii="Times New Roman" w:hAnsi="Times New Roman" w:cs="Times New Roman"/>
                <w:b/>
                <w:sz w:val="24"/>
                <w:szCs w:val="24"/>
              </w:rPr>
              <w:t>Тема урока</w:t>
            </w:r>
          </w:p>
        </w:tc>
        <w:tc>
          <w:tcPr>
            <w:tcW w:w="836" w:type="dxa"/>
            <w:vMerge w:val="restart"/>
          </w:tcPr>
          <w:p w:rsidR="00006D0D" w:rsidRPr="00BB6EDE" w:rsidRDefault="00006D0D" w:rsidP="00B25A3B">
            <w:pPr>
              <w:jc w:val="both"/>
              <w:rPr>
                <w:rFonts w:ascii="Times New Roman" w:hAnsi="Times New Roman" w:cs="Times New Roman"/>
                <w:b/>
                <w:sz w:val="24"/>
                <w:szCs w:val="24"/>
              </w:rPr>
            </w:pPr>
            <w:r w:rsidRPr="00BB6EDE">
              <w:rPr>
                <w:rFonts w:ascii="Times New Roman" w:hAnsi="Times New Roman" w:cs="Times New Roman"/>
                <w:b/>
                <w:sz w:val="24"/>
                <w:szCs w:val="24"/>
              </w:rPr>
              <w:t>Кол-во часов</w:t>
            </w:r>
          </w:p>
        </w:tc>
        <w:tc>
          <w:tcPr>
            <w:tcW w:w="2268" w:type="dxa"/>
            <w:vMerge w:val="restart"/>
          </w:tcPr>
          <w:p w:rsidR="00006D0D" w:rsidRPr="00BB6EDE" w:rsidRDefault="00006D0D" w:rsidP="00B25A3B">
            <w:pPr>
              <w:jc w:val="both"/>
              <w:rPr>
                <w:rFonts w:ascii="Times New Roman" w:hAnsi="Times New Roman" w:cs="Times New Roman"/>
                <w:b/>
                <w:sz w:val="24"/>
                <w:szCs w:val="24"/>
              </w:rPr>
            </w:pPr>
            <w:r w:rsidRPr="00BB6EDE">
              <w:rPr>
                <w:rFonts w:ascii="Times New Roman" w:hAnsi="Times New Roman" w:cs="Times New Roman"/>
                <w:b/>
                <w:sz w:val="24"/>
                <w:szCs w:val="24"/>
              </w:rPr>
              <w:t>Тип урока</w:t>
            </w:r>
          </w:p>
        </w:tc>
        <w:tc>
          <w:tcPr>
            <w:tcW w:w="3827" w:type="dxa"/>
            <w:vMerge w:val="restart"/>
          </w:tcPr>
          <w:p w:rsidR="00006D0D" w:rsidRPr="00BB6EDE" w:rsidRDefault="00006D0D" w:rsidP="00B25A3B">
            <w:pPr>
              <w:jc w:val="both"/>
              <w:rPr>
                <w:rFonts w:ascii="Times New Roman" w:hAnsi="Times New Roman" w:cs="Times New Roman"/>
                <w:b/>
                <w:sz w:val="24"/>
                <w:szCs w:val="24"/>
              </w:rPr>
            </w:pPr>
            <w:r w:rsidRPr="00BB6EDE">
              <w:rPr>
                <w:rFonts w:ascii="Times New Roman" w:hAnsi="Times New Roman" w:cs="Times New Roman"/>
                <w:b/>
                <w:sz w:val="24"/>
                <w:szCs w:val="24"/>
              </w:rPr>
              <w:t xml:space="preserve">Требования к уровню подготовки </w:t>
            </w:r>
            <w:proofErr w:type="gramStart"/>
            <w:r w:rsidRPr="00BB6EDE">
              <w:rPr>
                <w:rFonts w:ascii="Times New Roman" w:hAnsi="Times New Roman" w:cs="Times New Roman"/>
                <w:b/>
                <w:sz w:val="24"/>
                <w:szCs w:val="24"/>
              </w:rPr>
              <w:t>обучающихся</w:t>
            </w:r>
            <w:proofErr w:type="gramEnd"/>
          </w:p>
        </w:tc>
        <w:tc>
          <w:tcPr>
            <w:tcW w:w="2409" w:type="dxa"/>
            <w:vMerge w:val="restart"/>
          </w:tcPr>
          <w:p w:rsidR="00006D0D" w:rsidRPr="00BB6EDE" w:rsidRDefault="00006D0D" w:rsidP="00B25A3B">
            <w:pPr>
              <w:jc w:val="both"/>
              <w:rPr>
                <w:rFonts w:ascii="Times New Roman" w:hAnsi="Times New Roman" w:cs="Times New Roman"/>
                <w:b/>
                <w:sz w:val="24"/>
                <w:szCs w:val="24"/>
              </w:rPr>
            </w:pPr>
            <w:r w:rsidRPr="00BB6EDE">
              <w:rPr>
                <w:rFonts w:ascii="Times New Roman" w:hAnsi="Times New Roman" w:cs="Times New Roman"/>
                <w:b/>
                <w:sz w:val="24"/>
                <w:szCs w:val="24"/>
              </w:rPr>
              <w:t>Вид контроля</w:t>
            </w:r>
          </w:p>
        </w:tc>
        <w:tc>
          <w:tcPr>
            <w:tcW w:w="2268" w:type="dxa"/>
            <w:gridSpan w:val="2"/>
          </w:tcPr>
          <w:p w:rsidR="00006D0D" w:rsidRPr="00BB6EDE" w:rsidRDefault="00006D0D" w:rsidP="00B25A3B">
            <w:pPr>
              <w:jc w:val="both"/>
              <w:rPr>
                <w:rFonts w:ascii="Times New Roman" w:hAnsi="Times New Roman" w:cs="Times New Roman"/>
                <w:b/>
                <w:sz w:val="24"/>
                <w:szCs w:val="24"/>
              </w:rPr>
            </w:pPr>
            <w:r w:rsidRPr="00BB6EDE">
              <w:rPr>
                <w:rFonts w:ascii="Times New Roman" w:hAnsi="Times New Roman" w:cs="Times New Roman"/>
                <w:b/>
                <w:sz w:val="24"/>
                <w:szCs w:val="24"/>
              </w:rPr>
              <w:t>Дата проведения</w:t>
            </w:r>
          </w:p>
        </w:tc>
      </w:tr>
      <w:tr w:rsidR="00010463" w:rsidRPr="00BB6EDE" w:rsidTr="00BB6EDE">
        <w:tc>
          <w:tcPr>
            <w:tcW w:w="1101" w:type="dxa"/>
            <w:vMerge/>
          </w:tcPr>
          <w:p w:rsidR="00006D0D" w:rsidRPr="00BB6EDE" w:rsidRDefault="00006D0D" w:rsidP="00B25A3B">
            <w:pPr>
              <w:jc w:val="both"/>
              <w:rPr>
                <w:rFonts w:ascii="Times New Roman" w:hAnsi="Times New Roman" w:cs="Times New Roman"/>
                <w:b/>
                <w:sz w:val="24"/>
                <w:szCs w:val="24"/>
              </w:rPr>
            </w:pPr>
          </w:p>
        </w:tc>
        <w:tc>
          <w:tcPr>
            <w:tcW w:w="2600" w:type="dxa"/>
            <w:vMerge/>
          </w:tcPr>
          <w:p w:rsidR="00006D0D" w:rsidRPr="00BB6EDE" w:rsidRDefault="00006D0D" w:rsidP="00B25A3B">
            <w:pPr>
              <w:jc w:val="both"/>
              <w:rPr>
                <w:rFonts w:ascii="Times New Roman" w:hAnsi="Times New Roman" w:cs="Times New Roman"/>
                <w:b/>
                <w:sz w:val="24"/>
                <w:szCs w:val="24"/>
              </w:rPr>
            </w:pPr>
          </w:p>
        </w:tc>
        <w:tc>
          <w:tcPr>
            <w:tcW w:w="836" w:type="dxa"/>
            <w:vMerge/>
          </w:tcPr>
          <w:p w:rsidR="00006D0D" w:rsidRPr="00BB6EDE" w:rsidRDefault="00006D0D" w:rsidP="00B25A3B">
            <w:pPr>
              <w:jc w:val="both"/>
              <w:rPr>
                <w:rFonts w:ascii="Times New Roman" w:hAnsi="Times New Roman" w:cs="Times New Roman"/>
                <w:b/>
                <w:sz w:val="24"/>
                <w:szCs w:val="24"/>
              </w:rPr>
            </w:pPr>
          </w:p>
        </w:tc>
        <w:tc>
          <w:tcPr>
            <w:tcW w:w="2268" w:type="dxa"/>
            <w:vMerge/>
          </w:tcPr>
          <w:p w:rsidR="00006D0D" w:rsidRPr="00BB6EDE" w:rsidRDefault="00006D0D" w:rsidP="00B25A3B">
            <w:pPr>
              <w:jc w:val="both"/>
              <w:rPr>
                <w:rFonts w:ascii="Times New Roman" w:hAnsi="Times New Roman" w:cs="Times New Roman"/>
                <w:b/>
                <w:sz w:val="24"/>
                <w:szCs w:val="24"/>
              </w:rPr>
            </w:pPr>
          </w:p>
        </w:tc>
        <w:tc>
          <w:tcPr>
            <w:tcW w:w="3827" w:type="dxa"/>
            <w:vMerge/>
          </w:tcPr>
          <w:p w:rsidR="00006D0D" w:rsidRPr="00BB6EDE" w:rsidRDefault="00006D0D" w:rsidP="00B25A3B">
            <w:pPr>
              <w:jc w:val="both"/>
              <w:rPr>
                <w:rFonts w:ascii="Times New Roman" w:hAnsi="Times New Roman" w:cs="Times New Roman"/>
                <w:b/>
                <w:sz w:val="24"/>
                <w:szCs w:val="24"/>
              </w:rPr>
            </w:pPr>
          </w:p>
        </w:tc>
        <w:tc>
          <w:tcPr>
            <w:tcW w:w="2409" w:type="dxa"/>
            <w:vMerge/>
          </w:tcPr>
          <w:p w:rsidR="00006D0D" w:rsidRPr="00BB6EDE" w:rsidRDefault="00006D0D" w:rsidP="00B25A3B">
            <w:pPr>
              <w:jc w:val="both"/>
              <w:rPr>
                <w:rFonts w:ascii="Times New Roman" w:hAnsi="Times New Roman" w:cs="Times New Roman"/>
                <w:b/>
                <w:sz w:val="24"/>
                <w:szCs w:val="24"/>
              </w:rPr>
            </w:pPr>
          </w:p>
        </w:tc>
        <w:tc>
          <w:tcPr>
            <w:tcW w:w="1209" w:type="dxa"/>
          </w:tcPr>
          <w:p w:rsidR="00006D0D" w:rsidRPr="00BB6EDE" w:rsidRDefault="00006D0D" w:rsidP="00B25A3B">
            <w:pPr>
              <w:jc w:val="both"/>
              <w:rPr>
                <w:rFonts w:ascii="Times New Roman" w:hAnsi="Times New Roman" w:cs="Times New Roman"/>
                <w:b/>
                <w:sz w:val="24"/>
                <w:szCs w:val="24"/>
              </w:rPr>
            </w:pPr>
            <w:r w:rsidRPr="00BB6EDE">
              <w:rPr>
                <w:rFonts w:ascii="Times New Roman" w:hAnsi="Times New Roman" w:cs="Times New Roman"/>
                <w:b/>
                <w:sz w:val="24"/>
                <w:szCs w:val="24"/>
              </w:rPr>
              <w:t>По плану</w:t>
            </w:r>
          </w:p>
        </w:tc>
        <w:tc>
          <w:tcPr>
            <w:tcW w:w="1059" w:type="dxa"/>
          </w:tcPr>
          <w:p w:rsidR="00006D0D" w:rsidRPr="00BB6EDE" w:rsidRDefault="00006D0D" w:rsidP="00B25A3B">
            <w:pPr>
              <w:jc w:val="both"/>
              <w:rPr>
                <w:rFonts w:ascii="Times New Roman" w:hAnsi="Times New Roman" w:cs="Times New Roman"/>
                <w:b/>
                <w:sz w:val="24"/>
                <w:szCs w:val="24"/>
              </w:rPr>
            </w:pPr>
            <w:r w:rsidRPr="00BB6EDE">
              <w:rPr>
                <w:rFonts w:ascii="Times New Roman" w:hAnsi="Times New Roman" w:cs="Times New Roman"/>
                <w:b/>
                <w:sz w:val="24"/>
                <w:szCs w:val="24"/>
              </w:rPr>
              <w:t>Фактич</w:t>
            </w:r>
          </w:p>
        </w:tc>
      </w:tr>
      <w:tr w:rsidR="00010463" w:rsidRPr="00BB6EDE" w:rsidTr="00BB6EDE">
        <w:tc>
          <w:tcPr>
            <w:tcW w:w="1101"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600"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Функции русского языка в современном мире</w:t>
            </w:r>
          </w:p>
        </w:tc>
        <w:tc>
          <w:tcPr>
            <w:tcW w:w="836"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4C4F95" w:rsidRPr="00BB6EDE" w:rsidRDefault="00CB2AE8" w:rsidP="00B25A3B">
            <w:pPr>
              <w:jc w:val="both"/>
              <w:rPr>
                <w:rFonts w:ascii="Times New Roman" w:hAnsi="Times New Roman" w:cs="Times New Roman"/>
                <w:sz w:val="24"/>
                <w:szCs w:val="24"/>
              </w:rPr>
            </w:pPr>
            <w:r w:rsidRPr="00BB6EDE">
              <w:rPr>
                <w:rFonts w:ascii="Times New Roman" w:hAnsi="Times New Roman" w:cs="Times New Roman"/>
                <w:sz w:val="24"/>
                <w:szCs w:val="24"/>
              </w:rPr>
              <w:t>Усвоения новых знаний</w:t>
            </w:r>
          </w:p>
          <w:p w:rsidR="002176BB" w:rsidRPr="00BB6EDE" w:rsidRDefault="002176BB" w:rsidP="00B25A3B">
            <w:pPr>
              <w:jc w:val="both"/>
              <w:rPr>
                <w:rFonts w:ascii="Times New Roman" w:hAnsi="Times New Roman" w:cs="Times New Roman"/>
                <w:sz w:val="24"/>
                <w:szCs w:val="24"/>
              </w:rPr>
            </w:pPr>
          </w:p>
        </w:tc>
        <w:tc>
          <w:tcPr>
            <w:tcW w:w="3827" w:type="dxa"/>
          </w:tcPr>
          <w:p w:rsidR="002176BB" w:rsidRPr="00BB6EDE" w:rsidRDefault="002176BB" w:rsidP="00B25A3B">
            <w:pPr>
              <w:jc w:val="both"/>
              <w:rPr>
                <w:rFonts w:ascii="Times New Roman" w:hAnsi="Times New Roman"/>
                <w:sz w:val="24"/>
                <w:szCs w:val="24"/>
              </w:rPr>
            </w:pPr>
            <w:r w:rsidRPr="00BB6EDE">
              <w:rPr>
                <w:rFonts w:ascii="Times New Roman" w:hAnsi="Times New Roman"/>
                <w:sz w:val="24"/>
                <w:szCs w:val="24"/>
              </w:rPr>
              <w:t>Понимать статус русского языка</w:t>
            </w:r>
            <w:r w:rsidRPr="00BB6EDE">
              <w:rPr>
                <w:rFonts w:ascii="Times New Roman" w:hAnsi="Times New Roman"/>
                <w:sz w:val="24"/>
                <w:szCs w:val="24"/>
              </w:rPr>
              <w:br/>
              <w:t>как государственного;</w:t>
            </w:r>
          </w:p>
          <w:p w:rsidR="002176BB" w:rsidRPr="00BB6EDE" w:rsidRDefault="002176BB" w:rsidP="00B25A3B">
            <w:pPr>
              <w:jc w:val="both"/>
              <w:rPr>
                <w:rFonts w:ascii="Times New Roman" w:hAnsi="Times New Roman"/>
                <w:b/>
                <w:sz w:val="24"/>
                <w:szCs w:val="24"/>
              </w:rPr>
            </w:pPr>
            <w:r w:rsidRPr="00BB6EDE">
              <w:rPr>
                <w:rFonts w:ascii="Times New Roman" w:hAnsi="Times New Roman"/>
                <w:sz w:val="24"/>
                <w:szCs w:val="24"/>
              </w:rPr>
              <w:t xml:space="preserve"> знать, что</w:t>
            </w:r>
            <w:r w:rsidR="00CE74C9" w:rsidRPr="00BB6EDE">
              <w:rPr>
                <w:rFonts w:ascii="Times New Roman" w:hAnsi="Times New Roman"/>
                <w:sz w:val="24"/>
                <w:szCs w:val="24"/>
              </w:rPr>
              <w:t xml:space="preserve"> </w:t>
            </w:r>
            <w:r w:rsidRPr="00BB6EDE">
              <w:rPr>
                <w:rFonts w:ascii="Times New Roman" w:hAnsi="Times New Roman"/>
                <w:sz w:val="24"/>
                <w:szCs w:val="24"/>
              </w:rPr>
              <w:t>русский язык используется в среде официального общения внутри Российской Федерации, понимать</w:t>
            </w:r>
            <w:r w:rsidR="00CE74C9" w:rsidRPr="00BB6EDE">
              <w:rPr>
                <w:rFonts w:ascii="Times New Roman" w:hAnsi="Times New Roman"/>
                <w:sz w:val="24"/>
                <w:szCs w:val="24"/>
              </w:rPr>
              <w:t xml:space="preserve"> </w:t>
            </w:r>
            <w:r w:rsidRPr="00BB6EDE">
              <w:rPr>
                <w:rFonts w:ascii="Times New Roman" w:hAnsi="Times New Roman"/>
                <w:sz w:val="24"/>
                <w:szCs w:val="24"/>
              </w:rPr>
              <w:t>его</w:t>
            </w:r>
            <w:r w:rsidR="00CE74C9" w:rsidRPr="00BB6EDE">
              <w:rPr>
                <w:rFonts w:ascii="Times New Roman" w:hAnsi="Times New Roman"/>
                <w:sz w:val="24"/>
                <w:szCs w:val="24"/>
              </w:rPr>
              <w:t xml:space="preserve"> </w:t>
            </w:r>
            <w:r w:rsidRPr="00BB6EDE">
              <w:rPr>
                <w:rFonts w:ascii="Times New Roman" w:hAnsi="Times New Roman"/>
                <w:sz w:val="24"/>
                <w:szCs w:val="24"/>
              </w:rPr>
              <w:t>функции</w:t>
            </w:r>
            <w:r w:rsidR="00CE74C9" w:rsidRPr="00BB6EDE">
              <w:rPr>
                <w:rFonts w:ascii="Times New Roman" w:hAnsi="Times New Roman"/>
                <w:sz w:val="24"/>
                <w:szCs w:val="24"/>
              </w:rPr>
              <w:t xml:space="preserve"> </w:t>
            </w:r>
            <w:r w:rsidRPr="00BB6EDE">
              <w:rPr>
                <w:rFonts w:ascii="Times New Roman" w:hAnsi="Times New Roman"/>
                <w:sz w:val="24"/>
                <w:szCs w:val="24"/>
              </w:rPr>
              <w:t>интеграции (объединения) народов России,</w:t>
            </w:r>
            <w:r w:rsidR="00CE74C9" w:rsidRPr="00BB6EDE">
              <w:rPr>
                <w:rFonts w:ascii="Times New Roman" w:hAnsi="Times New Roman"/>
                <w:sz w:val="24"/>
                <w:szCs w:val="24"/>
              </w:rPr>
              <w:t xml:space="preserve"> </w:t>
            </w:r>
            <w:r w:rsidRPr="00BB6EDE">
              <w:rPr>
                <w:rFonts w:ascii="Times New Roman" w:hAnsi="Times New Roman"/>
                <w:sz w:val="24"/>
                <w:szCs w:val="24"/>
              </w:rPr>
              <w:t>причины потребности в общении</w:t>
            </w:r>
            <w:r w:rsidR="00CE74C9" w:rsidRPr="00BB6EDE">
              <w:rPr>
                <w:rFonts w:ascii="Times New Roman" w:hAnsi="Times New Roman"/>
                <w:sz w:val="24"/>
                <w:szCs w:val="24"/>
              </w:rPr>
              <w:t xml:space="preserve"> </w:t>
            </w:r>
            <w:r w:rsidRPr="00BB6EDE">
              <w:rPr>
                <w:rFonts w:ascii="Times New Roman" w:hAnsi="Times New Roman"/>
                <w:sz w:val="24"/>
                <w:szCs w:val="24"/>
              </w:rPr>
              <w:t>на русском языке</w:t>
            </w:r>
            <w:r w:rsidRPr="00BB6EDE">
              <w:rPr>
                <w:rFonts w:ascii="Times New Roman" w:hAnsi="Times New Roman"/>
                <w:b/>
                <w:sz w:val="24"/>
                <w:szCs w:val="24"/>
              </w:rPr>
              <w:t xml:space="preserve"> </w:t>
            </w:r>
          </w:p>
          <w:p w:rsidR="002176BB" w:rsidRPr="00BB6EDE" w:rsidRDefault="008D76D1" w:rsidP="00B25A3B">
            <w:pPr>
              <w:jc w:val="both"/>
              <w:rPr>
                <w:rFonts w:ascii="Times New Roman" w:hAnsi="Times New Roman"/>
                <w:b/>
                <w:sz w:val="24"/>
                <w:szCs w:val="24"/>
              </w:rPr>
            </w:pPr>
            <w:r w:rsidRPr="00BB6EDE">
              <w:rPr>
                <w:rFonts w:ascii="Times New Roman" w:hAnsi="Times New Roman"/>
                <w:b/>
                <w:sz w:val="24"/>
                <w:szCs w:val="24"/>
              </w:rPr>
              <w:t>Для об</w:t>
            </w:r>
            <w:r w:rsidR="00152B3C" w:rsidRPr="00BB6EDE">
              <w:rPr>
                <w:rFonts w:ascii="Times New Roman" w:hAnsi="Times New Roman"/>
                <w:b/>
                <w:sz w:val="24"/>
                <w:szCs w:val="24"/>
              </w:rPr>
              <w:t>учающихся</w:t>
            </w:r>
            <w:r w:rsidRPr="00BB6EDE">
              <w:rPr>
                <w:rFonts w:ascii="Times New Roman" w:hAnsi="Times New Roman"/>
                <w:b/>
                <w:sz w:val="24"/>
                <w:szCs w:val="24"/>
              </w:rPr>
              <w:t xml:space="preserve"> с ОВЗ</w:t>
            </w:r>
          </w:p>
          <w:p w:rsidR="00152B3C" w:rsidRPr="00BB6EDE" w:rsidRDefault="00152B3C" w:rsidP="00B25A3B">
            <w:pPr>
              <w:jc w:val="both"/>
              <w:rPr>
                <w:rFonts w:ascii="Times New Roman" w:hAnsi="Times New Roman"/>
                <w:sz w:val="24"/>
                <w:szCs w:val="24"/>
              </w:rPr>
            </w:pPr>
            <w:r w:rsidRPr="00BB6EDE">
              <w:rPr>
                <w:rFonts w:ascii="Times New Roman" w:hAnsi="Times New Roman"/>
                <w:sz w:val="24"/>
                <w:szCs w:val="24"/>
              </w:rPr>
              <w:t>Понимать статус русского языка</w:t>
            </w:r>
            <w:r w:rsidRPr="00BB6EDE">
              <w:rPr>
                <w:rFonts w:ascii="Times New Roman" w:hAnsi="Times New Roman"/>
                <w:sz w:val="24"/>
                <w:szCs w:val="24"/>
              </w:rPr>
              <w:br/>
              <w:t>как государственного;</w:t>
            </w:r>
          </w:p>
          <w:p w:rsidR="002176BB" w:rsidRPr="00BB6EDE" w:rsidRDefault="00152B3C" w:rsidP="00B25A3B">
            <w:pPr>
              <w:jc w:val="both"/>
              <w:rPr>
                <w:rFonts w:ascii="Times New Roman" w:hAnsi="Times New Roman"/>
                <w:sz w:val="24"/>
                <w:szCs w:val="24"/>
              </w:rPr>
            </w:pPr>
            <w:r w:rsidRPr="00BB6EDE">
              <w:rPr>
                <w:rFonts w:ascii="Times New Roman" w:hAnsi="Times New Roman"/>
                <w:sz w:val="24"/>
                <w:szCs w:val="24"/>
              </w:rPr>
              <w:t xml:space="preserve"> знать, что</w:t>
            </w:r>
            <w:r w:rsidR="00CE74C9" w:rsidRPr="00BB6EDE">
              <w:rPr>
                <w:rFonts w:ascii="Times New Roman" w:hAnsi="Times New Roman"/>
                <w:sz w:val="24"/>
                <w:szCs w:val="24"/>
              </w:rPr>
              <w:t xml:space="preserve"> </w:t>
            </w:r>
            <w:r w:rsidRPr="00BB6EDE">
              <w:rPr>
                <w:rFonts w:ascii="Times New Roman" w:hAnsi="Times New Roman"/>
                <w:sz w:val="24"/>
                <w:szCs w:val="24"/>
              </w:rPr>
              <w:t>русский язык используется в среде официального общения внутри РФ</w:t>
            </w:r>
          </w:p>
          <w:p w:rsidR="00C0126A" w:rsidRPr="00BB6EDE" w:rsidRDefault="00C0126A" w:rsidP="00B25A3B">
            <w:pPr>
              <w:jc w:val="both"/>
              <w:rPr>
                <w:rFonts w:ascii="Times New Roman" w:hAnsi="Times New Roman"/>
                <w:b/>
                <w:sz w:val="24"/>
                <w:szCs w:val="24"/>
              </w:rPr>
            </w:pPr>
          </w:p>
        </w:tc>
        <w:tc>
          <w:tcPr>
            <w:tcW w:w="2409" w:type="dxa"/>
          </w:tcPr>
          <w:p w:rsidR="002176BB" w:rsidRPr="00BB6EDE" w:rsidRDefault="002176BB" w:rsidP="00B25A3B">
            <w:pPr>
              <w:jc w:val="both"/>
              <w:rPr>
                <w:rFonts w:ascii="Times New Roman" w:hAnsi="Times New Roman"/>
                <w:sz w:val="24"/>
                <w:szCs w:val="24"/>
              </w:rPr>
            </w:pPr>
            <w:r w:rsidRPr="00BB6EDE">
              <w:rPr>
                <w:rFonts w:ascii="Times New Roman" w:hAnsi="Times New Roman"/>
                <w:sz w:val="24"/>
                <w:szCs w:val="24"/>
              </w:rPr>
              <w:t>Ответить</w:t>
            </w:r>
            <w:r w:rsidR="00CE74C9" w:rsidRPr="00BB6EDE">
              <w:rPr>
                <w:rFonts w:ascii="Times New Roman" w:hAnsi="Times New Roman"/>
                <w:sz w:val="24"/>
                <w:szCs w:val="24"/>
              </w:rPr>
              <w:t xml:space="preserve"> </w:t>
            </w:r>
            <w:r w:rsidRPr="00BB6EDE">
              <w:rPr>
                <w:rFonts w:ascii="Times New Roman" w:hAnsi="Times New Roman"/>
                <w:sz w:val="24"/>
                <w:szCs w:val="24"/>
              </w:rPr>
              <w:t>на</w:t>
            </w:r>
            <w:r w:rsidR="00CE74C9" w:rsidRPr="00BB6EDE">
              <w:rPr>
                <w:rFonts w:ascii="Times New Roman" w:hAnsi="Times New Roman"/>
                <w:sz w:val="24"/>
                <w:szCs w:val="24"/>
              </w:rPr>
              <w:t xml:space="preserve"> </w:t>
            </w:r>
            <w:r w:rsidRPr="00BB6EDE">
              <w:rPr>
                <w:rFonts w:ascii="Times New Roman" w:hAnsi="Times New Roman"/>
                <w:sz w:val="24"/>
                <w:szCs w:val="24"/>
              </w:rPr>
              <w:t>вопросы:</w:t>
            </w:r>
          </w:p>
          <w:p w:rsidR="002176BB" w:rsidRPr="00BB6EDE" w:rsidRDefault="002176BB" w:rsidP="00B25A3B">
            <w:pPr>
              <w:jc w:val="both"/>
              <w:rPr>
                <w:rFonts w:ascii="Times New Roman" w:hAnsi="Times New Roman"/>
                <w:sz w:val="24"/>
                <w:szCs w:val="24"/>
              </w:rPr>
            </w:pPr>
            <w:r w:rsidRPr="00BB6EDE">
              <w:rPr>
                <w:rFonts w:ascii="Times New Roman" w:hAnsi="Times New Roman"/>
                <w:sz w:val="24"/>
                <w:szCs w:val="24"/>
              </w:rPr>
              <w:t>«В каких сферах</w:t>
            </w:r>
            <w:r w:rsidRPr="00BB6EDE">
              <w:rPr>
                <w:rFonts w:ascii="Times New Roman" w:hAnsi="Times New Roman"/>
                <w:sz w:val="24"/>
                <w:szCs w:val="24"/>
              </w:rPr>
              <w:br/>
              <w:t>деятельности</w:t>
            </w:r>
            <w:r w:rsidRPr="00BB6EDE">
              <w:rPr>
                <w:rFonts w:ascii="Times New Roman" w:hAnsi="Times New Roman"/>
                <w:sz w:val="24"/>
                <w:szCs w:val="24"/>
              </w:rPr>
              <w:br/>
              <w:t>функционирует</w:t>
            </w:r>
            <w:r w:rsidRPr="00BB6EDE">
              <w:rPr>
                <w:rFonts w:ascii="Times New Roman" w:hAnsi="Times New Roman"/>
                <w:sz w:val="24"/>
                <w:szCs w:val="24"/>
              </w:rPr>
              <w:br/>
              <w:t>русский язык как</w:t>
            </w:r>
            <w:r w:rsidRPr="00BB6EDE">
              <w:rPr>
                <w:rFonts w:ascii="Times New Roman" w:hAnsi="Times New Roman"/>
                <w:sz w:val="24"/>
                <w:szCs w:val="24"/>
              </w:rPr>
              <w:br/>
              <w:t>государственный?»,</w:t>
            </w:r>
          </w:p>
          <w:p w:rsidR="002176BB" w:rsidRPr="00BB6EDE" w:rsidRDefault="002176BB" w:rsidP="00B25A3B">
            <w:pPr>
              <w:jc w:val="both"/>
              <w:rPr>
                <w:rFonts w:ascii="Times New Roman" w:hAnsi="Times New Roman"/>
                <w:sz w:val="24"/>
                <w:szCs w:val="24"/>
              </w:rPr>
            </w:pPr>
            <w:r w:rsidRPr="00BB6EDE">
              <w:rPr>
                <w:rFonts w:ascii="Times New Roman" w:hAnsi="Times New Roman"/>
                <w:sz w:val="24"/>
                <w:szCs w:val="24"/>
              </w:rPr>
              <w:t>«Сколько государственных</w:t>
            </w:r>
            <w:r w:rsidR="00CE74C9" w:rsidRPr="00BB6EDE">
              <w:rPr>
                <w:rFonts w:ascii="Times New Roman" w:hAnsi="Times New Roman"/>
                <w:sz w:val="24"/>
                <w:szCs w:val="24"/>
              </w:rPr>
              <w:t xml:space="preserve"> </w:t>
            </w:r>
            <w:r w:rsidRPr="00BB6EDE">
              <w:rPr>
                <w:rFonts w:ascii="Times New Roman" w:hAnsi="Times New Roman"/>
                <w:sz w:val="24"/>
                <w:szCs w:val="24"/>
              </w:rPr>
              <w:t>языков</w:t>
            </w:r>
            <w:r w:rsidRPr="00BB6EDE">
              <w:rPr>
                <w:rFonts w:ascii="Times New Roman" w:hAnsi="Times New Roman"/>
                <w:sz w:val="24"/>
                <w:szCs w:val="24"/>
              </w:rPr>
              <w:br/>
              <w:t>может быть в одной стране?»</w:t>
            </w:r>
          </w:p>
        </w:tc>
        <w:tc>
          <w:tcPr>
            <w:tcW w:w="1209" w:type="dxa"/>
          </w:tcPr>
          <w:p w:rsidR="002176BB" w:rsidRPr="00BB6EDE" w:rsidRDefault="002176BB" w:rsidP="00B25A3B">
            <w:pPr>
              <w:jc w:val="both"/>
              <w:rPr>
                <w:rFonts w:ascii="Times New Roman" w:hAnsi="Times New Roman" w:cs="Times New Roman"/>
                <w:sz w:val="24"/>
                <w:szCs w:val="24"/>
              </w:rPr>
            </w:pPr>
          </w:p>
        </w:tc>
        <w:tc>
          <w:tcPr>
            <w:tcW w:w="1059" w:type="dxa"/>
          </w:tcPr>
          <w:p w:rsidR="002176BB" w:rsidRPr="00BB6EDE" w:rsidRDefault="002176BB" w:rsidP="00B25A3B">
            <w:pPr>
              <w:jc w:val="both"/>
              <w:rPr>
                <w:rFonts w:ascii="Times New Roman" w:hAnsi="Times New Roman" w:cs="Times New Roman"/>
                <w:sz w:val="24"/>
                <w:szCs w:val="24"/>
              </w:rPr>
            </w:pPr>
          </w:p>
        </w:tc>
      </w:tr>
      <w:tr w:rsidR="00010463" w:rsidRPr="00BB6EDE" w:rsidTr="00BB6EDE">
        <w:tc>
          <w:tcPr>
            <w:tcW w:w="1101"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2</w:t>
            </w:r>
          </w:p>
        </w:tc>
        <w:tc>
          <w:tcPr>
            <w:tcW w:w="2600" w:type="dxa"/>
          </w:tcPr>
          <w:p w:rsidR="00722022" w:rsidRPr="00BB6EDE" w:rsidRDefault="00722022"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Повторение.</w:t>
            </w:r>
          </w:p>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Фонетика и графика. Орфография</w:t>
            </w:r>
          </w:p>
        </w:tc>
        <w:tc>
          <w:tcPr>
            <w:tcW w:w="836"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2176BB" w:rsidRPr="00BB6EDE" w:rsidRDefault="00CB2AE8"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w:t>
            </w:r>
            <w:r w:rsidR="004C4F95" w:rsidRPr="00BB6EDE">
              <w:rPr>
                <w:rFonts w:ascii="Times New Roman" w:hAnsi="Times New Roman" w:cs="Times New Roman"/>
                <w:sz w:val="24"/>
                <w:szCs w:val="24"/>
              </w:rPr>
              <w:t xml:space="preserve"> урок.</w:t>
            </w:r>
          </w:p>
        </w:tc>
        <w:tc>
          <w:tcPr>
            <w:tcW w:w="3827" w:type="dxa"/>
          </w:tcPr>
          <w:p w:rsidR="002176BB" w:rsidRPr="00BB6EDE" w:rsidRDefault="002176BB" w:rsidP="00B25A3B">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Обобщить и систематизировать знания учеников по фонетике, восстановить и закрепить умение правильно выполнять фонетический разбор.</w:t>
            </w:r>
          </w:p>
          <w:p w:rsidR="008D76D1" w:rsidRPr="00BB6EDE" w:rsidRDefault="00152B3C"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CE74C9" w:rsidRPr="00BB6EDE">
              <w:rPr>
                <w:rFonts w:ascii="Times New Roman" w:hAnsi="Times New Roman"/>
                <w:b/>
                <w:sz w:val="24"/>
                <w:szCs w:val="24"/>
              </w:rPr>
              <w:t xml:space="preserve"> </w:t>
            </w:r>
            <w:r w:rsidR="008D76D1" w:rsidRPr="00BB6EDE">
              <w:rPr>
                <w:rFonts w:ascii="Times New Roman" w:hAnsi="Times New Roman"/>
                <w:b/>
                <w:sz w:val="24"/>
                <w:szCs w:val="24"/>
              </w:rPr>
              <w:t>с ОВЗ</w:t>
            </w:r>
          </w:p>
          <w:p w:rsidR="002176BB" w:rsidRPr="00BB6EDE" w:rsidRDefault="00152B3C" w:rsidP="00B25A3B">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Обобщить и систематизировать знания учеников по фонетике, восстановить и закрепить умение правильно выполнять фонетический разбор.</w:t>
            </w:r>
          </w:p>
        </w:tc>
        <w:tc>
          <w:tcPr>
            <w:tcW w:w="2409" w:type="dxa"/>
          </w:tcPr>
          <w:p w:rsidR="002176BB" w:rsidRPr="00BB6EDE" w:rsidRDefault="002176BB" w:rsidP="00B25A3B">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Выразительное чтение, работоа</w:t>
            </w:r>
            <w:r w:rsidR="00CE74C9" w:rsidRPr="00BB6EDE">
              <w:rPr>
                <w:rStyle w:val="FontStyle24"/>
                <w:rFonts w:ascii="Times New Roman" w:hAnsi="Times New Roman" w:cs="Times New Roman"/>
                <w:sz w:val="24"/>
                <w:szCs w:val="24"/>
              </w:rPr>
              <w:t xml:space="preserve"> </w:t>
            </w:r>
            <w:r w:rsidRPr="00BB6EDE">
              <w:rPr>
                <w:rStyle w:val="FontStyle24"/>
                <w:rFonts w:ascii="Times New Roman" w:hAnsi="Times New Roman" w:cs="Times New Roman"/>
                <w:sz w:val="24"/>
                <w:szCs w:val="24"/>
              </w:rPr>
              <w:t>со схемой, отработка приёмов лингвистического разбора, беседа по вопросам, словарная работа, лингвистические занимательные задачи.</w:t>
            </w:r>
          </w:p>
        </w:tc>
        <w:tc>
          <w:tcPr>
            <w:tcW w:w="1209" w:type="dxa"/>
          </w:tcPr>
          <w:p w:rsidR="002176BB" w:rsidRPr="00BB6EDE" w:rsidRDefault="002176BB" w:rsidP="00B25A3B">
            <w:pPr>
              <w:jc w:val="both"/>
              <w:rPr>
                <w:rFonts w:ascii="Times New Roman" w:hAnsi="Times New Roman" w:cs="Times New Roman"/>
                <w:sz w:val="24"/>
                <w:szCs w:val="24"/>
              </w:rPr>
            </w:pPr>
          </w:p>
        </w:tc>
        <w:tc>
          <w:tcPr>
            <w:tcW w:w="1059" w:type="dxa"/>
          </w:tcPr>
          <w:p w:rsidR="002176BB" w:rsidRPr="00BB6EDE" w:rsidRDefault="002176BB" w:rsidP="00B25A3B">
            <w:pPr>
              <w:jc w:val="both"/>
              <w:rPr>
                <w:rFonts w:ascii="Times New Roman" w:hAnsi="Times New Roman" w:cs="Times New Roman"/>
                <w:sz w:val="24"/>
                <w:szCs w:val="24"/>
              </w:rPr>
            </w:pPr>
          </w:p>
        </w:tc>
      </w:tr>
      <w:tr w:rsidR="00010463" w:rsidRPr="00BB6EDE" w:rsidTr="00BB6EDE">
        <w:tc>
          <w:tcPr>
            <w:tcW w:w="1101"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lastRenderedPageBreak/>
              <w:t>3</w:t>
            </w:r>
          </w:p>
        </w:tc>
        <w:tc>
          <w:tcPr>
            <w:tcW w:w="2600" w:type="dxa"/>
          </w:tcPr>
          <w:p w:rsidR="002176BB" w:rsidRPr="00BB6EDE" w:rsidRDefault="00722022"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Морфемика и словообразование. Орфография. Ч</w:t>
            </w:r>
            <w:r w:rsidR="002176BB" w:rsidRPr="00BB6EDE">
              <w:rPr>
                <w:rFonts w:ascii="Times New Roman" w:hAnsi="Times New Roman" w:cs="Times New Roman"/>
                <w:color w:val="000000"/>
                <w:sz w:val="24"/>
                <w:szCs w:val="24"/>
              </w:rPr>
              <w:t xml:space="preserve">ередующиеся гласные в </w:t>
            </w:r>
            <w:proofErr w:type="gramStart"/>
            <w:r w:rsidR="002176BB" w:rsidRPr="00BB6EDE">
              <w:rPr>
                <w:rFonts w:ascii="Times New Roman" w:hAnsi="Times New Roman" w:cs="Times New Roman"/>
                <w:color w:val="000000"/>
                <w:sz w:val="24"/>
                <w:szCs w:val="24"/>
              </w:rPr>
              <w:t>корне слова</w:t>
            </w:r>
            <w:proofErr w:type="gramEnd"/>
          </w:p>
        </w:tc>
        <w:tc>
          <w:tcPr>
            <w:tcW w:w="836"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2176BB" w:rsidRPr="00BB6EDE" w:rsidRDefault="00CB2AE8"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w:t>
            </w:r>
            <w:r w:rsidR="004C4F95" w:rsidRPr="00BB6EDE">
              <w:rPr>
                <w:rFonts w:ascii="Times New Roman" w:hAnsi="Times New Roman" w:cs="Times New Roman"/>
                <w:sz w:val="24"/>
                <w:szCs w:val="24"/>
              </w:rPr>
              <w:t xml:space="preserve"> урок.</w:t>
            </w:r>
          </w:p>
        </w:tc>
        <w:tc>
          <w:tcPr>
            <w:tcW w:w="3827" w:type="dxa"/>
          </w:tcPr>
          <w:p w:rsidR="002176BB" w:rsidRPr="00BB6EDE" w:rsidRDefault="002176BB" w:rsidP="00B25A3B">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Обобщить и систематизировать знания учеников по морфемике и словообразованию, восстановить и закрепить умение выполнять морфемный и словообразовательный разбор; повторить корни с чередованием</w:t>
            </w:r>
          </w:p>
          <w:p w:rsidR="008D76D1" w:rsidRPr="00BB6EDE" w:rsidRDefault="00152B3C"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8D76D1" w:rsidRPr="00BB6EDE">
              <w:rPr>
                <w:rFonts w:ascii="Times New Roman" w:hAnsi="Times New Roman"/>
                <w:b/>
                <w:sz w:val="24"/>
                <w:szCs w:val="24"/>
              </w:rPr>
              <w:t xml:space="preserve"> с ОВЗ</w:t>
            </w:r>
          </w:p>
          <w:p w:rsidR="008D76D1" w:rsidRPr="00BB6EDE" w:rsidRDefault="00152B3C" w:rsidP="00C0126A">
            <w:pPr>
              <w:jc w:val="both"/>
              <w:rPr>
                <w:rStyle w:val="FontStyle24"/>
                <w:rFonts w:ascii="Times New Roman" w:hAnsi="Times New Roman"/>
                <w:b/>
                <w:sz w:val="24"/>
                <w:szCs w:val="24"/>
              </w:rPr>
            </w:pPr>
            <w:r w:rsidRPr="00BB6EDE">
              <w:rPr>
                <w:rStyle w:val="FontStyle24"/>
                <w:rFonts w:ascii="Times New Roman" w:hAnsi="Times New Roman" w:cs="Times New Roman"/>
                <w:sz w:val="24"/>
                <w:szCs w:val="24"/>
              </w:rPr>
              <w:t xml:space="preserve">Обобщить и систематизировать знания учеников по </w:t>
            </w:r>
            <w:proofErr w:type="spellStart"/>
            <w:r w:rsidRPr="00BB6EDE">
              <w:rPr>
                <w:rStyle w:val="FontStyle24"/>
                <w:rFonts w:ascii="Times New Roman" w:hAnsi="Times New Roman" w:cs="Times New Roman"/>
                <w:sz w:val="24"/>
                <w:szCs w:val="24"/>
              </w:rPr>
              <w:t>морфемике</w:t>
            </w:r>
            <w:proofErr w:type="spellEnd"/>
            <w:r w:rsidRPr="00BB6EDE">
              <w:rPr>
                <w:rStyle w:val="FontStyle24"/>
                <w:rFonts w:ascii="Times New Roman" w:hAnsi="Times New Roman" w:cs="Times New Roman"/>
                <w:sz w:val="24"/>
                <w:szCs w:val="24"/>
              </w:rPr>
              <w:t xml:space="preserve"> и словообразованию</w:t>
            </w:r>
          </w:p>
        </w:tc>
        <w:tc>
          <w:tcPr>
            <w:tcW w:w="2409" w:type="dxa"/>
          </w:tcPr>
          <w:p w:rsidR="002176BB" w:rsidRPr="00BB6EDE" w:rsidRDefault="002176BB" w:rsidP="00B25A3B">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Словарная работа, лингвистические занимательные задачи</w:t>
            </w:r>
          </w:p>
        </w:tc>
        <w:tc>
          <w:tcPr>
            <w:tcW w:w="1209" w:type="dxa"/>
          </w:tcPr>
          <w:p w:rsidR="002176BB" w:rsidRPr="00BB6EDE" w:rsidRDefault="002176BB" w:rsidP="00B25A3B">
            <w:pPr>
              <w:jc w:val="both"/>
              <w:rPr>
                <w:rFonts w:ascii="Times New Roman" w:hAnsi="Times New Roman" w:cs="Times New Roman"/>
                <w:sz w:val="24"/>
                <w:szCs w:val="24"/>
              </w:rPr>
            </w:pPr>
          </w:p>
        </w:tc>
        <w:tc>
          <w:tcPr>
            <w:tcW w:w="1059" w:type="dxa"/>
          </w:tcPr>
          <w:p w:rsidR="002176BB" w:rsidRPr="00BB6EDE" w:rsidRDefault="002176BB" w:rsidP="00B25A3B">
            <w:pPr>
              <w:jc w:val="both"/>
              <w:rPr>
                <w:rFonts w:ascii="Times New Roman" w:hAnsi="Times New Roman" w:cs="Times New Roman"/>
                <w:sz w:val="24"/>
                <w:szCs w:val="24"/>
              </w:rPr>
            </w:pPr>
          </w:p>
        </w:tc>
      </w:tr>
      <w:tr w:rsidR="00010463" w:rsidRPr="00BB6EDE" w:rsidTr="00BB6EDE">
        <w:tc>
          <w:tcPr>
            <w:tcW w:w="1101"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4</w:t>
            </w:r>
          </w:p>
        </w:tc>
        <w:tc>
          <w:tcPr>
            <w:tcW w:w="2600" w:type="dxa"/>
          </w:tcPr>
          <w:p w:rsidR="002176BB" w:rsidRPr="00BB6EDE" w:rsidRDefault="00722022"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 xml:space="preserve">Морфемика и словообразование. Орфография. </w:t>
            </w:r>
            <w:proofErr w:type="gramStart"/>
            <w:r w:rsidRPr="00BB6EDE">
              <w:rPr>
                <w:rFonts w:ascii="Times New Roman" w:hAnsi="Times New Roman" w:cs="Times New Roman"/>
                <w:color w:val="000000"/>
                <w:sz w:val="24"/>
                <w:szCs w:val="24"/>
              </w:rPr>
              <w:t>О-Е</w:t>
            </w:r>
            <w:proofErr w:type="gramEnd"/>
            <w:r w:rsidRPr="00BB6EDE">
              <w:rPr>
                <w:rFonts w:ascii="Times New Roman" w:hAnsi="Times New Roman" w:cs="Times New Roman"/>
                <w:color w:val="000000"/>
                <w:sz w:val="24"/>
                <w:szCs w:val="24"/>
              </w:rPr>
              <w:t xml:space="preserve"> после шипящих</w:t>
            </w:r>
          </w:p>
        </w:tc>
        <w:tc>
          <w:tcPr>
            <w:tcW w:w="836"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2176BB" w:rsidRPr="00BB6EDE" w:rsidRDefault="00CB2AE8"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w:t>
            </w:r>
            <w:r w:rsidR="004C4F95" w:rsidRPr="00BB6EDE">
              <w:rPr>
                <w:rFonts w:ascii="Times New Roman" w:hAnsi="Times New Roman" w:cs="Times New Roman"/>
                <w:sz w:val="24"/>
                <w:szCs w:val="24"/>
              </w:rPr>
              <w:t xml:space="preserve"> урок.</w:t>
            </w:r>
          </w:p>
        </w:tc>
        <w:tc>
          <w:tcPr>
            <w:tcW w:w="3827"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Обобщить и систематизировать знания учеников по морфемике и словообразованию, восстановить и закрепить умение выполнять морфемный и словообразовательный разбор; повторить О-Ё-Е после шипящих</w:t>
            </w:r>
          </w:p>
          <w:p w:rsidR="008D76D1" w:rsidRPr="00BB6EDE" w:rsidRDefault="00152B3C"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CE74C9" w:rsidRPr="00BB6EDE">
              <w:rPr>
                <w:rFonts w:ascii="Times New Roman" w:hAnsi="Times New Roman"/>
                <w:b/>
                <w:sz w:val="24"/>
                <w:szCs w:val="24"/>
              </w:rPr>
              <w:t xml:space="preserve"> </w:t>
            </w:r>
            <w:r w:rsidR="008D76D1" w:rsidRPr="00BB6EDE">
              <w:rPr>
                <w:rFonts w:ascii="Times New Roman" w:hAnsi="Times New Roman"/>
                <w:b/>
                <w:sz w:val="24"/>
                <w:szCs w:val="24"/>
              </w:rPr>
              <w:t>с ОВЗ</w:t>
            </w:r>
          </w:p>
          <w:p w:rsidR="008D76D1" w:rsidRPr="00BB6EDE" w:rsidRDefault="00B54F7C"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Обобщить и систематизировать знания учеников по морфемике и словообразованию, восстановить и закрепить умение выполнять морфемный и словообразовательный разбор</w:t>
            </w:r>
          </w:p>
        </w:tc>
        <w:tc>
          <w:tcPr>
            <w:tcW w:w="2409"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 xml:space="preserve">Работа с таблицей, отработка приёмов лингвистического разбора, беседа по вопросам, </w:t>
            </w:r>
          </w:p>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словарная работа, лингвистические занимательные задачи.</w:t>
            </w:r>
          </w:p>
        </w:tc>
        <w:tc>
          <w:tcPr>
            <w:tcW w:w="1209" w:type="dxa"/>
          </w:tcPr>
          <w:p w:rsidR="002176BB" w:rsidRPr="00BB6EDE" w:rsidRDefault="002176BB" w:rsidP="00B25A3B">
            <w:pPr>
              <w:jc w:val="both"/>
              <w:rPr>
                <w:rFonts w:ascii="Times New Roman" w:hAnsi="Times New Roman" w:cs="Times New Roman"/>
                <w:sz w:val="24"/>
                <w:szCs w:val="24"/>
              </w:rPr>
            </w:pPr>
          </w:p>
        </w:tc>
        <w:tc>
          <w:tcPr>
            <w:tcW w:w="1059" w:type="dxa"/>
          </w:tcPr>
          <w:p w:rsidR="002176BB" w:rsidRPr="00BB6EDE" w:rsidRDefault="002176BB" w:rsidP="00B25A3B">
            <w:pPr>
              <w:jc w:val="both"/>
              <w:rPr>
                <w:rFonts w:ascii="Times New Roman" w:hAnsi="Times New Roman" w:cs="Times New Roman"/>
                <w:sz w:val="24"/>
                <w:szCs w:val="24"/>
              </w:rPr>
            </w:pPr>
          </w:p>
        </w:tc>
      </w:tr>
      <w:tr w:rsidR="00010463" w:rsidRPr="00BB6EDE" w:rsidTr="00BB6EDE">
        <w:tc>
          <w:tcPr>
            <w:tcW w:w="1101"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5</w:t>
            </w:r>
          </w:p>
        </w:tc>
        <w:tc>
          <w:tcPr>
            <w:tcW w:w="2600" w:type="dxa"/>
          </w:tcPr>
          <w:p w:rsidR="002176BB" w:rsidRPr="00BB6EDE" w:rsidRDefault="00722022"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Морфемика. Орфография. П</w:t>
            </w:r>
            <w:r w:rsidR="002176BB" w:rsidRPr="00BB6EDE">
              <w:rPr>
                <w:rFonts w:ascii="Times New Roman" w:hAnsi="Times New Roman" w:cs="Times New Roman"/>
                <w:color w:val="000000"/>
                <w:sz w:val="24"/>
                <w:szCs w:val="24"/>
              </w:rPr>
              <w:t>равописание приставок</w:t>
            </w:r>
            <w:r w:rsidRPr="00BB6EDE">
              <w:rPr>
                <w:rFonts w:ascii="Times New Roman" w:hAnsi="Times New Roman" w:cs="Times New Roman"/>
                <w:color w:val="000000"/>
                <w:sz w:val="24"/>
                <w:szCs w:val="24"/>
              </w:rPr>
              <w:t>. Тест</w:t>
            </w:r>
          </w:p>
        </w:tc>
        <w:tc>
          <w:tcPr>
            <w:tcW w:w="836"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2176BB" w:rsidRPr="00BB6EDE" w:rsidRDefault="00CB2AE8"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w:t>
            </w:r>
            <w:r w:rsidR="004C4F95" w:rsidRPr="00BB6EDE">
              <w:rPr>
                <w:rFonts w:ascii="Times New Roman" w:hAnsi="Times New Roman" w:cs="Times New Roman"/>
                <w:sz w:val="24"/>
                <w:szCs w:val="24"/>
              </w:rPr>
              <w:t xml:space="preserve"> урок.</w:t>
            </w:r>
          </w:p>
        </w:tc>
        <w:tc>
          <w:tcPr>
            <w:tcW w:w="3827"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Систематизировать знания учеников по морфемике и словообразованию, обобщить знания о правописании приставок</w:t>
            </w:r>
          </w:p>
          <w:p w:rsidR="008D76D1" w:rsidRPr="00BB6EDE" w:rsidRDefault="00B54F7C"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8D76D1" w:rsidRPr="00BB6EDE">
              <w:rPr>
                <w:rFonts w:ascii="Times New Roman" w:hAnsi="Times New Roman"/>
                <w:b/>
                <w:sz w:val="24"/>
                <w:szCs w:val="24"/>
              </w:rPr>
              <w:t xml:space="preserve"> с ОВЗ</w:t>
            </w:r>
          </w:p>
          <w:p w:rsidR="008D76D1" w:rsidRPr="00BB6EDE" w:rsidRDefault="00B54F7C"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 xml:space="preserve">Систематизировать знания учеников по </w:t>
            </w:r>
            <w:proofErr w:type="spellStart"/>
            <w:r w:rsidRPr="00BB6EDE">
              <w:rPr>
                <w:rStyle w:val="FontStyle24"/>
                <w:rFonts w:ascii="Times New Roman" w:hAnsi="Times New Roman"/>
                <w:sz w:val="24"/>
                <w:szCs w:val="24"/>
              </w:rPr>
              <w:t>морфемике</w:t>
            </w:r>
            <w:proofErr w:type="spellEnd"/>
            <w:r w:rsidRPr="00BB6EDE">
              <w:rPr>
                <w:rStyle w:val="FontStyle24"/>
                <w:rFonts w:ascii="Times New Roman" w:hAnsi="Times New Roman"/>
                <w:sz w:val="24"/>
                <w:szCs w:val="24"/>
              </w:rPr>
              <w:t xml:space="preserve"> и словообразованию</w:t>
            </w:r>
          </w:p>
          <w:p w:rsidR="000D7CF9" w:rsidRDefault="000D7CF9" w:rsidP="00B25A3B">
            <w:pPr>
              <w:pStyle w:val="Style11"/>
              <w:widowControl/>
              <w:spacing w:line="240" w:lineRule="auto"/>
              <w:rPr>
                <w:rStyle w:val="FontStyle24"/>
                <w:rFonts w:ascii="Times New Roman" w:hAnsi="Times New Roman"/>
                <w:sz w:val="24"/>
                <w:szCs w:val="24"/>
              </w:rPr>
            </w:pPr>
          </w:p>
          <w:p w:rsidR="00BB6EDE" w:rsidRPr="00BB6EDE" w:rsidRDefault="00BB6EDE" w:rsidP="00B25A3B">
            <w:pPr>
              <w:pStyle w:val="Style11"/>
              <w:widowControl/>
              <w:spacing w:line="240" w:lineRule="auto"/>
              <w:rPr>
                <w:rStyle w:val="FontStyle24"/>
                <w:rFonts w:ascii="Times New Roman" w:hAnsi="Times New Roman"/>
                <w:sz w:val="24"/>
                <w:szCs w:val="24"/>
              </w:rPr>
            </w:pPr>
          </w:p>
        </w:tc>
        <w:tc>
          <w:tcPr>
            <w:tcW w:w="2409"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Работа с таблицей, отработка приёмов лингвистического разбора</w:t>
            </w:r>
          </w:p>
        </w:tc>
        <w:tc>
          <w:tcPr>
            <w:tcW w:w="1209" w:type="dxa"/>
          </w:tcPr>
          <w:p w:rsidR="002176BB" w:rsidRPr="00BB6EDE" w:rsidRDefault="002176BB" w:rsidP="00B25A3B">
            <w:pPr>
              <w:jc w:val="both"/>
              <w:rPr>
                <w:rFonts w:ascii="Times New Roman" w:hAnsi="Times New Roman" w:cs="Times New Roman"/>
                <w:sz w:val="24"/>
                <w:szCs w:val="24"/>
              </w:rPr>
            </w:pPr>
          </w:p>
        </w:tc>
        <w:tc>
          <w:tcPr>
            <w:tcW w:w="1059" w:type="dxa"/>
          </w:tcPr>
          <w:p w:rsidR="002176BB" w:rsidRPr="00BB6EDE" w:rsidRDefault="002176BB" w:rsidP="00B25A3B">
            <w:pPr>
              <w:jc w:val="both"/>
              <w:rPr>
                <w:rFonts w:ascii="Times New Roman" w:hAnsi="Times New Roman" w:cs="Times New Roman"/>
                <w:sz w:val="24"/>
                <w:szCs w:val="24"/>
              </w:rPr>
            </w:pPr>
          </w:p>
        </w:tc>
      </w:tr>
      <w:tr w:rsidR="00010463" w:rsidRPr="00BB6EDE" w:rsidTr="00BB6EDE">
        <w:tc>
          <w:tcPr>
            <w:tcW w:w="1101"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lastRenderedPageBreak/>
              <w:t>6</w:t>
            </w:r>
          </w:p>
        </w:tc>
        <w:tc>
          <w:tcPr>
            <w:tcW w:w="2600" w:type="dxa"/>
          </w:tcPr>
          <w:p w:rsidR="002176BB" w:rsidRPr="00BB6EDE" w:rsidRDefault="00722022"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Повторение. Орфография. Правописание суффиксов</w:t>
            </w:r>
          </w:p>
        </w:tc>
        <w:tc>
          <w:tcPr>
            <w:tcW w:w="836"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2176BB" w:rsidRPr="00BB6EDE" w:rsidRDefault="00CB2AE8"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w:t>
            </w:r>
            <w:r w:rsidR="004C4F95" w:rsidRPr="00BB6EDE">
              <w:rPr>
                <w:rFonts w:ascii="Times New Roman" w:hAnsi="Times New Roman" w:cs="Times New Roman"/>
                <w:sz w:val="24"/>
                <w:szCs w:val="24"/>
              </w:rPr>
              <w:t xml:space="preserve"> урок</w:t>
            </w:r>
          </w:p>
        </w:tc>
        <w:tc>
          <w:tcPr>
            <w:tcW w:w="3827"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Обобщить и систематизировать знания учеников по морфемике и словообразованию, обобщить знания о правописании суффиксов</w:t>
            </w:r>
          </w:p>
          <w:p w:rsidR="008D76D1" w:rsidRPr="00BB6EDE" w:rsidRDefault="00B54F7C"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8D76D1" w:rsidRPr="00BB6EDE">
              <w:rPr>
                <w:rFonts w:ascii="Times New Roman" w:hAnsi="Times New Roman"/>
                <w:b/>
                <w:sz w:val="24"/>
                <w:szCs w:val="24"/>
              </w:rPr>
              <w:t xml:space="preserve"> с ОВЗ</w:t>
            </w:r>
          </w:p>
          <w:p w:rsidR="008D76D1" w:rsidRPr="00BB6EDE" w:rsidRDefault="00B54F7C"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 xml:space="preserve">Обобщить и систематизировать знания учеников по </w:t>
            </w:r>
            <w:proofErr w:type="spellStart"/>
            <w:r w:rsidRPr="00BB6EDE">
              <w:rPr>
                <w:rStyle w:val="FontStyle24"/>
                <w:rFonts w:ascii="Times New Roman" w:hAnsi="Times New Roman"/>
                <w:sz w:val="24"/>
                <w:szCs w:val="24"/>
              </w:rPr>
              <w:t>морфемике</w:t>
            </w:r>
            <w:proofErr w:type="spellEnd"/>
            <w:r w:rsidRPr="00BB6EDE">
              <w:rPr>
                <w:rStyle w:val="FontStyle24"/>
                <w:rFonts w:ascii="Times New Roman" w:hAnsi="Times New Roman"/>
                <w:sz w:val="24"/>
                <w:szCs w:val="24"/>
              </w:rPr>
              <w:t xml:space="preserve"> и словообразованию</w:t>
            </w:r>
          </w:p>
        </w:tc>
        <w:tc>
          <w:tcPr>
            <w:tcW w:w="2409"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Fonts w:ascii="Times New Roman" w:hAnsi="Times New Roman"/>
                <w:sz w:val="24"/>
                <w:szCs w:val="24"/>
              </w:rPr>
              <w:t>Проверочная работа по теории</w:t>
            </w:r>
          </w:p>
        </w:tc>
        <w:tc>
          <w:tcPr>
            <w:tcW w:w="1209" w:type="dxa"/>
          </w:tcPr>
          <w:p w:rsidR="002176BB" w:rsidRPr="00BB6EDE" w:rsidRDefault="002176BB" w:rsidP="00B25A3B">
            <w:pPr>
              <w:jc w:val="both"/>
              <w:rPr>
                <w:rFonts w:ascii="Times New Roman" w:hAnsi="Times New Roman" w:cs="Times New Roman"/>
                <w:sz w:val="24"/>
                <w:szCs w:val="24"/>
              </w:rPr>
            </w:pPr>
          </w:p>
        </w:tc>
        <w:tc>
          <w:tcPr>
            <w:tcW w:w="1059" w:type="dxa"/>
          </w:tcPr>
          <w:p w:rsidR="002176BB" w:rsidRPr="00BB6EDE" w:rsidRDefault="002176BB" w:rsidP="00B25A3B">
            <w:pPr>
              <w:jc w:val="both"/>
              <w:rPr>
                <w:rFonts w:ascii="Times New Roman" w:hAnsi="Times New Roman" w:cs="Times New Roman"/>
                <w:sz w:val="24"/>
                <w:szCs w:val="24"/>
              </w:rPr>
            </w:pPr>
          </w:p>
        </w:tc>
      </w:tr>
      <w:tr w:rsidR="00010463" w:rsidRPr="00BB6EDE" w:rsidTr="00BB6EDE">
        <w:tc>
          <w:tcPr>
            <w:tcW w:w="1101"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7</w:t>
            </w:r>
          </w:p>
        </w:tc>
        <w:tc>
          <w:tcPr>
            <w:tcW w:w="2600" w:type="dxa"/>
          </w:tcPr>
          <w:p w:rsidR="002176BB" w:rsidRPr="00BB6EDE" w:rsidRDefault="00722022" w:rsidP="00B25A3B">
            <w:pPr>
              <w:jc w:val="both"/>
              <w:rPr>
                <w:rFonts w:ascii="Times New Roman" w:hAnsi="Times New Roman" w:cs="Times New Roman"/>
                <w:sz w:val="24"/>
                <w:szCs w:val="24"/>
              </w:rPr>
            </w:pPr>
            <w:r w:rsidRPr="00BB6EDE">
              <w:rPr>
                <w:rFonts w:ascii="Times New Roman" w:hAnsi="Times New Roman" w:cs="Times New Roman"/>
                <w:sz w:val="24"/>
                <w:szCs w:val="24"/>
              </w:rPr>
              <w:t xml:space="preserve">Повторение. </w:t>
            </w:r>
            <w:r w:rsidR="002176BB" w:rsidRPr="00BB6EDE">
              <w:rPr>
                <w:rFonts w:ascii="Times New Roman" w:hAnsi="Times New Roman" w:cs="Times New Roman"/>
                <w:sz w:val="24"/>
                <w:szCs w:val="24"/>
              </w:rPr>
              <w:t>Лексика и фразеология</w:t>
            </w:r>
          </w:p>
        </w:tc>
        <w:tc>
          <w:tcPr>
            <w:tcW w:w="836"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2176BB" w:rsidRPr="00BB6EDE" w:rsidRDefault="00CB2AE8"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w:t>
            </w:r>
            <w:r w:rsidR="004C4F95" w:rsidRPr="00BB6EDE">
              <w:rPr>
                <w:rFonts w:ascii="Times New Roman" w:hAnsi="Times New Roman" w:cs="Times New Roman"/>
                <w:sz w:val="24"/>
                <w:szCs w:val="24"/>
              </w:rPr>
              <w:t xml:space="preserve"> урок</w:t>
            </w:r>
          </w:p>
        </w:tc>
        <w:tc>
          <w:tcPr>
            <w:tcW w:w="3827"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Обобщить и систематизировать знания учеников по лексике и фразеологии, восстановить и закрепить основные понятия лексикологии.</w:t>
            </w:r>
          </w:p>
          <w:p w:rsidR="008D76D1" w:rsidRPr="00BB6EDE" w:rsidRDefault="00B54F7C"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8D76D1" w:rsidRPr="00BB6EDE">
              <w:rPr>
                <w:rFonts w:ascii="Times New Roman" w:hAnsi="Times New Roman"/>
                <w:b/>
                <w:sz w:val="24"/>
                <w:szCs w:val="24"/>
              </w:rPr>
              <w:t xml:space="preserve"> с ОВЗ</w:t>
            </w:r>
          </w:p>
          <w:p w:rsidR="00C0126A" w:rsidRPr="00BB6EDE" w:rsidRDefault="00B54F7C"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Обобщить и систематизировать знания учеников по лексике и фразеологии, восстановить и закрепить основные понятия лексикологии</w:t>
            </w:r>
          </w:p>
        </w:tc>
        <w:tc>
          <w:tcPr>
            <w:tcW w:w="2409"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Беседа по вопросам, сообщения учеников, конструирование словосочетаний и предложений, работа со словарями, словарная работа, лингвистическая игра.</w:t>
            </w:r>
          </w:p>
        </w:tc>
        <w:tc>
          <w:tcPr>
            <w:tcW w:w="1209" w:type="dxa"/>
          </w:tcPr>
          <w:p w:rsidR="002176BB" w:rsidRPr="00BB6EDE" w:rsidRDefault="002176BB" w:rsidP="00B25A3B">
            <w:pPr>
              <w:jc w:val="both"/>
              <w:rPr>
                <w:rFonts w:ascii="Times New Roman" w:hAnsi="Times New Roman" w:cs="Times New Roman"/>
                <w:sz w:val="24"/>
                <w:szCs w:val="24"/>
              </w:rPr>
            </w:pPr>
          </w:p>
        </w:tc>
        <w:tc>
          <w:tcPr>
            <w:tcW w:w="1059" w:type="dxa"/>
          </w:tcPr>
          <w:p w:rsidR="002176BB" w:rsidRPr="00BB6EDE" w:rsidRDefault="002176BB" w:rsidP="00B25A3B">
            <w:pPr>
              <w:jc w:val="both"/>
              <w:rPr>
                <w:rFonts w:ascii="Times New Roman" w:hAnsi="Times New Roman" w:cs="Times New Roman"/>
                <w:sz w:val="24"/>
                <w:szCs w:val="24"/>
              </w:rPr>
            </w:pPr>
          </w:p>
        </w:tc>
      </w:tr>
      <w:tr w:rsidR="00010463" w:rsidRPr="00BB6EDE" w:rsidTr="00BB6EDE">
        <w:tc>
          <w:tcPr>
            <w:tcW w:w="1101"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8</w:t>
            </w:r>
          </w:p>
        </w:tc>
        <w:tc>
          <w:tcPr>
            <w:tcW w:w="2600" w:type="dxa"/>
          </w:tcPr>
          <w:p w:rsidR="002176BB" w:rsidRPr="00BB6EDE" w:rsidRDefault="002176BB"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Морфология. Морфологич</w:t>
            </w:r>
            <w:r w:rsidR="00722022" w:rsidRPr="00BB6EDE">
              <w:rPr>
                <w:rFonts w:ascii="Times New Roman" w:hAnsi="Times New Roman" w:cs="Times New Roman"/>
                <w:color w:val="000000"/>
                <w:sz w:val="24"/>
                <w:szCs w:val="24"/>
              </w:rPr>
              <w:t>еские признаки частей речи</w:t>
            </w:r>
          </w:p>
        </w:tc>
        <w:tc>
          <w:tcPr>
            <w:tcW w:w="836"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2176BB" w:rsidRPr="00BB6EDE" w:rsidRDefault="00CB2AE8"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w:t>
            </w:r>
            <w:r w:rsidR="004C4F95" w:rsidRPr="00BB6EDE">
              <w:rPr>
                <w:rFonts w:ascii="Times New Roman" w:hAnsi="Times New Roman" w:cs="Times New Roman"/>
                <w:sz w:val="24"/>
                <w:szCs w:val="24"/>
              </w:rPr>
              <w:t xml:space="preserve"> урок</w:t>
            </w:r>
          </w:p>
        </w:tc>
        <w:tc>
          <w:tcPr>
            <w:tcW w:w="3827"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Обобщить и систематизировать знания учеников по морфологии, закрепить навыки лингвистического разбора.</w:t>
            </w:r>
          </w:p>
          <w:p w:rsidR="008D76D1" w:rsidRPr="00BB6EDE" w:rsidRDefault="00B54F7C"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8D76D1" w:rsidRPr="00BB6EDE">
              <w:rPr>
                <w:rFonts w:ascii="Times New Roman" w:hAnsi="Times New Roman"/>
                <w:b/>
                <w:sz w:val="24"/>
                <w:szCs w:val="24"/>
              </w:rPr>
              <w:t xml:space="preserve"> с ОВЗ</w:t>
            </w:r>
          </w:p>
          <w:p w:rsidR="008D76D1" w:rsidRPr="00BB6EDE" w:rsidRDefault="00B54F7C"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Обобщить и систематизировать знания учеников по морфологии</w:t>
            </w:r>
          </w:p>
        </w:tc>
        <w:tc>
          <w:tcPr>
            <w:tcW w:w="2409"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Fonts w:ascii="Times New Roman" w:hAnsi="Times New Roman"/>
                <w:sz w:val="24"/>
                <w:szCs w:val="24"/>
              </w:rPr>
              <w:t>Контрольный словарный диктант №1</w:t>
            </w:r>
          </w:p>
        </w:tc>
        <w:tc>
          <w:tcPr>
            <w:tcW w:w="1209" w:type="dxa"/>
          </w:tcPr>
          <w:p w:rsidR="002176BB" w:rsidRPr="00BB6EDE" w:rsidRDefault="002176BB" w:rsidP="00B25A3B">
            <w:pPr>
              <w:jc w:val="both"/>
              <w:rPr>
                <w:rFonts w:ascii="Times New Roman" w:hAnsi="Times New Roman" w:cs="Times New Roman"/>
                <w:sz w:val="24"/>
                <w:szCs w:val="24"/>
              </w:rPr>
            </w:pPr>
          </w:p>
        </w:tc>
        <w:tc>
          <w:tcPr>
            <w:tcW w:w="1059" w:type="dxa"/>
          </w:tcPr>
          <w:p w:rsidR="002176BB" w:rsidRPr="00BB6EDE" w:rsidRDefault="002176BB" w:rsidP="00B25A3B">
            <w:pPr>
              <w:jc w:val="both"/>
              <w:rPr>
                <w:rFonts w:ascii="Times New Roman" w:hAnsi="Times New Roman" w:cs="Times New Roman"/>
                <w:sz w:val="24"/>
                <w:szCs w:val="24"/>
              </w:rPr>
            </w:pPr>
          </w:p>
        </w:tc>
      </w:tr>
      <w:tr w:rsidR="00010463" w:rsidRPr="00BB6EDE" w:rsidTr="00BB6EDE">
        <w:tc>
          <w:tcPr>
            <w:tcW w:w="1101"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9</w:t>
            </w:r>
          </w:p>
        </w:tc>
        <w:tc>
          <w:tcPr>
            <w:tcW w:w="2600"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Морфолог</w:t>
            </w:r>
            <w:r w:rsidR="006700DC" w:rsidRPr="00BB6EDE">
              <w:rPr>
                <w:rFonts w:ascii="Times New Roman" w:hAnsi="Times New Roman" w:cs="Times New Roman"/>
                <w:sz w:val="24"/>
                <w:szCs w:val="24"/>
              </w:rPr>
              <w:t>и</w:t>
            </w:r>
            <w:r w:rsidR="000A055D" w:rsidRPr="00BB6EDE">
              <w:rPr>
                <w:rFonts w:ascii="Times New Roman" w:hAnsi="Times New Roman" w:cs="Times New Roman"/>
                <w:sz w:val="24"/>
                <w:szCs w:val="24"/>
              </w:rPr>
              <w:t>я</w:t>
            </w:r>
            <w:r w:rsidR="00722022" w:rsidRPr="00BB6EDE">
              <w:rPr>
                <w:rFonts w:ascii="Times New Roman" w:hAnsi="Times New Roman" w:cs="Times New Roman"/>
                <w:sz w:val="24"/>
                <w:szCs w:val="24"/>
              </w:rPr>
              <w:t xml:space="preserve">. Морфологический </w:t>
            </w:r>
          </w:p>
          <w:p w:rsidR="00722022" w:rsidRPr="00BB6EDE" w:rsidRDefault="00722022" w:rsidP="00B25A3B">
            <w:pPr>
              <w:jc w:val="both"/>
              <w:rPr>
                <w:rFonts w:ascii="Times New Roman" w:hAnsi="Times New Roman" w:cs="Times New Roman"/>
                <w:sz w:val="24"/>
                <w:szCs w:val="24"/>
              </w:rPr>
            </w:pPr>
            <w:r w:rsidRPr="00BB6EDE">
              <w:rPr>
                <w:rFonts w:ascii="Times New Roman" w:hAnsi="Times New Roman" w:cs="Times New Roman"/>
                <w:sz w:val="24"/>
                <w:szCs w:val="24"/>
              </w:rPr>
              <w:t>разбор</w:t>
            </w:r>
          </w:p>
        </w:tc>
        <w:tc>
          <w:tcPr>
            <w:tcW w:w="836"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2176BB" w:rsidRPr="00BB6EDE" w:rsidRDefault="00CB2AE8"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w:t>
            </w:r>
            <w:r w:rsidR="004C4F95" w:rsidRPr="00BB6EDE">
              <w:rPr>
                <w:rFonts w:ascii="Times New Roman" w:hAnsi="Times New Roman" w:cs="Times New Roman"/>
                <w:sz w:val="24"/>
                <w:szCs w:val="24"/>
              </w:rPr>
              <w:t xml:space="preserve"> урок</w:t>
            </w:r>
          </w:p>
        </w:tc>
        <w:tc>
          <w:tcPr>
            <w:tcW w:w="3827"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Знать</w:t>
            </w:r>
            <w:r w:rsidR="008B7B12" w:rsidRPr="00BB6EDE">
              <w:rPr>
                <w:rStyle w:val="FontStyle24"/>
                <w:rFonts w:ascii="Times New Roman" w:hAnsi="Times New Roman"/>
                <w:sz w:val="24"/>
                <w:szCs w:val="24"/>
              </w:rPr>
              <w:t>:</w:t>
            </w:r>
            <w:r w:rsidRPr="00BB6EDE">
              <w:rPr>
                <w:rStyle w:val="FontStyle24"/>
                <w:rFonts w:ascii="Times New Roman" w:hAnsi="Times New Roman"/>
                <w:sz w:val="24"/>
                <w:szCs w:val="24"/>
              </w:rPr>
              <w:t xml:space="preserve"> правописание Н-НН</w:t>
            </w:r>
            <w:r w:rsidR="00CE74C9" w:rsidRPr="00BB6EDE">
              <w:rPr>
                <w:rStyle w:val="FontStyle24"/>
                <w:rFonts w:ascii="Times New Roman" w:hAnsi="Times New Roman"/>
                <w:sz w:val="24"/>
                <w:szCs w:val="24"/>
              </w:rPr>
              <w:t xml:space="preserve"> </w:t>
            </w:r>
            <w:r w:rsidRPr="00BB6EDE">
              <w:rPr>
                <w:rStyle w:val="FontStyle24"/>
                <w:rFonts w:ascii="Times New Roman" w:hAnsi="Times New Roman"/>
                <w:sz w:val="24"/>
                <w:szCs w:val="24"/>
              </w:rPr>
              <w:t>в различных частях речи</w:t>
            </w:r>
          </w:p>
          <w:p w:rsidR="008D76D1" w:rsidRPr="00BB6EDE" w:rsidRDefault="00B54F7C"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CE74C9" w:rsidRPr="00BB6EDE">
              <w:rPr>
                <w:rFonts w:ascii="Times New Roman" w:hAnsi="Times New Roman"/>
                <w:b/>
                <w:sz w:val="24"/>
                <w:szCs w:val="24"/>
              </w:rPr>
              <w:t xml:space="preserve"> </w:t>
            </w:r>
            <w:r w:rsidR="008D76D1" w:rsidRPr="00BB6EDE">
              <w:rPr>
                <w:rFonts w:ascii="Times New Roman" w:hAnsi="Times New Roman"/>
                <w:b/>
                <w:sz w:val="24"/>
                <w:szCs w:val="24"/>
              </w:rPr>
              <w:t>с ОВЗ</w:t>
            </w:r>
          </w:p>
          <w:p w:rsidR="008D76D1" w:rsidRPr="00BB6EDE" w:rsidRDefault="00B54F7C"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Знать</w:t>
            </w:r>
            <w:r w:rsidR="008B7B12" w:rsidRPr="00BB6EDE">
              <w:rPr>
                <w:rStyle w:val="FontStyle24"/>
                <w:rFonts w:ascii="Times New Roman" w:hAnsi="Times New Roman"/>
                <w:sz w:val="24"/>
                <w:szCs w:val="24"/>
              </w:rPr>
              <w:t>:</w:t>
            </w:r>
            <w:r w:rsidRPr="00BB6EDE">
              <w:rPr>
                <w:rStyle w:val="FontStyle24"/>
                <w:rFonts w:ascii="Times New Roman" w:hAnsi="Times New Roman"/>
                <w:sz w:val="24"/>
                <w:szCs w:val="24"/>
              </w:rPr>
              <w:t xml:space="preserve"> правописание Н-НН</w:t>
            </w:r>
            <w:r w:rsidR="00CE74C9" w:rsidRPr="00BB6EDE">
              <w:rPr>
                <w:rStyle w:val="FontStyle24"/>
                <w:rFonts w:ascii="Times New Roman" w:hAnsi="Times New Roman"/>
                <w:sz w:val="24"/>
                <w:szCs w:val="24"/>
              </w:rPr>
              <w:t xml:space="preserve"> </w:t>
            </w:r>
            <w:r w:rsidRPr="00BB6EDE">
              <w:rPr>
                <w:rStyle w:val="FontStyle24"/>
                <w:rFonts w:ascii="Times New Roman" w:hAnsi="Times New Roman"/>
                <w:sz w:val="24"/>
                <w:szCs w:val="24"/>
              </w:rPr>
              <w:t>в различных частях речи</w:t>
            </w:r>
          </w:p>
        </w:tc>
        <w:tc>
          <w:tcPr>
            <w:tcW w:w="2409"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Тренировочные упражнения, беседа по вопросам, словарная работа, лингвистические занимательные сведения</w:t>
            </w:r>
          </w:p>
        </w:tc>
        <w:tc>
          <w:tcPr>
            <w:tcW w:w="1209" w:type="dxa"/>
          </w:tcPr>
          <w:p w:rsidR="002176BB" w:rsidRPr="00BB6EDE" w:rsidRDefault="002176BB" w:rsidP="00B25A3B">
            <w:pPr>
              <w:jc w:val="both"/>
              <w:rPr>
                <w:rFonts w:ascii="Times New Roman" w:hAnsi="Times New Roman" w:cs="Times New Roman"/>
                <w:sz w:val="24"/>
                <w:szCs w:val="24"/>
              </w:rPr>
            </w:pPr>
          </w:p>
        </w:tc>
        <w:tc>
          <w:tcPr>
            <w:tcW w:w="1059" w:type="dxa"/>
          </w:tcPr>
          <w:p w:rsidR="002176BB" w:rsidRPr="00BB6EDE" w:rsidRDefault="002176BB" w:rsidP="00B25A3B">
            <w:pPr>
              <w:jc w:val="both"/>
              <w:rPr>
                <w:rFonts w:ascii="Times New Roman" w:hAnsi="Times New Roman" w:cs="Times New Roman"/>
                <w:sz w:val="24"/>
                <w:szCs w:val="24"/>
              </w:rPr>
            </w:pPr>
          </w:p>
        </w:tc>
      </w:tr>
      <w:tr w:rsidR="00010463" w:rsidRPr="00BB6EDE" w:rsidTr="00BB6EDE">
        <w:tc>
          <w:tcPr>
            <w:tcW w:w="1101"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t>10</w:t>
            </w:r>
          </w:p>
        </w:tc>
        <w:tc>
          <w:tcPr>
            <w:tcW w:w="2600" w:type="dxa"/>
          </w:tcPr>
          <w:p w:rsidR="002176BB" w:rsidRPr="00BB6EDE" w:rsidRDefault="00722022"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 xml:space="preserve">Повторение. </w:t>
            </w:r>
            <w:r w:rsidR="00626379" w:rsidRPr="00BB6EDE">
              <w:rPr>
                <w:rFonts w:ascii="Times New Roman" w:hAnsi="Times New Roman" w:cs="Times New Roman"/>
                <w:color w:val="000000"/>
                <w:sz w:val="24"/>
                <w:szCs w:val="24"/>
              </w:rPr>
              <w:t>Морфология</w:t>
            </w:r>
            <w:r w:rsidRPr="00BB6EDE">
              <w:rPr>
                <w:rFonts w:ascii="Times New Roman" w:hAnsi="Times New Roman" w:cs="Times New Roman"/>
                <w:color w:val="000000"/>
                <w:sz w:val="24"/>
                <w:szCs w:val="24"/>
              </w:rPr>
              <w:t xml:space="preserve">. </w:t>
            </w:r>
            <w:r w:rsidRPr="00BB6EDE">
              <w:rPr>
                <w:rFonts w:ascii="Times New Roman" w:hAnsi="Times New Roman" w:cs="Times New Roman"/>
                <w:color w:val="000000"/>
                <w:sz w:val="24"/>
                <w:szCs w:val="24"/>
              </w:rPr>
              <w:lastRenderedPageBreak/>
              <w:t>О</w:t>
            </w:r>
            <w:r w:rsidR="000A055D" w:rsidRPr="00BB6EDE">
              <w:rPr>
                <w:rFonts w:ascii="Times New Roman" w:hAnsi="Times New Roman" w:cs="Times New Roman"/>
                <w:color w:val="000000"/>
                <w:sz w:val="24"/>
                <w:szCs w:val="24"/>
              </w:rPr>
              <w:t>рфография</w:t>
            </w:r>
          </w:p>
        </w:tc>
        <w:tc>
          <w:tcPr>
            <w:tcW w:w="836" w:type="dxa"/>
          </w:tcPr>
          <w:p w:rsidR="002176BB" w:rsidRPr="00BB6EDE" w:rsidRDefault="002176BB" w:rsidP="00B25A3B">
            <w:pPr>
              <w:jc w:val="both"/>
              <w:rPr>
                <w:rFonts w:ascii="Times New Roman" w:hAnsi="Times New Roman" w:cs="Times New Roman"/>
                <w:sz w:val="24"/>
                <w:szCs w:val="24"/>
              </w:rPr>
            </w:pPr>
            <w:r w:rsidRPr="00BB6EDE">
              <w:rPr>
                <w:rFonts w:ascii="Times New Roman" w:hAnsi="Times New Roman" w:cs="Times New Roman"/>
                <w:sz w:val="24"/>
                <w:szCs w:val="24"/>
              </w:rPr>
              <w:lastRenderedPageBreak/>
              <w:t>1</w:t>
            </w:r>
          </w:p>
        </w:tc>
        <w:tc>
          <w:tcPr>
            <w:tcW w:w="2268" w:type="dxa"/>
          </w:tcPr>
          <w:p w:rsidR="002176BB" w:rsidRPr="00BB6EDE" w:rsidRDefault="00CB2AE8"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w:t>
            </w:r>
            <w:r w:rsidR="004C4F95" w:rsidRPr="00BB6EDE">
              <w:rPr>
                <w:rFonts w:ascii="Times New Roman" w:hAnsi="Times New Roman" w:cs="Times New Roman"/>
                <w:sz w:val="24"/>
                <w:szCs w:val="24"/>
              </w:rPr>
              <w:t xml:space="preserve"> урок</w:t>
            </w:r>
          </w:p>
        </w:tc>
        <w:tc>
          <w:tcPr>
            <w:tcW w:w="3827"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Знать</w:t>
            </w:r>
            <w:r w:rsidR="008B7B12" w:rsidRPr="00BB6EDE">
              <w:rPr>
                <w:rStyle w:val="FontStyle24"/>
                <w:rFonts w:ascii="Times New Roman" w:hAnsi="Times New Roman"/>
                <w:sz w:val="24"/>
                <w:szCs w:val="24"/>
              </w:rPr>
              <w:t>:</w:t>
            </w:r>
            <w:r w:rsidRPr="00BB6EDE">
              <w:rPr>
                <w:rStyle w:val="FontStyle24"/>
                <w:rFonts w:ascii="Times New Roman" w:hAnsi="Times New Roman"/>
                <w:sz w:val="24"/>
                <w:szCs w:val="24"/>
              </w:rPr>
              <w:t xml:space="preserve"> правописание НЕ и НИ с различными частями речи;</w:t>
            </w:r>
          </w:p>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lastRenderedPageBreak/>
              <w:t>закрепить навыки лингвистического разбора</w:t>
            </w:r>
          </w:p>
          <w:p w:rsidR="008D76D1" w:rsidRPr="00BB6EDE" w:rsidRDefault="00B54F7C"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8D76D1" w:rsidRPr="00BB6EDE">
              <w:rPr>
                <w:rFonts w:ascii="Times New Roman" w:hAnsi="Times New Roman"/>
                <w:b/>
                <w:sz w:val="24"/>
                <w:szCs w:val="24"/>
              </w:rPr>
              <w:t xml:space="preserve"> с ОВЗ</w:t>
            </w:r>
          </w:p>
          <w:p w:rsidR="008D76D1" w:rsidRPr="00BB6EDE" w:rsidRDefault="00B54F7C"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Знать</w:t>
            </w:r>
            <w:r w:rsidR="008B7B12" w:rsidRPr="00BB6EDE">
              <w:rPr>
                <w:rStyle w:val="FontStyle24"/>
                <w:rFonts w:ascii="Times New Roman" w:hAnsi="Times New Roman"/>
                <w:sz w:val="24"/>
                <w:szCs w:val="24"/>
              </w:rPr>
              <w:t>:</w:t>
            </w:r>
            <w:r w:rsidRPr="00BB6EDE">
              <w:rPr>
                <w:rStyle w:val="FontStyle24"/>
                <w:rFonts w:ascii="Times New Roman" w:hAnsi="Times New Roman"/>
                <w:sz w:val="24"/>
                <w:szCs w:val="24"/>
              </w:rPr>
              <w:t xml:space="preserve"> правописание НЕ и НИ с различными частями речи </w:t>
            </w:r>
          </w:p>
        </w:tc>
        <w:tc>
          <w:tcPr>
            <w:tcW w:w="2409" w:type="dxa"/>
          </w:tcPr>
          <w:p w:rsidR="002176BB" w:rsidRPr="00BB6EDE" w:rsidRDefault="002176BB"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lastRenderedPageBreak/>
              <w:t>Тренировочные упражнения</w:t>
            </w:r>
          </w:p>
        </w:tc>
        <w:tc>
          <w:tcPr>
            <w:tcW w:w="1209" w:type="dxa"/>
          </w:tcPr>
          <w:p w:rsidR="002176BB" w:rsidRPr="00BB6EDE" w:rsidRDefault="002176BB" w:rsidP="00B25A3B">
            <w:pPr>
              <w:jc w:val="both"/>
              <w:rPr>
                <w:rFonts w:ascii="Times New Roman" w:hAnsi="Times New Roman" w:cs="Times New Roman"/>
                <w:sz w:val="24"/>
                <w:szCs w:val="24"/>
              </w:rPr>
            </w:pPr>
          </w:p>
        </w:tc>
        <w:tc>
          <w:tcPr>
            <w:tcW w:w="1059" w:type="dxa"/>
          </w:tcPr>
          <w:p w:rsidR="002176BB" w:rsidRPr="00BB6EDE" w:rsidRDefault="002176BB"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lastRenderedPageBreak/>
              <w:t>11</w:t>
            </w:r>
          </w:p>
        </w:tc>
        <w:tc>
          <w:tcPr>
            <w:tcW w:w="2600" w:type="dxa"/>
          </w:tcPr>
          <w:p w:rsidR="00626379" w:rsidRPr="00BB6EDE" w:rsidRDefault="00722022"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Повторение. Знаки препинания в простом и сложном предложении</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Повторительно-обобщающийурок</w:t>
            </w:r>
          </w:p>
        </w:tc>
        <w:tc>
          <w:tcPr>
            <w:tcW w:w="3827" w:type="dxa"/>
          </w:tcPr>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Знать функции знаков препинания в простом и сложном предложениях</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CE74C9" w:rsidRPr="00BB6EDE">
              <w:rPr>
                <w:rFonts w:ascii="Times New Roman" w:hAnsi="Times New Roman"/>
                <w:b/>
                <w:sz w:val="24"/>
                <w:szCs w:val="24"/>
              </w:rPr>
              <w:t xml:space="preserve"> </w:t>
            </w:r>
            <w:r w:rsidRPr="00BB6EDE">
              <w:rPr>
                <w:rFonts w:ascii="Times New Roman" w:hAnsi="Times New Roman"/>
                <w:b/>
                <w:sz w:val="24"/>
                <w:szCs w:val="24"/>
              </w:rPr>
              <w:t>с ОВЗ</w:t>
            </w:r>
          </w:p>
          <w:p w:rsidR="000D7CF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Знать функции знаков препинания в простом и сложном предложениях</w:t>
            </w:r>
          </w:p>
        </w:tc>
        <w:tc>
          <w:tcPr>
            <w:tcW w:w="2409" w:type="dxa"/>
          </w:tcPr>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Fonts w:ascii="Times New Roman" w:hAnsi="Times New Roman"/>
                <w:sz w:val="24"/>
                <w:szCs w:val="24"/>
              </w:rPr>
              <w:t xml:space="preserve">Словарный диктант </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12</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Р.р. Стили речи. Строение текста</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 урок</w:t>
            </w:r>
          </w:p>
        </w:tc>
        <w:tc>
          <w:tcPr>
            <w:tcW w:w="3827" w:type="dxa"/>
          </w:tcPr>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Обобщить и систематизировать знания учеников о признаках и строении текста, о типах речи, о видах и способах связи в тексте, о стилях речи, развивать навыки лингвистического анализа</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CE74C9" w:rsidRPr="00BB6EDE">
              <w:rPr>
                <w:rFonts w:ascii="Times New Roman" w:hAnsi="Times New Roman"/>
                <w:b/>
                <w:sz w:val="24"/>
                <w:szCs w:val="24"/>
              </w:rPr>
              <w:t xml:space="preserve"> </w:t>
            </w:r>
            <w:r w:rsidRPr="00BB6EDE">
              <w:rPr>
                <w:rFonts w:ascii="Times New Roman" w:hAnsi="Times New Roman"/>
                <w:b/>
                <w:sz w:val="24"/>
                <w:szCs w:val="24"/>
              </w:rPr>
              <w:t>с ОВЗ</w:t>
            </w:r>
          </w:p>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Обобщить и систематизировать знания учеников о признаках и строении текста, о типах речи</w:t>
            </w:r>
          </w:p>
        </w:tc>
        <w:tc>
          <w:tcPr>
            <w:tcW w:w="2409" w:type="dxa"/>
          </w:tcPr>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Беседа по вопросам, элементы лингвистического анализа текста, словарная работа, письменная работа</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13</w:t>
            </w:r>
          </w:p>
        </w:tc>
        <w:tc>
          <w:tcPr>
            <w:tcW w:w="2600" w:type="dxa"/>
          </w:tcPr>
          <w:p w:rsidR="00626379" w:rsidRPr="00BB6EDE" w:rsidRDefault="00626379" w:rsidP="00B25A3B">
            <w:pPr>
              <w:widowControl/>
              <w:autoSpaceDE/>
              <w:autoSpaceDN/>
              <w:adjustRightInd/>
              <w:jc w:val="both"/>
              <w:rPr>
                <w:rFonts w:ascii="Times New Roman" w:hAnsi="Times New Roman" w:cs="Times New Roman"/>
                <w:sz w:val="24"/>
                <w:szCs w:val="24"/>
              </w:rPr>
            </w:pPr>
            <w:proofErr w:type="gramStart"/>
            <w:r w:rsidRPr="00BB6EDE">
              <w:rPr>
                <w:rFonts w:ascii="Times New Roman" w:hAnsi="Times New Roman" w:cs="Times New Roman"/>
                <w:sz w:val="24"/>
                <w:szCs w:val="24"/>
              </w:rPr>
              <w:t>Р</w:t>
            </w:r>
            <w:proofErr w:type="gramEnd"/>
            <w:r w:rsidRPr="00BB6EDE">
              <w:rPr>
                <w:rFonts w:ascii="Times New Roman" w:hAnsi="Times New Roman" w:cs="Times New Roman"/>
                <w:sz w:val="24"/>
                <w:szCs w:val="24"/>
              </w:rPr>
              <w:t>/р Подготовка к сочинению по картине</w:t>
            </w:r>
          </w:p>
          <w:p w:rsidR="00EA766A"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 xml:space="preserve">В.В. Мешкова </w:t>
            </w:r>
          </w:p>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 Золотая осень в Карелии»</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 xml:space="preserve">Урок </w:t>
            </w:r>
            <w:r w:rsidR="000A055D" w:rsidRPr="00BB6EDE">
              <w:rPr>
                <w:rFonts w:ascii="Times New Roman" w:hAnsi="Times New Roman" w:cs="Times New Roman"/>
                <w:sz w:val="24"/>
                <w:szCs w:val="24"/>
              </w:rPr>
              <w:t>развития речи</w:t>
            </w:r>
          </w:p>
        </w:tc>
        <w:tc>
          <w:tcPr>
            <w:tcW w:w="3827" w:type="dxa"/>
          </w:tcPr>
          <w:p w:rsidR="00EA766A" w:rsidRPr="00BB6EDE" w:rsidRDefault="00EA766A" w:rsidP="00B25A3B">
            <w:pPr>
              <w:jc w:val="both"/>
              <w:rPr>
                <w:rFonts w:ascii="Times New Roman" w:hAnsi="Times New Roman"/>
                <w:sz w:val="24"/>
                <w:szCs w:val="24"/>
              </w:rPr>
            </w:pPr>
            <w:r w:rsidRPr="00BB6EDE">
              <w:rPr>
                <w:rFonts w:ascii="Times New Roman" w:hAnsi="Times New Roman"/>
                <w:sz w:val="24"/>
                <w:szCs w:val="24"/>
              </w:rPr>
              <w:t>Уметь: развивать речевую культуру учеников, навыки описания картины, использовать односоставные предложения в тексте, отбирать нужные аргументы,</w:t>
            </w:r>
            <w:r w:rsidRPr="00BB6EDE">
              <w:rPr>
                <w:rFonts w:ascii="Times New Roman" w:hAnsi="Times New Roman"/>
                <w:sz w:val="24"/>
                <w:szCs w:val="24"/>
              </w:rPr>
              <w:br/>
              <w:t>высказывать свое мнение, соблюдать на письме нормы русского литературного языка</w:t>
            </w:r>
          </w:p>
          <w:p w:rsidR="00EA766A" w:rsidRPr="00BB6EDE" w:rsidRDefault="00EA766A"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0D7CF9" w:rsidRPr="00BB6EDE" w:rsidRDefault="00EA766A" w:rsidP="00B25A3B">
            <w:pPr>
              <w:jc w:val="both"/>
              <w:rPr>
                <w:rFonts w:ascii="Times New Roman" w:hAnsi="Times New Roman"/>
                <w:sz w:val="24"/>
                <w:szCs w:val="24"/>
              </w:rPr>
            </w:pPr>
            <w:r w:rsidRPr="00BB6EDE">
              <w:rPr>
                <w:rFonts w:ascii="Times New Roman" w:hAnsi="Times New Roman"/>
                <w:sz w:val="24"/>
                <w:szCs w:val="24"/>
              </w:rPr>
              <w:t>Уметь: развивать речевую культуру учеников, навыки описания картины</w:t>
            </w:r>
          </w:p>
        </w:tc>
        <w:tc>
          <w:tcPr>
            <w:tcW w:w="2409" w:type="dxa"/>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Сочинение</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lastRenderedPageBreak/>
              <w:t>14</w:t>
            </w:r>
          </w:p>
        </w:tc>
        <w:tc>
          <w:tcPr>
            <w:tcW w:w="2600" w:type="dxa"/>
          </w:tcPr>
          <w:p w:rsidR="00626379" w:rsidRPr="00BB6EDE" w:rsidRDefault="006700DC" w:rsidP="00B25A3B">
            <w:pPr>
              <w:widowControl/>
              <w:autoSpaceDE/>
              <w:autoSpaceDN/>
              <w:adjustRightInd/>
              <w:jc w:val="both"/>
              <w:rPr>
                <w:rFonts w:ascii="Times New Roman" w:hAnsi="Times New Roman" w:cs="Times New Roman"/>
                <w:sz w:val="24"/>
                <w:szCs w:val="24"/>
              </w:rPr>
            </w:pPr>
            <w:proofErr w:type="gramStart"/>
            <w:r w:rsidRPr="00BB6EDE">
              <w:rPr>
                <w:rFonts w:ascii="Times New Roman" w:hAnsi="Times New Roman" w:cs="Times New Roman"/>
                <w:sz w:val="24"/>
                <w:szCs w:val="24"/>
              </w:rPr>
              <w:t>Р</w:t>
            </w:r>
            <w:proofErr w:type="gramEnd"/>
            <w:r w:rsidRPr="00BB6EDE">
              <w:rPr>
                <w:rFonts w:ascii="Times New Roman" w:hAnsi="Times New Roman" w:cs="Times New Roman"/>
                <w:sz w:val="24"/>
                <w:szCs w:val="24"/>
              </w:rPr>
              <w:t>/р</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С</w:t>
            </w:r>
            <w:r w:rsidR="00626379" w:rsidRPr="00BB6EDE">
              <w:rPr>
                <w:rFonts w:ascii="Times New Roman" w:hAnsi="Times New Roman" w:cs="Times New Roman"/>
                <w:sz w:val="24"/>
                <w:szCs w:val="24"/>
              </w:rPr>
              <w:t>очинение по картине</w:t>
            </w:r>
          </w:p>
          <w:p w:rsidR="00722022" w:rsidRPr="00BB6EDE" w:rsidRDefault="00626379" w:rsidP="00B25A3B">
            <w:pPr>
              <w:widowControl/>
              <w:autoSpaceDE/>
              <w:autoSpaceDN/>
              <w:adjustRightInd/>
              <w:jc w:val="both"/>
              <w:rPr>
                <w:rFonts w:ascii="Times New Roman" w:hAnsi="Times New Roman" w:cs="Times New Roman"/>
                <w:sz w:val="24"/>
                <w:szCs w:val="24"/>
              </w:rPr>
            </w:pPr>
            <w:r w:rsidRPr="00BB6EDE">
              <w:rPr>
                <w:rFonts w:ascii="Times New Roman" w:hAnsi="Times New Roman" w:cs="Times New Roman"/>
                <w:sz w:val="24"/>
                <w:szCs w:val="24"/>
              </w:rPr>
              <w:t xml:space="preserve">В.В. Мешкова </w:t>
            </w:r>
          </w:p>
          <w:p w:rsidR="00626379" w:rsidRPr="00BB6EDE" w:rsidRDefault="00626379" w:rsidP="00B25A3B">
            <w:pPr>
              <w:widowControl/>
              <w:autoSpaceDE/>
              <w:autoSpaceDN/>
              <w:adjustRightInd/>
              <w:jc w:val="both"/>
              <w:rPr>
                <w:rFonts w:ascii="Times New Roman" w:hAnsi="Times New Roman" w:cs="Times New Roman"/>
                <w:sz w:val="24"/>
                <w:szCs w:val="24"/>
              </w:rPr>
            </w:pPr>
            <w:r w:rsidRPr="00BB6EDE">
              <w:rPr>
                <w:rFonts w:ascii="Times New Roman" w:hAnsi="Times New Roman" w:cs="Times New Roman"/>
                <w:sz w:val="24"/>
                <w:szCs w:val="24"/>
              </w:rPr>
              <w:t>« Золотая осень в Карелии»</w:t>
            </w:r>
          </w:p>
          <w:p w:rsidR="00626379" w:rsidRPr="00BB6EDE" w:rsidRDefault="00626379" w:rsidP="00B25A3B">
            <w:pPr>
              <w:jc w:val="both"/>
              <w:rPr>
                <w:rFonts w:ascii="Times New Roman" w:hAnsi="Times New Roman" w:cs="Times New Roman"/>
                <w:sz w:val="24"/>
                <w:szCs w:val="24"/>
              </w:rPr>
            </w:pP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u w:val="single"/>
              </w:rPr>
            </w:pPr>
            <w:r w:rsidRPr="00BB6EDE">
              <w:rPr>
                <w:rFonts w:ascii="Times New Roman" w:hAnsi="Times New Roman" w:cs="Times New Roman"/>
                <w:sz w:val="24"/>
                <w:szCs w:val="24"/>
                <w:u w:val="single"/>
              </w:rPr>
              <w:t>Урок контроля</w:t>
            </w:r>
          </w:p>
        </w:tc>
        <w:tc>
          <w:tcPr>
            <w:tcW w:w="3827" w:type="dxa"/>
          </w:tcPr>
          <w:p w:rsidR="00EA766A" w:rsidRPr="00BB6EDE" w:rsidRDefault="00EA766A" w:rsidP="00B25A3B">
            <w:pPr>
              <w:jc w:val="both"/>
              <w:rPr>
                <w:rFonts w:ascii="Times New Roman" w:hAnsi="Times New Roman"/>
                <w:sz w:val="24"/>
                <w:szCs w:val="24"/>
              </w:rPr>
            </w:pPr>
            <w:r w:rsidRPr="00BB6EDE">
              <w:rPr>
                <w:rFonts w:ascii="Times New Roman" w:hAnsi="Times New Roman"/>
                <w:sz w:val="24"/>
                <w:szCs w:val="24"/>
              </w:rPr>
              <w:t>Уметь: развивать речевую культуру учеников, навыки описания картины, использовать односоставные предложения в тексте, отбирать нужные аргументы,</w:t>
            </w:r>
            <w:r w:rsidRPr="00BB6EDE">
              <w:rPr>
                <w:rFonts w:ascii="Times New Roman" w:hAnsi="Times New Roman"/>
                <w:sz w:val="24"/>
                <w:szCs w:val="24"/>
              </w:rPr>
              <w:br/>
              <w:t>высказывать свое мнение, соблюдать на письме нормы русского литературного языка</w:t>
            </w:r>
          </w:p>
          <w:p w:rsidR="00EA766A" w:rsidRPr="00BB6EDE" w:rsidRDefault="00EA766A"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26379" w:rsidRPr="00BB6EDE" w:rsidRDefault="00EA766A" w:rsidP="00B25A3B">
            <w:pPr>
              <w:jc w:val="both"/>
              <w:rPr>
                <w:rFonts w:ascii="Times New Roman" w:hAnsi="Times New Roman"/>
                <w:sz w:val="24"/>
                <w:szCs w:val="24"/>
              </w:rPr>
            </w:pPr>
            <w:r w:rsidRPr="00BB6EDE">
              <w:rPr>
                <w:rFonts w:ascii="Times New Roman" w:hAnsi="Times New Roman"/>
                <w:sz w:val="24"/>
                <w:szCs w:val="24"/>
              </w:rPr>
              <w:t>Уметь: развивать речевую культуру учеников, навыки описания картины</w:t>
            </w:r>
          </w:p>
        </w:tc>
        <w:tc>
          <w:tcPr>
            <w:tcW w:w="2409" w:type="dxa"/>
          </w:tcPr>
          <w:p w:rsidR="00626379" w:rsidRPr="00BB6EDE" w:rsidRDefault="000A055D" w:rsidP="00B25A3B">
            <w:pPr>
              <w:jc w:val="both"/>
              <w:rPr>
                <w:rFonts w:ascii="Times New Roman" w:hAnsi="Times New Roman"/>
                <w:sz w:val="24"/>
                <w:szCs w:val="24"/>
                <w:u w:val="single"/>
              </w:rPr>
            </w:pPr>
            <w:r w:rsidRPr="00BB6EDE">
              <w:rPr>
                <w:rFonts w:ascii="Times New Roman" w:hAnsi="Times New Roman"/>
                <w:sz w:val="24"/>
                <w:szCs w:val="24"/>
                <w:u w:val="single"/>
              </w:rPr>
              <w:t>Сочинение</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15</w:t>
            </w:r>
          </w:p>
        </w:tc>
        <w:tc>
          <w:tcPr>
            <w:tcW w:w="2600" w:type="dxa"/>
          </w:tcPr>
          <w:p w:rsidR="00626379" w:rsidRPr="00BB6EDE" w:rsidRDefault="00722022" w:rsidP="00B25A3B">
            <w:pPr>
              <w:jc w:val="both"/>
              <w:rPr>
                <w:rFonts w:ascii="Times New Roman" w:hAnsi="Times New Roman" w:cs="Times New Roman"/>
                <w:b/>
                <w:color w:val="000000"/>
                <w:sz w:val="24"/>
                <w:szCs w:val="24"/>
              </w:rPr>
            </w:pPr>
            <w:r w:rsidRPr="00BB6EDE">
              <w:rPr>
                <w:rFonts w:ascii="Times New Roman" w:hAnsi="Times New Roman" w:cs="Times New Roman"/>
                <w:b/>
                <w:color w:val="000000"/>
                <w:sz w:val="24"/>
                <w:szCs w:val="24"/>
              </w:rPr>
              <w:t>Входная а</w:t>
            </w:r>
            <w:r w:rsidR="00626379" w:rsidRPr="00BB6EDE">
              <w:rPr>
                <w:rFonts w:ascii="Times New Roman" w:hAnsi="Times New Roman" w:cs="Times New Roman"/>
                <w:b/>
                <w:color w:val="000000"/>
                <w:sz w:val="24"/>
                <w:szCs w:val="24"/>
              </w:rPr>
              <w:t>дминистративная контрольная работа</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контроля.</w:t>
            </w:r>
          </w:p>
        </w:tc>
        <w:tc>
          <w:tcPr>
            <w:tcW w:w="3827" w:type="dxa"/>
          </w:tcPr>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Определить уровень овладения орфографическими знаниями по темам, изученным в 7 классе</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Определить уровень овладения орфографическими знаниями по темам, изученным в 7 классе</w:t>
            </w:r>
          </w:p>
        </w:tc>
        <w:tc>
          <w:tcPr>
            <w:tcW w:w="2409" w:type="dxa"/>
          </w:tcPr>
          <w:p w:rsidR="00626379" w:rsidRPr="00BB6EDE" w:rsidRDefault="00626379" w:rsidP="00B25A3B">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Контроль</w:t>
            </w:r>
          </w:p>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ный диктант с грамматическим заданием</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16</w:t>
            </w:r>
          </w:p>
        </w:tc>
        <w:tc>
          <w:tcPr>
            <w:tcW w:w="2600" w:type="dxa"/>
          </w:tcPr>
          <w:p w:rsidR="00626379" w:rsidRPr="00BB6EDE" w:rsidRDefault="00722022"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Словосочетание. Строение и грамматическое значение</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Знать основные виды словосочетаний: именные, глагольные, наречные; признаки словосочетания, уметь распознавать и моделировать словосочетания всех</w:t>
            </w:r>
            <w:r w:rsidR="00CE74C9" w:rsidRPr="00BB6EDE">
              <w:rPr>
                <w:rFonts w:ascii="Times New Roman" w:hAnsi="Times New Roman"/>
                <w:sz w:val="24"/>
                <w:szCs w:val="24"/>
              </w:rPr>
              <w:t xml:space="preserve"> </w:t>
            </w:r>
            <w:r w:rsidRPr="00BB6EDE">
              <w:rPr>
                <w:rFonts w:ascii="Times New Roman" w:hAnsi="Times New Roman"/>
                <w:sz w:val="24"/>
                <w:szCs w:val="24"/>
              </w:rPr>
              <w:t>видов</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Знать основные виды словосочетаний</w:t>
            </w:r>
          </w:p>
        </w:tc>
        <w:tc>
          <w:tcPr>
            <w:tcW w:w="2409" w:type="dxa"/>
          </w:tcPr>
          <w:p w:rsidR="00626379" w:rsidRPr="00BB6EDE" w:rsidRDefault="00DA4803" w:rsidP="00B25A3B">
            <w:pPr>
              <w:jc w:val="both"/>
              <w:rPr>
                <w:rFonts w:ascii="Times New Roman" w:hAnsi="Times New Roman"/>
                <w:sz w:val="24"/>
                <w:szCs w:val="24"/>
              </w:rPr>
            </w:pPr>
            <w:r w:rsidRPr="00BB6EDE">
              <w:rPr>
                <w:rFonts w:ascii="Times New Roman" w:hAnsi="Times New Roman"/>
                <w:sz w:val="24"/>
                <w:szCs w:val="24"/>
              </w:rPr>
              <w:t>Составление сло</w:t>
            </w:r>
            <w:r w:rsidR="00626379" w:rsidRPr="00BB6EDE">
              <w:rPr>
                <w:rFonts w:ascii="Times New Roman" w:hAnsi="Times New Roman"/>
                <w:sz w:val="24"/>
                <w:szCs w:val="24"/>
              </w:rPr>
              <w:t>восочетаний по</w:t>
            </w:r>
            <w:r w:rsidR="00626379" w:rsidRPr="00BB6EDE">
              <w:rPr>
                <w:rFonts w:ascii="Times New Roman" w:hAnsi="Times New Roman"/>
                <w:sz w:val="24"/>
                <w:szCs w:val="24"/>
              </w:rPr>
              <w:br/>
              <w:t>схемам, распределение по группам в зависимости</w:t>
            </w:r>
            <w:r w:rsidR="00626379" w:rsidRPr="00BB6EDE">
              <w:rPr>
                <w:rFonts w:ascii="Times New Roman" w:hAnsi="Times New Roman"/>
                <w:sz w:val="24"/>
                <w:szCs w:val="24"/>
              </w:rPr>
              <w:br/>
              <w:t>от главного слова</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17</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Связь слов в словосочетании</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vMerge w:val="restart"/>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Знать типы связи слов в словосочетании: согласование, управление, примыкание, нормы</w:t>
            </w:r>
            <w:r w:rsidRPr="00BB6EDE">
              <w:rPr>
                <w:rFonts w:ascii="Times New Roman" w:hAnsi="Times New Roman"/>
                <w:sz w:val="24"/>
                <w:szCs w:val="24"/>
              </w:rPr>
              <w:br/>
              <w:t xml:space="preserve">сочетания слов и причины нарушения сочетания, уметь моделировать словосочетания всех </w:t>
            </w:r>
            <w:r w:rsidRPr="00BB6EDE">
              <w:rPr>
                <w:rFonts w:ascii="Times New Roman" w:hAnsi="Times New Roman"/>
                <w:sz w:val="24"/>
                <w:szCs w:val="24"/>
              </w:rPr>
              <w:lastRenderedPageBreak/>
              <w:t>видов, выделять их из предложения, определять тип связи, производить синтаксический разбор словосочетаний, уместно использовать синонимичные по</w:t>
            </w:r>
            <w:r w:rsidRPr="00BB6EDE">
              <w:rPr>
                <w:rFonts w:ascii="Times New Roman" w:hAnsi="Times New Roman"/>
                <w:sz w:val="24"/>
                <w:szCs w:val="24"/>
              </w:rPr>
              <w:br/>
              <w:t>значению словосочетания</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CE74C9" w:rsidRPr="00BB6EDE">
              <w:rPr>
                <w:rFonts w:ascii="Times New Roman" w:hAnsi="Times New Roman"/>
                <w:b/>
                <w:sz w:val="24"/>
                <w:szCs w:val="24"/>
              </w:rPr>
              <w:t xml:space="preserve"> </w:t>
            </w:r>
            <w:r w:rsidRPr="00BB6EDE">
              <w:rPr>
                <w:rFonts w:ascii="Times New Roman" w:hAnsi="Times New Roman"/>
                <w:b/>
                <w:sz w:val="24"/>
                <w:szCs w:val="24"/>
              </w:rPr>
              <w:t>с ОВЗ</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Производить синтаксический разбор словосочетаний, уместно использовать синонимичные по</w:t>
            </w:r>
            <w:r w:rsidRPr="00BB6EDE">
              <w:rPr>
                <w:rFonts w:ascii="Times New Roman" w:hAnsi="Times New Roman"/>
                <w:sz w:val="24"/>
                <w:szCs w:val="24"/>
              </w:rPr>
              <w:br/>
              <w:t>значению словосочетания</w:t>
            </w:r>
          </w:p>
        </w:tc>
        <w:tc>
          <w:tcPr>
            <w:tcW w:w="2409" w:type="dxa"/>
            <w:vMerge w:val="restart"/>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lastRenderedPageBreak/>
              <w:t>Распространить</w:t>
            </w:r>
            <w:r w:rsidRPr="00BB6EDE">
              <w:rPr>
                <w:rFonts w:ascii="Times New Roman" w:hAnsi="Times New Roman"/>
                <w:sz w:val="24"/>
                <w:szCs w:val="24"/>
              </w:rPr>
              <w:br/>
              <w:t>словосочетания,</w:t>
            </w:r>
            <w:r w:rsidRPr="00BB6EDE">
              <w:rPr>
                <w:rFonts w:ascii="Times New Roman" w:hAnsi="Times New Roman"/>
                <w:sz w:val="24"/>
                <w:szCs w:val="24"/>
              </w:rPr>
              <w:br/>
              <w:t>согласовать зависимое</w:t>
            </w:r>
            <w:r w:rsidR="00CE74C9" w:rsidRPr="00BB6EDE">
              <w:rPr>
                <w:rFonts w:ascii="Times New Roman" w:hAnsi="Times New Roman"/>
                <w:sz w:val="24"/>
                <w:szCs w:val="24"/>
              </w:rPr>
              <w:t xml:space="preserve"> </w:t>
            </w:r>
            <w:r w:rsidRPr="00BB6EDE">
              <w:rPr>
                <w:rFonts w:ascii="Times New Roman" w:hAnsi="Times New Roman"/>
                <w:sz w:val="24"/>
                <w:szCs w:val="24"/>
              </w:rPr>
              <w:t>слово</w:t>
            </w:r>
            <w:r w:rsidR="00CE74C9" w:rsidRPr="00BB6EDE">
              <w:rPr>
                <w:rFonts w:ascii="Times New Roman" w:hAnsi="Times New Roman"/>
                <w:sz w:val="24"/>
                <w:szCs w:val="24"/>
              </w:rPr>
              <w:t xml:space="preserve"> </w:t>
            </w:r>
            <w:r w:rsidRPr="00BB6EDE">
              <w:rPr>
                <w:rFonts w:ascii="Times New Roman" w:hAnsi="Times New Roman"/>
                <w:sz w:val="24"/>
                <w:szCs w:val="24"/>
              </w:rPr>
              <w:t>с</w:t>
            </w:r>
            <w:r w:rsidR="00CE74C9" w:rsidRPr="00BB6EDE">
              <w:rPr>
                <w:rFonts w:ascii="Times New Roman" w:hAnsi="Times New Roman"/>
                <w:sz w:val="24"/>
                <w:szCs w:val="24"/>
              </w:rPr>
              <w:t xml:space="preserve"> </w:t>
            </w:r>
            <w:r w:rsidRPr="00BB6EDE">
              <w:rPr>
                <w:rFonts w:ascii="Times New Roman" w:hAnsi="Times New Roman"/>
                <w:sz w:val="24"/>
                <w:szCs w:val="24"/>
              </w:rPr>
              <w:t>главным,</w:t>
            </w:r>
            <w:r w:rsidR="00CE74C9" w:rsidRPr="00BB6EDE">
              <w:rPr>
                <w:rFonts w:ascii="Times New Roman" w:hAnsi="Times New Roman"/>
                <w:sz w:val="24"/>
                <w:szCs w:val="24"/>
              </w:rPr>
              <w:t xml:space="preserve"> </w:t>
            </w:r>
            <w:r w:rsidRPr="00BB6EDE">
              <w:rPr>
                <w:rFonts w:ascii="Times New Roman" w:hAnsi="Times New Roman"/>
                <w:sz w:val="24"/>
                <w:szCs w:val="24"/>
              </w:rPr>
              <w:t>поставить</w:t>
            </w:r>
            <w:r w:rsidR="00CE74C9" w:rsidRPr="00BB6EDE">
              <w:rPr>
                <w:rFonts w:ascii="Times New Roman" w:hAnsi="Times New Roman"/>
                <w:sz w:val="24"/>
                <w:szCs w:val="24"/>
              </w:rPr>
              <w:t xml:space="preserve"> </w:t>
            </w:r>
            <w:r w:rsidRPr="00BB6EDE">
              <w:rPr>
                <w:rFonts w:ascii="Times New Roman" w:hAnsi="Times New Roman"/>
                <w:sz w:val="24"/>
                <w:szCs w:val="24"/>
              </w:rPr>
              <w:t xml:space="preserve">существительное в </w:t>
            </w:r>
            <w:r w:rsidRPr="00BB6EDE">
              <w:rPr>
                <w:rFonts w:ascii="Times New Roman" w:hAnsi="Times New Roman"/>
                <w:sz w:val="24"/>
                <w:szCs w:val="24"/>
              </w:rPr>
              <w:lastRenderedPageBreak/>
              <w:t>нужном падеже, заменить</w:t>
            </w:r>
            <w:r w:rsidRPr="00BB6EDE">
              <w:rPr>
                <w:rFonts w:ascii="Times New Roman" w:hAnsi="Times New Roman"/>
                <w:sz w:val="24"/>
                <w:szCs w:val="24"/>
              </w:rPr>
              <w:br/>
              <w:t>словосочетание</w:t>
            </w:r>
            <w:r w:rsidRPr="00BB6EDE">
              <w:rPr>
                <w:rFonts w:ascii="Times New Roman" w:hAnsi="Times New Roman"/>
                <w:sz w:val="24"/>
                <w:szCs w:val="24"/>
              </w:rPr>
              <w:br/>
              <w:t>синонимичным</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18</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Синтаксический разбор словосочетаний</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vMerge/>
          </w:tcPr>
          <w:p w:rsidR="00626379" w:rsidRPr="00BB6EDE" w:rsidRDefault="00626379" w:rsidP="00B25A3B">
            <w:pPr>
              <w:jc w:val="both"/>
              <w:rPr>
                <w:rFonts w:ascii="Times New Roman" w:hAnsi="Times New Roman" w:cs="Times New Roman"/>
                <w:sz w:val="24"/>
                <w:szCs w:val="24"/>
              </w:rPr>
            </w:pPr>
          </w:p>
        </w:tc>
        <w:tc>
          <w:tcPr>
            <w:tcW w:w="2409" w:type="dxa"/>
            <w:vMerge/>
          </w:tcPr>
          <w:p w:rsidR="00626379" w:rsidRPr="00BB6EDE" w:rsidRDefault="00626379" w:rsidP="00B25A3B">
            <w:pPr>
              <w:jc w:val="both"/>
              <w:rPr>
                <w:rFonts w:ascii="Times New Roman" w:hAnsi="Times New Roman" w:cs="Times New Roman"/>
                <w:sz w:val="24"/>
                <w:szCs w:val="24"/>
              </w:rPr>
            </w:pP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lastRenderedPageBreak/>
              <w:t>19</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Строение и грамматическое значение предложений</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Знать: основные признаки пред</w:t>
            </w:r>
            <w:r w:rsidR="00E70642" w:rsidRPr="00BB6EDE">
              <w:rPr>
                <w:rFonts w:ascii="Times New Roman" w:hAnsi="Times New Roman" w:cs="Times New Roman"/>
                <w:sz w:val="24"/>
                <w:szCs w:val="24"/>
              </w:rPr>
              <w:t>ложения и его отличие от других</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 xml:space="preserve">языковых единиц. </w:t>
            </w:r>
          </w:p>
          <w:p w:rsidR="00626379" w:rsidRPr="00BB6EDE" w:rsidRDefault="00626379" w:rsidP="00B25A3B">
            <w:pPr>
              <w:jc w:val="both"/>
              <w:rPr>
                <w:rFonts w:ascii="Times New Roman" w:hAnsi="Times New Roman" w:cs="Times New Roman"/>
                <w:sz w:val="24"/>
                <w:szCs w:val="24"/>
              </w:rPr>
            </w:pPr>
            <w:proofErr w:type="gramStart"/>
            <w:r w:rsidRPr="00BB6EDE">
              <w:rPr>
                <w:rFonts w:ascii="Times New Roman" w:hAnsi="Times New Roman" w:cs="Times New Roman"/>
                <w:sz w:val="24"/>
                <w:szCs w:val="24"/>
              </w:rPr>
              <w:t>Уметь: опознавать и характеризовать предложения по эмоциональной окраске, по характеру выражения отношения</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к</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действительности, определять границы предложений и способы передачи их в устной (интонация) и в письменной речи (знаки препинания конца предло</w:t>
            </w:r>
            <w:r w:rsidR="00E70642" w:rsidRPr="00BB6EDE">
              <w:rPr>
                <w:rFonts w:ascii="Times New Roman" w:hAnsi="Times New Roman" w:cs="Times New Roman"/>
                <w:sz w:val="24"/>
                <w:szCs w:val="24"/>
              </w:rPr>
              <w:t>жения), использовать</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вопросительные слова и частицы</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в вопросительных предложениях</w:t>
            </w:r>
            <w:r w:rsidRPr="00BB6EDE">
              <w:rPr>
                <w:rFonts w:ascii="Times New Roman" w:hAnsi="Times New Roman" w:cs="Times New Roman"/>
                <w:sz w:val="24"/>
                <w:szCs w:val="24"/>
              </w:rPr>
              <w:br/>
              <w:t>для</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точного</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формулирования</w:t>
            </w:r>
            <w:r w:rsidRPr="00BB6EDE">
              <w:rPr>
                <w:rFonts w:ascii="Times New Roman" w:hAnsi="Times New Roman" w:cs="Times New Roman"/>
                <w:sz w:val="24"/>
                <w:szCs w:val="24"/>
              </w:rPr>
              <w:br/>
              <w:t>мысли и воздействия на собеседника, риторические вопросы и риторические</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восклицания</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ка</w:t>
            </w:r>
            <w:r w:rsidR="00E70642" w:rsidRPr="00BB6EDE">
              <w:rPr>
                <w:rFonts w:ascii="Times New Roman" w:hAnsi="Times New Roman" w:cs="Times New Roman"/>
                <w:sz w:val="24"/>
                <w:szCs w:val="24"/>
              </w:rPr>
              <w:t>к</w:t>
            </w:r>
            <w:r w:rsidR="00CE74C9" w:rsidRPr="00BB6EDE">
              <w:rPr>
                <w:rFonts w:ascii="Times New Roman" w:hAnsi="Times New Roman" w:cs="Times New Roman"/>
                <w:sz w:val="24"/>
                <w:szCs w:val="24"/>
              </w:rPr>
              <w:t xml:space="preserve"> </w:t>
            </w:r>
            <w:r w:rsidR="00E70642" w:rsidRPr="00BB6EDE">
              <w:rPr>
                <w:rFonts w:ascii="Times New Roman" w:hAnsi="Times New Roman" w:cs="Times New Roman"/>
                <w:sz w:val="24"/>
                <w:szCs w:val="24"/>
              </w:rPr>
              <w:t>экспрессивно-стилистические</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средства,</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способы</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выражения</w:t>
            </w:r>
            <w:r w:rsidRPr="00BB6EDE">
              <w:rPr>
                <w:rFonts w:ascii="Times New Roman" w:hAnsi="Times New Roman" w:cs="Times New Roman"/>
                <w:sz w:val="24"/>
                <w:szCs w:val="24"/>
              </w:rPr>
              <w:br/>
              <w:t>разных смысловых</w:t>
            </w:r>
            <w:proofErr w:type="gramEnd"/>
            <w:r w:rsidRPr="00BB6EDE">
              <w:rPr>
                <w:rFonts w:ascii="Times New Roman" w:hAnsi="Times New Roman" w:cs="Times New Roman"/>
                <w:sz w:val="24"/>
                <w:szCs w:val="24"/>
              </w:rPr>
              <w:t xml:space="preserve"> оттенков </w:t>
            </w:r>
            <w:r w:rsidRPr="00BB6EDE">
              <w:rPr>
                <w:rFonts w:ascii="Times New Roman" w:hAnsi="Times New Roman" w:cs="Times New Roman"/>
                <w:sz w:val="24"/>
                <w:szCs w:val="24"/>
              </w:rPr>
              <w:lastRenderedPageBreak/>
              <w:t>побуждения,</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речевые</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этикетные</w:t>
            </w:r>
            <w:r w:rsidRPr="00BB6EDE">
              <w:rPr>
                <w:rFonts w:ascii="Times New Roman" w:hAnsi="Times New Roman" w:cs="Times New Roman"/>
                <w:sz w:val="24"/>
                <w:szCs w:val="24"/>
              </w:rPr>
              <w:br/>
              <w:t>формулы, средства выражения</w:t>
            </w:r>
            <w:r w:rsidRPr="00BB6EDE">
              <w:rPr>
                <w:rFonts w:ascii="Times New Roman" w:hAnsi="Times New Roman" w:cs="Times New Roman"/>
                <w:sz w:val="24"/>
                <w:szCs w:val="24"/>
              </w:rPr>
              <w:br/>
              <w:t>значения утверждения и отрицания</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CE74C9" w:rsidRPr="00BB6EDE">
              <w:rPr>
                <w:rFonts w:ascii="Times New Roman" w:hAnsi="Times New Roman"/>
                <w:b/>
                <w:sz w:val="24"/>
                <w:szCs w:val="24"/>
              </w:rPr>
              <w:t xml:space="preserve"> </w:t>
            </w:r>
            <w:r w:rsidRPr="00BB6EDE">
              <w:rPr>
                <w:rFonts w:ascii="Times New Roman" w:hAnsi="Times New Roman"/>
                <w:b/>
                <w:sz w:val="24"/>
                <w:szCs w:val="24"/>
              </w:rPr>
              <w:t>с ОВЗ</w:t>
            </w:r>
          </w:p>
          <w:p w:rsidR="00626379" w:rsidRPr="00BB6EDE" w:rsidRDefault="00626379" w:rsidP="00BB6EDE">
            <w:pPr>
              <w:jc w:val="both"/>
              <w:rPr>
                <w:rStyle w:val="FontStyle24"/>
                <w:rFonts w:ascii="Times New Roman" w:hAnsi="Times New Roman" w:cs="Times New Roman"/>
                <w:sz w:val="24"/>
                <w:szCs w:val="24"/>
              </w:rPr>
            </w:pPr>
            <w:r w:rsidRPr="00BB6EDE">
              <w:rPr>
                <w:rFonts w:ascii="Times New Roman" w:hAnsi="Times New Roman" w:cs="Times New Roman"/>
                <w:sz w:val="24"/>
                <w:szCs w:val="24"/>
              </w:rPr>
              <w:t>Знать: основные признаки пред</w:t>
            </w:r>
            <w:r w:rsidR="00BB6EDE">
              <w:rPr>
                <w:rFonts w:ascii="Times New Roman" w:hAnsi="Times New Roman" w:cs="Times New Roman"/>
                <w:sz w:val="24"/>
                <w:szCs w:val="24"/>
              </w:rPr>
              <w:t xml:space="preserve">ложения и его отличие от других   </w:t>
            </w:r>
            <w:r w:rsidRPr="00BB6EDE">
              <w:rPr>
                <w:rFonts w:ascii="Times New Roman" w:hAnsi="Times New Roman" w:cs="Times New Roman"/>
                <w:sz w:val="24"/>
                <w:szCs w:val="24"/>
              </w:rPr>
              <w:t>языковых единиц</w:t>
            </w:r>
          </w:p>
        </w:tc>
        <w:tc>
          <w:tcPr>
            <w:tcW w:w="2409" w:type="dxa"/>
          </w:tcPr>
          <w:p w:rsidR="00626379" w:rsidRPr="00BB6EDE" w:rsidRDefault="00626379" w:rsidP="00B25A3B">
            <w:pPr>
              <w:pStyle w:val="Style12"/>
              <w:widowControl/>
              <w:spacing w:line="240" w:lineRule="auto"/>
              <w:jc w:val="both"/>
              <w:rPr>
                <w:rStyle w:val="FontStyle24"/>
                <w:rFonts w:ascii="Times New Roman" w:hAnsi="Times New Roman"/>
                <w:sz w:val="24"/>
                <w:szCs w:val="24"/>
              </w:rPr>
            </w:pPr>
            <w:r w:rsidRPr="00BB6EDE">
              <w:rPr>
                <w:rStyle w:val="FontStyle24"/>
                <w:rFonts w:ascii="Times New Roman" w:hAnsi="Times New Roman"/>
                <w:sz w:val="24"/>
                <w:szCs w:val="24"/>
              </w:rPr>
              <w:lastRenderedPageBreak/>
              <w:t>Выразительное</w:t>
            </w:r>
            <w:r w:rsidRPr="00BB6EDE">
              <w:rPr>
                <w:rStyle w:val="FontStyle24"/>
                <w:rFonts w:ascii="Times New Roman" w:hAnsi="Times New Roman"/>
                <w:sz w:val="24"/>
                <w:szCs w:val="24"/>
              </w:rPr>
              <w:br/>
              <w:t>чтение.</w:t>
            </w:r>
            <w:r w:rsidR="00CE74C9" w:rsidRPr="00BB6EDE">
              <w:rPr>
                <w:rStyle w:val="FontStyle24"/>
                <w:rFonts w:ascii="Times New Roman" w:hAnsi="Times New Roman"/>
                <w:sz w:val="24"/>
                <w:szCs w:val="24"/>
              </w:rPr>
              <w:t xml:space="preserve"> </w:t>
            </w:r>
            <w:r w:rsidRPr="00BB6EDE">
              <w:rPr>
                <w:rStyle w:val="FontStyle24"/>
                <w:rFonts w:ascii="Times New Roman" w:hAnsi="Times New Roman"/>
                <w:sz w:val="24"/>
                <w:szCs w:val="24"/>
              </w:rPr>
              <w:t>Определение</w:t>
            </w:r>
            <w:r w:rsidR="00CE74C9" w:rsidRPr="00BB6EDE">
              <w:rPr>
                <w:rStyle w:val="FontStyle24"/>
                <w:rFonts w:ascii="Times New Roman" w:hAnsi="Times New Roman"/>
                <w:sz w:val="24"/>
                <w:szCs w:val="24"/>
              </w:rPr>
              <w:t xml:space="preserve"> </w:t>
            </w:r>
            <w:r w:rsidRPr="00BB6EDE">
              <w:rPr>
                <w:rStyle w:val="FontStyle24"/>
                <w:rFonts w:ascii="Times New Roman" w:hAnsi="Times New Roman"/>
                <w:sz w:val="24"/>
                <w:szCs w:val="24"/>
              </w:rPr>
              <w:t>границ</w:t>
            </w:r>
            <w:r w:rsidR="00CE74C9" w:rsidRPr="00BB6EDE">
              <w:rPr>
                <w:rStyle w:val="FontStyle24"/>
                <w:rFonts w:ascii="Times New Roman" w:hAnsi="Times New Roman"/>
                <w:sz w:val="24"/>
                <w:szCs w:val="24"/>
              </w:rPr>
              <w:t xml:space="preserve"> </w:t>
            </w:r>
            <w:r w:rsidRPr="00BB6EDE">
              <w:rPr>
                <w:rStyle w:val="FontStyle24"/>
                <w:rFonts w:ascii="Times New Roman" w:hAnsi="Times New Roman"/>
                <w:sz w:val="24"/>
                <w:szCs w:val="24"/>
              </w:rPr>
              <w:t>предложения.</w:t>
            </w:r>
            <w:r w:rsidRPr="00BB6EDE">
              <w:rPr>
                <w:rStyle w:val="FontStyle24"/>
                <w:rFonts w:ascii="Times New Roman" w:hAnsi="Times New Roman"/>
                <w:sz w:val="24"/>
                <w:szCs w:val="24"/>
              </w:rPr>
              <w:br/>
              <w:t>Конструирование</w:t>
            </w:r>
            <w:r w:rsidRPr="00BB6EDE">
              <w:rPr>
                <w:rStyle w:val="FontStyle24"/>
                <w:rFonts w:ascii="Times New Roman" w:hAnsi="Times New Roman"/>
                <w:sz w:val="24"/>
                <w:szCs w:val="24"/>
              </w:rPr>
              <w:br/>
              <w:t>предложений</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lastRenderedPageBreak/>
              <w:t>20</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Строение и грамматическое значение предложений</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Знать: основные признаки пред</w:t>
            </w:r>
            <w:r w:rsidR="00BB6EDE">
              <w:rPr>
                <w:rFonts w:ascii="Times New Roman" w:hAnsi="Times New Roman" w:cs="Times New Roman"/>
                <w:sz w:val="24"/>
                <w:szCs w:val="24"/>
              </w:rPr>
              <w:t xml:space="preserve">ложения и его отличие от других  </w:t>
            </w:r>
            <w:r w:rsidRPr="00BB6EDE">
              <w:rPr>
                <w:rFonts w:ascii="Times New Roman" w:hAnsi="Times New Roman" w:cs="Times New Roman"/>
                <w:sz w:val="24"/>
                <w:szCs w:val="24"/>
              </w:rPr>
              <w:t xml:space="preserve">языковых единиц. </w:t>
            </w:r>
          </w:p>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Уметь: опознавать и характеризовать предложения по эмоциональной окраске, по характеру выражения отношения</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к</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 xml:space="preserve">действительности, определять границы предложений и способы передачи их в устной (интонация) и в письменной речи </w:t>
            </w:r>
          </w:p>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Для обучающихся</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с ОВЗ</w:t>
            </w:r>
          </w:p>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Уметь: опознавать и характеризовать предложения по эмоциональной окраске</w:t>
            </w:r>
          </w:p>
        </w:tc>
        <w:tc>
          <w:tcPr>
            <w:tcW w:w="2409" w:type="dxa"/>
          </w:tcPr>
          <w:p w:rsidR="00626379" w:rsidRPr="00BB6EDE" w:rsidRDefault="00626379" w:rsidP="00B25A3B">
            <w:pPr>
              <w:pStyle w:val="Style12"/>
              <w:widowControl/>
              <w:spacing w:line="240" w:lineRule="auto"/>
              <w:jc w:val="both"/>
              <w:rPr>
                <w:rStyle w:val="FontStyle24"/>
                <w:rFonts w:ascii="Times New Roman" w:hAnsi="Times New Roman"/>
                <w:sz w:val="24"/>
                <w:szCs w:val="24"/>
              </w:rPr>
            </w:pPr>
            <w:r w:rsidRPr="00BB6EDE">
              <w:rPr>
                <w:rStyle w:val="FontStyle24"/>
                <w:rFonts w:ascii="Times New Roman" w:hAnsi="Times New Roman"/>
                <w:sz w:val="24"/>
                <w:szCs w:val="24"/>
              </w:rPr>
              <w:t>Определение</w:t>
            </w:r>
            <w:r w:rsidR="00CE74C9" w:rsidRPr="00BB6EDE">
              <w:rPr>
                <w:rStyle w:val="FontStyle24"/>
                <w:rFonts w:ascii="Times New Roman" w:hAnsi="Times New Roman"/>
                <w:sz w:val="24"/>
                <w:szCs w:val="24"/>
              </w:rPr>
              <w:t xml:space="preserve"> </w:t>
            </w:r>
            <w:r w:rsidRPr="00BB6EDE">
              <w:rPr>
                <w:rStyle w:val="FontStyle24"/>
                <w:rFonts w:ascii="Times New Roman" w:hAnsi="Times New Roman"/>
                <w:sz w:val="24"/>
                <w:szCs w:val="24"/>
              </w:rPr>
              <w:t>границ</w:t>
            </w:r>
            <w:r w:rsidR="00CE74C9" w:rsidRPr="00BB6EDE">
              <w:rPr>
                <w:rStyle w:val="FontStyle24"/>
                <w:rFonts w:ascii="Times New Roman" w:hAnsi="Times New Roman"/>
                <w:sz w:val="24"/>
                <w:szCs w:val="24"/>
              </w:rPr>
              <w:t xml:space="preserve"> </w:t>
            </w:r>
            <w:r w:rsidRPr="00BB6EDE">
              <w:rPr>
                <w:rStyle w:val="FontStyle24"/>
                <w:rFonts w:ascii="Times New Roman" w:hAnsi="Times New Roman"/>
                <w:sz w:val="24"/>
                <w:szCs w:val="24"/>
              </w:rPr>
              <w:t>предложения.</w:t>
            </w:r>
            <w:r w:rsidRPr="00BB6EDE">
              <w:rPr>
                <w:rStyle w:val="FontStyle24"/>
                <w:rFonts w:ascii="Times New Roman" w:hAnsi="Times New Roman"/>
                <w:sz w:val="24"/>
                <w:szCs w:val="24"/>
              </w:rPr>
              <w:br/>
              <w:t>Конструирование</w:t>
            </w:r>
            <w:r w:rsidRPr="00BB6EDE">
              <w:rPr>
                <w:rStyle w:val="FontStyle24"/>
                <w:rFonts w:ascii="Times New Roman" w:hAnsi="Times New Roman"/>
                <w:sz w:val="24"/>
                <w:szCs w:val="24"/>
              </w:rPr>
              <w:br/>
              <w:t>предложений</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21</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Интонация простого предложения</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BB6EDE" w:rsidRPr="00BB6EDE" w:rsidRDefault="00626379" w:rsidP="00B25A3B">
            <w:pPr>
              <w:jc w:val="both"/>
              <w:rPr>
                <w:rFonts w:ascii="Times New Roman" w:hAnsi="Times New Roman"/>
                <w:sz w:val="24"/>
                <w:szCs w:val="24"/>
              </w:rPr>
            </w:pPr>
            <w:r w:rsidRPr="00BB6EDE">
              <w:rPr>
                <w:rFonts w:ascii="Times New Roman" w:hAnsi="Times New Roman"/>
                <w:sz w:val="24"/>
                <w:szCs w:val="24"/>
              </w:rPr>
              <w:t>Уметь: интонационно правильно</w:t>
            </w:r>
            <w:r w:rsidRPr="00BB6EDE">
              <w:rPr>
                <w:rFonts w:ascii="Times New Roman" w:hAnsi="Times New Roman"/>
                <w:sz w:val="24"/>
                <w:szCs w:val="24"/>
              </w:rPr>
              <w:br/>
              <w:t>произносить предложения, выделять с помощью логического</w:t>
            </w:r>
            <w:r w:rsidRPr="00BB6EDE">
              <w:rPr>
                <w:rFonts w:ascii="Times New Roman" w:hAnsi="Times New Roman"/>
                <w:sz w:val="24"/>
                <w:szCs w:val="24"/>
              </w:rPr>
              <w:br/>
              <w:t>ударения и порядка слов наиболее важное слово</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CE74C9" w:rsidRPr="00BB6EDE">
              <w:rPr>
                <w:rFonts w:ascii="Times New Roman" w:hAnsi="Times New Roman"/>
                <w:b/>
                <w:sz w:val="24"/>
                <w:szCs w:val="24"/>
              </w:rPr>
              <w:t xml:space="preserve"> </w:t>
            </w:r>
            <w:r w:rsidRPr="00BB6EDE">
              <w:rPr>
                <w:rFonts w:ascii="Times New Roman" w:hAnsi="Times New Roman"/>
                <w:b/>
                <w:sz w:val="24"/>
                <w:szCs w:val="24"/>
              </w:rPr>
              <w:t>с ОВЗ</w:t>
            </w:r>
          </w:p>
          <w:p w:rsidR="00C0126A" w:rsidRDefault="00626379" w:rsidP="00B25A3B">
            <w:pPr>
              <w:jc w:val="both"/>
              <w:rPr>
                <w:rFonts w:ascii="Times New Roman" w:hAnsi="Times New Roman"/>
                <w:sz w:val="24"/>
                <w:szCs w:val="24"/>
              </w:rPr>
            </w:pPr>
            <w:r w:rsidRPr="00BB6EDE">
              <w:rPr>
                <w:rFonts w:ascii="Times New Roman" w:hAnsi="Times New Roman"/>
                <w:sz w:val="24"/>
                <w:szCs w:val="24"/>
              </w:rPr>
              <w:t>Уметь: интонационно правильно</w:t>
            </w:r>
            <w:r w:rsidRPr="00BB6EDE">
              <w:rPr>
                <w:rFonts w:ascii="Times New Roman" w:hAnsi="Times New Roman"/>
                <w:sz w:val="24"/>
                <w:szCs w:val="24"/>
              </w:rPr>
              <w:br/>
              <w:t>произносить предложения, выделять с помощью логического</w:t>
            </w:r>
            <w:r w:rsidRPr="00BB6EDE">
              <w:rPr>
                <w:rFonts w:ascii="Times New Roman" w:hAnsi="Times New Roman"/>
                <w:sz w:val="24"/>
                <w:szCs w:val="24"/>
              </w:rPr>
              <w:br/>
              <w:t>ударения и порядка слов наиболее важное слово</w:t>
            </w:r>
          </w:p>
          <w:p w:rsidR="00BB6EDE" w:rsidRPr="00BB6EDE" w:rsidRDefault="00BB6EDE" w:rsidP="00B25A3B">
            <w:pPr>
              <w:jc w:val="both"/>
              <w:rPr>
                <w:rFonts w:ascii="Times New Roman" w:hAnsi="Times New Roman"/>
                <w:sz w:val="24"/>
                <w:szCs w:val="24"/>
              </w:rPr>
            </w:pPr>
          </w:p>
        </w:tc>
        <w:tc>
          <w:tcPr>
            <w:tcW w:w="2409" w:type="dxa"/>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Выразительное</w:t>
            </w:r>
            <w:r w:rsidRPr="00BB6EDE">
              <w:rPr>
                <w:rFonts w:ascii="Times New Roman" w:hAnsi="Times New Roman"/>
                <w:sz w:val="24"/>
                <w:szCs w:val="24"/>
              </w:rPr>
              <w:br/>
              <w:t>чтение</w:t>
            </w:r>
            <w:r w:rsidR="00CE74C9" w:rsidRPr="00BB6EDE">
              <w:rPr>
                <w:rFonts w:ascii="Times New Roman" w:hAnsi="Times New Roman"/>
                <w:sz w:val="24"/>
                <w:szCs w:val="24"/>
              </w:rPr>
              <w:t xml:space="preserve"> </w:t>
            </w:r>
            <w:r w:rsidRPr="00BB6EDE">
              <w:rPr>
                <w:rFonts w:ascii="Times New Roman" w:hAnsi="Times New Roman"/>
                <w:sz w:val="24"/>
                <w:szCs w:val="24"/>
              </w:rPr>
              <w:t>текстов</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lastRenderedPageBreak/>
              <w:t>22</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Порядок слов в предложении. Логическое ударение</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Уметь:</w:t>
            </w:r>
            <w:r w:rsidR="00CE74C9" w:rsidRPr="00BB6EDE">
              <w:rPr>
                <w:rFonts w:ascii="Times New Roman" w:hAnsi="Times New Roman"/>
                <w:sz w:val="24"/>
                <w:szCs w:val="24"/>
              </w:rPr>
              <w:t xml:space="preserve"> </w:t>
            </w:r>
            <w:r w:rsidRPr="00BB6EDE">
              <w:rPr>
                <w:rFonts w:ascii="Times New Roman" w:hAnsi="Times New Roman"/>
                <w:sz w:val="24"/>
                <w:szCs w:val="24"/>
              </w:rPr>
              <w:t>выразительно</w:t>
            </w:r>
            <w:r w:rsidRPr="00BB6EDE">
              <w:rPr>
                <w:rFonts w:ascii="Times New Roman" w:hAnsi="Times New Roman"/>
                <w:sz w:val="24"/>
                <w:szCs w:val="24"/>
              </w:rPr>
              <w:br/>
              <w:t>читать предложение, использовать в текстах разных стилей</w:t>
            </w:r>
            <w:r w:rsidRPr="00BB6EDE">
              <w:rPr>
                <w:rFonts w:ascii="Times New Roman" w:hAnsi="Times New Roman"/>
                <w:sz w:val="24"/>
                <w:szCs w:val="24"/>
              </w:rPr>
              <w:br/>
              <w:t>прямой и обратный порядок слов</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CE74C9" w:rsidRPr="00BB6EDE">
              <w:rPr>
                <w:rFonts w:ascii="Times New Roman" w:hAnsi="Times New Roman"/>
                <w:b/>
                <w:sz w:val="24"/>
                <w:szCs w:val="24"/>
              </w:rPr>
              <w:t xml:space="preserve"> </w:t>
            </w:r>
            <w:r w:rsidRPr="00BB6EDE">
              <w:rPr>
                <w:rFonts w:ascii="Times New Roman" w:hAnsi="Times New Roman"/>
                <w:b/>
                <w:sz w:val="24"/>
                <w:szCs w:val="24"/>
              </w:rPr>
              <w:t>с ОВЗ</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Уметь:</w:t>
            </w:r>
            <w:r w:rsidR="00CE74C9" w:rsidRPr="00BB6EDE">
              <w:rPr>
                <w:rFonts w:ascii="Times New Roman" w:hAnsi="Times New Roman"/>
                <w:sz w:val="24"/>
                <w:szCs w:val="24"/>
              </w:rPr>
              <w:t xml:space="preserve"> </w:t>
            </w:r>
            <w:r w:rsidRPr="00BB6EDE">
              <w:rPr>
                <w:rFonts w:ascii="Times New Roman" w:hAnsi="Times New Roman"/>
                <w:sz w:val="24"/>
                <w:szCs w:val="24"/>
              </w:rPr>
              <w:t>выразительно</w:t>
            </w:r>
            <w:r w:rsidRPr="00BB6EDE">
              <w:rPr>
                <w:rFonts w:ascii="Times New Roman" w:hAnsi="Times New Roman"/>
                <w:sz w:val="24"/>
                <w:szCs w:val="24"/>
              </w:rPr>
              <w:br/>
              <w:t>читать предложение, использовать в текстах разных стилей</w:t>
            </w:r>
            <w:r w:rsidRPr="00BB6EDE">
              <w:rPr>
                <w:rFonts w:ascii="Times New Roman" w:hAnsi="Times New Roman"/>
                <w:sz w:val="24"/>
                <w:szCs w:val="24"/>
              </w:rPr>
              <w:br/>
              <w:t>прямой и обратный порядок слов</w:t>
            </w:r>
          </w:p>
        </w:tc>
        <w:tc>
          <w:tcPr>
            <w:tcW w:w="2409" w:type="dxa"/>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Выразительное</w:t>
            </w:r>
            <w:r w:rsidRPr="00BB6EDE">
              <w:rPr>
                <w:rFonts w:ascii="Times New Roman" w:hAnsi="Times New Roman"/>
                <w:sz w:val="24"/>
                <w:szCs w:val="24"/>
              </w:rPr>
              <w:br/>
              <w:t>чтение</w:t>
            </w:r>
            <w:r w:rsidR="00CE74C9" w:rsidRPr="00BB6EDE">
              <w:rPr>
                <w:rFonts w:ascii="Times New Roman" w:hAnsi="Times New Roman"/>
                <w:sz w:val="24"/>
                <w:szCs w:val="24"/>
              </w:rPr>
              <w:t xml:space="preserve"> </w:t>
            </w:r>
            <w:r w:rsidRPr="00BB6EDE">
              <w:rPr>
                <w:rFonts w:ascii="Times New Roman" w:hAnsi="Times New Roman"/>
                <w:sz w:val="24"/>
                <w:szCs w:val="24"/>
              </w:rPr>
              <w:t>текстов.</w:t>
            </w:r>
            <w:r w:rsidRPr="00BB6EDE">
              <w:rPr>
                <w:rFonts w:ascii="Times New Roman" w:hAnsi="Times New Roman"/>
                <w:sz w:val="24"/>
                <w:szCs w:val="24"/>
              </w:rPr>
              <w:br/>
              <w:t>Ответить</w:t>
            </w:r>
            <w:r w:rsidR="00CE74C9" w:rsidRPr="00BB6EDE">
              <w:rPr>
                <w:rFonts w:ascii="Times New Roman" w:hAnsi="Times New Roman"/>
                <w:sz w:val="24"/>
                <w:szCs w:val="24"/>
              </w:rPr>
              <w:t xml:space="preserve"> </w:t>
            </w:r>
            <w:r w:rsidRPr="00BB6EDE">
              <w:rPr>
                <w:rFonts w:ascii="Times New Roman" w:hAnsi="Times New Roman"/>
                <w:sz w:val="24"/>
                <w:szCs w:val="24"/>
              </w:rPr>
              <w:t>на</w:t>
            </w:r>
            <w:r w:rsidR="00CE74C9" w:rsidRPr="00BB6EDE">
              <w:rPr>
                <w:rFonts w:ascii="Times New Roman" w:hAnsi="Times New Roman"/>
                <w:sz w:val="24"/>
                <w:szCs w:val="24"/>
              </w:rPr>
              <w:t xml:space="preserve"> </w:t>
            </w:r>
            <w:r w:rsidRPr="00BB6EDE">
              <w:rPr>
                <w:rFonts w:ascii="Times New Roman" w:hAnsi="Times New Roman"/>
                <w:sz w:val="24"/>
                <w:szCs w:val="24"/>
              </w:rPr>
              <w:t>вопросы:</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«Как порядок слов</w:t>
            </w:r>
            <w:r w:rsidRPr="00BB6EDE">
              <w:rPr>
                <w:rFonts w:ascii="Times New Roman" w:hAnsi="Times New Roman"/>
                <w:sz w:val="24"/>
                <w:szCs w:val="24"/>
              </w:rPr>
              <w:br/>
              <w:t>влияет</w:t>
            </w:r>
            <w:r w:rsidR="00CE74C9" w:rsidRPr="00BB6EDE">
              <w:rPr>
                <w:rFonts w:ascii="Times New Roman" w:hAnsi="Times New Roman"/>
                <w:sz w:val="24"/>
                <w:szCs w:val="24"/>
              </w:rPr>
              <w:t xml:space="preserve"> </w:t>
            </w:r>
            <w:r w:rsidRPr="00BB6EDE">
              <w:rPr>
                <w:rFonts w:ascii="Times New Roman" w:hAnsi="Times New Roman"/>
                <w:sz w:val="24"/>
                <w:szCs w:val="24"/>
              </w:rPr>
              <w:t>на</w:t>
            </w:r>
            <w:r w:rsidR="00CE74C9" w:rsidRPr="00BB6EDE">
              <w:rPr>
                <w:rFonts w:ascii="Times New Roman" w:hAnsi="Times New Roman"/>
                <w:sz w:val="24"/>
                <w:szCs w:val="24"/>
              </w:rPr>
              <w:t xml:space="preserve"> </w:t>
            </w:r>
            <w:r w:rsidRPr="00BB6EDE">
              <w:rPr>
                <w:rFonts w:ascii="Times New Roman" w:hAnsi="Times New Roman"/>
                <w:sz w:val="24"/>
                <w:szCs w:val="24"/>
              </w:rPr>
              <w:t>смысловые</w:t>
            </w:r>
            <w:r w:rsidR="00CE74C9" w:rsidRPr="00BB6EDE">
              <w:rPr>
                <w:rFonts w:ascii="Times New Roman" w:hAnsi="Times New Roman"/>
                <w:sz w:val="24"/>
                <w:szCs w:val="24"/>
              </w:rPr>
              <w:t xml:space="preserve"> </w:t>
            </w:r>
            <w:r w:rsidR="00BB6EDE">
              <w:rPr>
                <w:rFonts w:ascii="Times New Roman" w:hAnsi="Times New Roman"/>
                <w:sz w:val="24"/>
                <w:szCs w:val="24"/>
              </w:rPr>
              <w:t xml:space="preserve">оттенки  </w:t>
            </w:r>
            <w:r w:rsidRPr="00BB6EDE">
              <w:rPr>
                <w:rFonts w:ascii="Times New Roman" w:hAnsi="Times New Roman"/>
                <w:sz w:val="24"/>
                <w:szCs w:val="24"/>
              </w:rPr>
              <w:t>каждого</w:t>
            </w:r>
            <w:r w:rsidR="00CE74C9" w:rsidRPr="00BB6EDE">
              <w:rPr>
                <w:rFonts w:ascii="Times New Roman" w:hAnsi="Times New Roman"/>
                <w:sz w:val="24"/>
                <w:szCs w:val="24"/>
              </w:rPr>
              <w:t xml:space="preserve"> </w:t>
            </w:r>
            <w:r w:rsidRPr="00BB6EDE">
              <w:rPr>
                <w:rFonts w:ascii="Times New Roman" w:hAnsi="Times New Roman"/>
                <w:sz w:val="24"/>
                <w:szCs w:val="24"/>
              </w:rPr>
              <w:t>предложения?»,</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«С</w:t>
            </w:r>
            <w:r w:rsidR="00CE74C9" w:rsidRPr="00BB6EDE">
              <w:rPr>
                <w:rFonts w:ascii="Times New Roman" w:hAnsi="Times New Roman"/>
                <w:sz w:val="24"/>
                <w:szCs w:val="24"/>
              </w:rPr>
              <w:t xml:space="preserve"> </w:t>
            </w:r>
            <w:r w:rsidRPr="00BB6EDE">
              <w:rPr>
                <w:rFonts w:ascii="Times New Roman" w:hAnsi="Times New Roman"/>
                <w:sz w:val="24"/>
                <w:szCs w:val="24"/>
              </w:rPr>
              <w:t>какой</w:t>
            </w:r>
            <w:r w:rsidR="00CE74C9" w:rsidRPr="00BB6EDE">
              <w:rPr>
                <w:rFonts w:ascii="Times New Roman" w:hAnsi="Times New Roman"/>
                <w:sz w:val="24"/>
                <w:szCs w:val="24"/>
              </w:rPr>
              <w:t xml:space="preserve"> </w:t>
            </w:r>
            <w:r w:rsidRPr="00BB6EDE">
              <w:rPr>
                <w:rFonts w:ascii="Times New Roman" w:hAnsi="Times New Roman"/>
                <w:sz w:val="24"/>
                <w:szCs w:val="24"/>
              </w:rPr>
              <w:t>целью</w:t>
            </w:r>
            <w:r w:rsidRPr="00BB6EDE">
              <w:rPr>
                <w:rFonts w:ascii="Times New Roman" w:hAnsi="Times New Roman"/>
                <w:sz w:val="24"/>
                <w:szCs w:val="24"/>
              </w:rPr>
              <w:br/>
              <w:t>используется</w:t>
            </w:r>
            <w:r w:rsidR="00CE74C9" w:rsidRPr="00BB6EDE">
              <w:rPr>
                <w:rFonts w:ascii="Times New Roman" w:hAnsi="Times New Roman"/>
                <w:sz w:val="24"/>
                <w:szCs w:val="24"/>
              </w:rPr>
              <w:t xml:space="preserve"> </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инверсия?»</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23</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Р.р. Описание архитектурного памятника как вид текста</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Контрольный урок</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по развитию речи</w:t>
            </w:r>
          </w:p>
        </w:tc>
        <w:tc>
          <w:tcPr>
            <w:tcW w:w="3827" w:type="dxa"/>
          </w:tcPr>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Знать структуру текста-описания,</w:t>
            </w:r>
            <w:r w:rsidRPr="00BB6EDE">
              <w:rPr>
                <w:rStyle w:val="FontStyle24"/>
                <w:rFonts w:ascii="Times New Roman" w:hAnsi="Times New Roman"/>
                <w:sz w:val="24"/>
                <w:szCs w:val="24"/>
              </w:rPr>
              <w:br/>
              <w:t>его языковые особенности, уметь</w:t>
            </w:r>
            <w:r w:rsidRPr="00BB6EDE">
              <w:rPr>
                <w:rStyle w:val="FontStyle24"/>
                <w:rFonts w:ascii="Times New Roman" w:hAnsi="Times New Roman"/>
                <w:sz w:val="24"/>
                <w:szCs w:val="24"/>
              </w:rPr>
              <w:br/>
              <w:t>делать сравнительный анализ</w:t>
            </w:r>
            <w:r w:rsidRPr="00BB6EDE">
              <w:rPr>
                <w:rStyle w:val="FontStyle24"/>
                <w:rFonts w:ascii="Times New Roman" w:hAnsi="Times New Roman"/>
                <w:sz w:val="24"/>
                <w:szCs w:val="24"/>
              </w:rPr>
              <w:br/>
              <w:t>картин, составлять собственный</w:t>
            </w:r>
            <w:r w:rsidRPr="00BB6EDE">
              <w:rPr>
                <w:rStyle w:val="FontStyle24"/>
                <w:rFonts w:ascii="Times New Roman" w:hAnsi="Times New Roman"/>
                <w:sz w:val="24"/>
                <w:szCs w:val="24"/>
              </w:rPr>
              <w:br/>
              <w:t>текст на основе увиденного, выбирать жанры, уместно использовать изобразительно-выразительные средства языка, соблюдать нормы русского литературного языка на письме</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Знать структуру текста-описания,</w:t>
            </w:r>
            <w:r w:rsidRPr="00BB6EDE">
              <w:rPr>
                <w:rStyle w:val="FontStyle24"/>
                <w:rFonts w:ascii="Times New Roman" w:hAnsi="Times New Roman"/>
                <w:sz w:val="24"/>
                <w:szCs w:val="24"/>
              </w:rPr>
              <w:br/>
              <w:t>его языковые особенности, уметь</w:t>
            </w:r>
            <w:r w:rsidRPr="00BB6EDE">
              <w:rPr>
                <w:rStyle w:val="FontStyle24"/>
                <w:rFonts w:ascii="Times New Roman" w:hAnsi="Times New Roman"/>
                <w:sz w:val="24"/>
                <w:szCs w:val="24"/>
              </w:rPr>
              <w:br/>
              <w:t>делать сравнительный анализ</w:t>
            </w:r>
            <w:r w:rsidRPr="00BB6EDE">
              <w:rPr>
                <w:rStyle w:val="FontStyle24"/>
                <w:rFonts w:ascii="Times New Roman" w:hAnsi="Times New Roman"/>
                <w:sz w:val="24"/>
                <w:szCs w:val="24"/>
              </w:rPr>
              <w:br/>
              <w:t>картин</w:t>
            </w:r>
          </w:p>
        </w:tc>
        <w:tc>
          <w:tcPr>
            <w:tcW w:w="2409" w:type="dxa"/>
          </w:tcPr>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Сочинение - описание памятника</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24</w:t>
            </w:r>
          </w:p>
        </w:tc>
        <w:tc>
          <w:tcPr>
            <w:tcW w:w="2600"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Контрольная работа по теме «Словосочетание и предложение».</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контроля</w:t>
            </w:r>
          </w:p>
        </w:tc>
        <w:tc>
          <w:tcPr>
            <w:tcW w:w="3827"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Знать: основные признаки предложения и его отличие от других</w:t>
            </w:r>
            <w:r w:rsidRPr="00BB6EDE">
              <w:rPr>
                <w:rFonts w:ascii="Times New Roman" w:hAnsi="Times New Roman" w:cs="Times New Roman"/>
                <w:sz w:val="24"/>
                <w:szCs w:val="24"/>
              </w:rPr>
              <w:br/>
              <w:t xml:space="preserve">языковых единиц. </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 xml:space="preserve">Знать основные виды словосочетаний: именные, глагольные, наречные; признаки словосочетания, уметь распознавать и моделировать </w:t>
            </w:r>
            <w:r w:rsidRPr="00BB6EDE">
              <w:rPr>
                <w:rFonts w:ascii="Times New Roman" w:hAnsi="Times New Roman"/>
                <w:sz w:val="24"/>
                <w:szCs w:val="24"/>
              </w:rPr>
              <w:lastRenderedPageBreak/>
              <w:t>словосочетания всех</w:t>
            </w:r>
            <w:r w:rsidR="00CE74C9" w:rsidRPr="00BB6EDE">
              <w:rPr>
                <w:rFonts w:ascii="Times New Roman" w:hAnsi="Times New Roman"/>
                <w:sz w:val="24"/>
                <w:szCs w:val="24"/>
              </w:rPr>
              <w:t xml:space="preserve"> </w:t>
            </w:r>
            <w:r w:rsidRPr="00BB6EDE">
              <w:rPr>
                <w:rFonts w:ascii="Times New Roman" w:hAnsi="Times New Roman"/>
                <w:sz w:val="24"/>
                <w:szCs w:val="24"/>
              </w:rPr>
              <w:t>видов</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Знать основные виды словосочетаний,</w:t>
            </w:r>
          </w:p>
          <w:p w:rsidR="00C0126A" w:rsidRPr="00BB6EDE" w:rsidRDefault="00626379" w:rsidP="00B25A3B">
            <w:pPr>
              <w:jc w:val="both"/>
              <w:rPr>
                <w:rStyle w:val="FontStyle24"/>
                <w:rFonts w:ascii="Times New Roman" w:hAnsi="Times New Roman" w:cs="Times New Roman"/>
                <w:sz w:val="24"/>
                <w:szCs w:val="24"/>
              </w:rPr>
            </w:pPr>
            <w:r w:rsidRPr="00BB6EDE">
              <w:rPr>
                <w:rFonts w:ascii="Times New Roman" w:hAnsi="Times New Roman" w:cs="Times New Roman"/>
                <w:sz w:val="24"/>
                <w:szCs w:val="24"/>
              </w:rPr>
              <w:t>основные признаки предложения и его отличие от других</w:t>
            </w:r>
            <w:r w:rsidRPr="00BB6EDE">
              <w:rPr>
                <w:rFonts w:ascii="Times New Roman" w:hAnsi="Times New Roman" w:cs="Times New Roman"/>
                <w:sz w:val="24"/>
                <w:szCs w:val="24"/>
              </w:rPr>
              <w:br/>
              <w:t>языковых единиц.</w:t>
            </w:r>
          </w:p>
        </w:tc>
        <w:tc>
          <w:tcPr>
            <w:tcW w:w="2409" w:type="dxa"/>
          </w:tcPr>
          <w:p w:rsidR="00626379" w:rsidRPr="00BB6EDE" w:rsidRDefault="00626379"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lastRenderedPageBreak/>
              <w:t>Тест</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lastRenderedPageBreak/>
              <w:t>25</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Способы выражения подлежащего</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Знать и пояснять функцию главных членов, находить и характеризовать подлежащее и сказуемое в предложении, определять</w:t>
            </w:r>
            <w:r w:rsidRPr="00BB6EDE">
              <w:rPr>
                <w:rFonts w:ascii="Times New Roman" w:hAnsi="Times New Roman"/>
                <w:sz w:val="24"/>
                <w:szCs w:val="24"/>
              </w:rPr>
              <w:br/>
              <w:t>способы выражения подлежащего, уметь согласовывать сказуемое с подлежащим, выраженным</w:t>
            </w:r>
            <w:r w:rsidRPr="00BB6EDE">
              <w:rPr>
                <w:rFonts w:ascii="Times New Roman" w:hAnsi="Times New Roman"/>
                <w:sz w:val="24"/>
                <w:szCs w:val="24"/>
              </w:rPr>
              <w:br/>
              <w:t xml:space="preserve">словосочетанием или </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сложносокращенным словом</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CE74C9" w:rsidRPr="00BB6EDE">
              <w:rPr>
                <w:rFonts w:ascii="Times New Roman" w:hAnsi="Times New Roman"/>
                <w:b/>
                <w:sz w:val="24"/>
                <w:szCs w:val="24"/>
              </w:rPr>
              <w:t xml:space="preserve"> </w:t>
            </w:r>
            <w:r w:rsidRPr="00BB6EDE">
              <w:rPr>
                <w:rFonts w:ascii="Times New Roman" w:hAnsi="Times New Roman"/>
                <w:b/>
                <w:sz w:val="24"/>
                <w:szCs w:val="24"/>
              </w:rPr>
              <w:t>с ОВЗ</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Знать и пояснять функцию главных членов, находить и характеризовать подлежащее и сказуемое в предложении</w:t>
            </w:r>
          </w:p>
        </w:tc>
        <w:tc>
          <w:tcPr>
            <w:tcW w:w="2409" w:type="dxa"/>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Составить</w:t>
            </w:r>
            <w:r w:rsidR="00CE74C9" w:rsidRPr="00BB6EDE">
              <w:rPr>
                <w:rFonts w:ascii="Times New Roman" w:hAnsi="Times New Roman"/>
                <w:sz w:val="24"/>
                <w:szCs w:val="24"/>
              </w:rPr>
              <w:t xml:space="preserve"> </w:t>
            </w:r>
            <w:r w:rsidRPr="00BB6EDE">
              <w:rPr>
                <w:rFonts w:ascii="Times New Roman" w:hAnsi="Times New Roman"/>
                <w:sz w:val="24"/>
                <w:szCs w:val="24"/>
              </w:rPr>
              <w:t>предложение,</w:t>
            </w:r>
            <w:r w:rsidR="00CE74C9" w:rsidRPr="00BB6EDE">
              <w:rPr>
                <w:rFonts w:ascii="Times New Roman" w:hAnsi="Times New Roman"/>
                <w:sz w:val="24"/>
                <w:szCs w:val="24"/>
              </w:rPr>
              <w:t xml:space="preserve"> </w:t>
            </w:r>
            <w:r w:rsidRPr="00BB6EDE">
              <w:rPr>
                <w:rFonts w:ascii="Times New Roman" w:hAnsi="Times New Roman"/>
                <w:sz w:val="24"/>
                <w:szCs w:val="24"/>
              </w:rPr>
              <w:t>использовать в качестве подлежащих</w:t>
            </w:r>
            <w:r w:rsidR="00CE74C9" w:rsidRPr="00BB6EDE">
              <w:rPr>
                <w:rFonts w:ascii="Times New Roman" w:hAnsi="Times New Roman"/>
                <w:sz w:val="24"/>
                <w:szCs w:val="24"/>
              </w:rPr>
              <w:t xml:space="preserve"> </w:t>
            </w:r>
            <w:r w:rsidRPr="00BB6EDE">
              <w:rPr>
                <w:rFonts w:ascii="Times New Roman" w:hAnsi="Times New Roman"/>
                <w:sz w:val="24"/>
                <w:szCs w:val="24"/>
              </w:rPr>
              <w:t>неделимые</w:t>
            </w:r>
            <w:r w:rsidR="00CE74C9" w:rsidRPr="00BB6EDE">
              <w:rPr>
                <w:rFonts w:ascii="Times New Roman" w:hAnsi="Times New Roman"/>
                <w:sz w:val="24"/>
                <w:szCs w:val="24"/>
              </w:rPr>
              <w:t xml:space="preserve"> </w:t>
            </w:r>
            <w:r w:rsidR="00DA4803" w:rsidRPr="00BB6EDE">
              <w:rPr>
                <w:rFonts w:ascii="Times New Roman" w:hAnsi="Times New Roman"/>
                <w:sz w:val="24"/>
                <w:szCs w:val="24"/>
              </w:rPr>
              <w:t>словосочетания. Преду</w:t>
            </w:r>
            <w:r w:rsidRPr="00BB6EDE">
              <w:rPr>
                <w:rFonts w:ascii="Times New Roman" w:hAnsi="Times New Roman"/>
                <w:sz w:val="24"/>
                <w:szCs w:val="24"/>
              </w:rPr>
              <w:t>предительный диктант</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26</w:t>
            </w:r>
          </w:p>
        </w:tc>
        <w:tc>
          <w:tcPr>
            <w:tcW w:w="2600"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Сказуемое. Простое глагольное сказуемое</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26379" w:rsidRDefault="00626379" w:rsidP="00B25A3B">
            <w:pPr>
              <w:jc w:val="both"/>
              <w:rPr>
                <w:rFonts w:ascii="Times New Roman" w:hAnsi="Times New Roman" w:cs="Times New Roman"/>
                <w:sz w:val="24"/>
                <w:szCs w:val="24"/>
              </w:rPr>
            </w:pPr>
            <w:r w:rsidRPr="00BB6EDE">
              <w:rPr>
                <w:rFonts w:ascii="Times New Roman" w:hAnsi="Times New Roman"/>
                <w:sz w:val="24"/>
                <w:szCs w:val="24"/>
              </w:rPr>
              <w:t>Знать виды сказуемого. Уметь</w:t>
            </w:r>
            <w:r w:rsidRPr="00BB6EDE">
              <w:rPr>
                <w:rFonts w:ascii="Times New Roman" w:hAnsi="Times New Roman"/>
                <w:sz w:val="24"/>
                <w:szCs w:val="24"/>
              </w:rPr>
              <w:br/>
              <w:t>находить и характеризовать сказуемое в предложении, согласовывать подлежащее и сказуемое,</w:t>
            </w:r>
            <w:r w:rsidRPr="00BB6EDE">
              <w:rPr>
                <w:rFonts w:ascii="Times New Roman" w:hAnsi="Times New Roman"/>
                <w:sz w:val="24"/>
                <w:szCs w:val="24"/>
              </w:rPr>
              <w:br/>
              <w:t>применяя соответствующее правило, учитывая в ряде случаев</w:t>
            </w:r>
            <w:r w:rsidRPr="00BB6EDE">
              <w:rPr>
                <w:rFonts w:ascii="Times New Roman" w:hAnsi="Times New Roman"/>
                <w:sz w:val="24"/>
                <w:szCs w:val="24"/>
              </w:rPr>
              <w:br/>
              <w:t>сосуществующие в речи варианты согласования, опр</w:t>
            </w:r>
            <w:r w:rsidR="00DA4803" w:rsidRPr="00BB6EDE">
              <w:rPr>
                <w:rFonts w:ascii="Times New Roman" w:hAnsi="Times New Roman"/>
                <w:sz w:val="24"/>
                <w:szCs w:val="24"/>
              </w:rPr>
              <w:t>еделять</w:t>
            </w:r>
            <w:r w:rsidR="00DA4803" w:rsidRPr="00BB6EDE">
              <w:rPr>
                <w:rFonts w:ascii="Times New Roman" w:hAnsi="Times New Roman"/>
                <w:sz w:val="24"/>
                <w:szCs w:val="24"/>
              </w:rPr>
              <w:br/>
              <w:t xml:space="preserve">морфологические </w:t>
            </w:r>
            <w:r w:rsidR="00DA4803" w:rsidRPr="00BB6EDE">
              <w:rPr>
                <w:rFonts w:ascii="Times New Roman" w:hAnsi="Times New Roman" w:cs="Times New Roman"/>
                <w:sz w:val="24"/>
                <w:szCs w:val="24"/>
              </w:rPr>
              <w:t xml:space="preserve">способы </w:t>
            </w:r>
            <w:r w:rsidRPr="00BB6EDE">
              <w:rPr>
                <w:rFonts w:ascii="Times New Roman" w:hAnsi="Times New Roman" w:cs="Times New Roman"/>
                <w:sz w:val="24"/>
                <w:szCs w:val="24"/>
              </w:rPr>
              <w:t>в</w:t>
            </w:r>
            <w:proofErr w:type="gramStart"/>
            <w:r w:rsidRPr="00BB6EDE">
              <w:rPr>
                <w:rFonts w:ascii="Times New Roman" w:hAnsi="Times New Roman" w:cs="Times New Roman"/>
                <w:sz w:val="24"/>
                <w:szCs w:val="24"/>
              </w:rPr>
              <w:t>ы-</w:t>
            </w:r>
            <w:proofErr w:type="gramEnd"/>
            <w:r w:rsidRPr="00BB6EDE">
              <w:rPr>
                <w:rFonts w:ascii="Times New Roman" w:hAnsi="Times New Roman" w:cs="Times New Roman"/>
                <w:sz w:val="24"/>
                <w:szCs w:val="24"/>
              </w:rPr>
              <w:br/>
            </w:r>
            <w:proofErr w:type="spellStart"/>
            <w:r w:rsidRPr="00BB6EDE">
              <w:rPr>
                <w:rFonts w:ascii="Times New Roman" w:hAnsi="Times New Roman" w:cs="Times New Roman"/>
                <w:sz w:val="24"/>
                <w:szCs w:val="24"/>
              </w:rPr>
              <w:t>ражения</w:t>
            </w:r>
            <w:proofErr w:type="spellEnd"/>
            <w:r w:rsidRPr="00BB6EDE">
              <w:rPr>
                <w:rFonts w:ascii="Times New Roman" w:hAnsi="Times New Roman" w:cs="Times New Roman"/>
                <w:sz w:val="24"/>
                <w:szCs w:val="24"/>
              </w:rPr>
              <w:t xml:space="preserve"> простого глагольного</w:t>
            </w:r>
            <w:r w:rsidRPr="00BB6EDE">
              <w:rPr>
                <w:rFonts w:ascii="Times New Roman" w:hAnsi="Times New Roman" w:cs="Times New Roman"/>
                <w:sz w:val="24"/>
                <w:szCs w:val="24"/>
              </w:rPr>
              <w:br/>
              <w:t>сказуемого</w:t>
            </w:r>
          </w:p>
          <w:p w:rsidR="00BB6EDE" w:rsidRPr="00BB6EDE" w:rsidRDefault="00BB6EDE" w:rsidP="00B25A3B">
            <w:pPr>
              <w:jc w:val="both"/>
              <w:rPr>
                <w:rFonts w:ascii="Times New Roman" w:hAnsi="Times New Roman"/>
                <w:sz w:val="24"/>
                <w:szCs w:val="24"/>
              </w:rPr>
            </w:pP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lastRenderedPageBreak/>
              <w:t>Для обучающихся</w:t>
            </w:r>
            <w:r w:rsidR="00CE74C9" w:rsidRPr="00BB6EDE">
              <w:rPr>
                <w:rFonts w:ascii="Times New Roman" w:hAnsi="Times New Roman"/>
                <w:b/>
                <w:sz w:val="24"/>
                <w:szCs w:val="24"/>
              </w:rPr>
              <w:t xml:space="preserve"> </w:t>
            </w:r>
            <w:r w:rsidRPr="00BB6EDE">
              <w:rPr>
                <w:rFonts w:ascii="Times New Roman" w:hAnsi="Times New Roman"/>
                <w:b/>
                <w:sz w:val="24"/>
                <w:szCs w:val="24"/>
              </w:rPr>
              <w:t>с ОВЗ</w:t>
            </w:r>
          </w:p>
          <w:p w:rsidR="00626379" w:rsidRPr="00BB6EDE" w:rsidRDefault="00626379" w:rsidP="00B25A3B">
            <w:pPr>
              <w:jc w:val="both"/>
              <w:rPr>
                <w:rFonts w:ascii="Times New Roman" w:hAnsi="Times New Roman"/>
                <w:b/>
                <w:sz w:val="24"/>
                <w:szCs w:val="24"/>
              </w:rPr>
            </w:pPr>
            <w:r w:rsidRPr="00BB6EDE">
              <w:rPr>
                <w:rFonts w:ascii="Times New Roman" w:hAnsi="Times New Roman"/>
                <w:sz w:val="24"/>
                <w:szCs w:val="24"/>
              </w:rPr>
              <w:t>Уметь</w:t>
            </w:r>
            <w:r w:rsidR="00CE74C9" w:rsidRPr="00BB6EDE">
              <w:rPr>
                <w:rFonts w:ascii="Times New Roman" w:hAnsi="Times New Roman"/>
                <w:sz w:val="24"/>
                <w:szCs w:val="24"/>
              </w:rPr>
              <w:t xml:space="preserve"> </w:t>
            </w:r>
            <w:r w:rsidRPr="00BB6EDE">
              <w:rPr>
                <w:rFonts w:ascii="Times New Roman" w:hAnsi="Times New Roman"/>
                <w:sz w:val="24"/>
                <w:szCs w:val="24"/>
              </w:rPr>
              <w:t>находить и характеризовать сказуемое в предложении</w:t>
            </w:r>
          </w:p>
        </w:tc>
        <w:tc>
          <w:tcPr>
            <w:tcW w:w="2409" w:type="dxa"/>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lastRenderedPageBreak/>
              <w:t>Составить</w:t>
            </w:r>
            <w:r w:rsidR="00CE74C9" w:rsidRPr="00BB6EDE">
              <w:rPr>
                <w:rFonts w:ascii="Times New Roman" w:hAnsi="Times New Roman"/>
                <w:sz w:val="24"/>
                <w:szCs w:val="24"/>
              </w:rPr>
              <w:t xml:space="preserve"> </w:t>
            </w:r>
            <w:r w:rsidRPr="00BB6EDE">
              <w:rPr>
                <w:rFonts w:ascii="Times New Roman" w:hAnsi="Times New Roman"/>
                <w:sz w:val="24"/>
                <w:szCs w:val="24"/>
              </w:rPr>
              <w:t>план</w:t>
            </w:r>
            <w:r w:rsidRPr="00BB6EDE">
              <w:rPr>
                <w:rFonts w:ascii="Times New Roman" w:hAnsi="Times New Roman"/>
                <w:sz w:val="24"/>
                <w:szCs w:val="24"/>
              </w:rPr>
              <w:br/>
              <w:t>теоретического</w:t>
            </w:r>
            <w:r w:rsidRPr="00BB6EDE">
              <w:rPr>
                <w:rFonts w:ascii="Times New Roman" w:hAnsi="Times New Roman"/>
                <w:sz w:val="24"/>
                <w:szCs w:val="24"/>
              </w:rPr>
              <w:br/>
              <w:t>материала</w:t>
            </w:r>
            <w:r w:rsidR="00CE74C9" w:rsidRPr="00BB6EDE">
              <w:rPr>
                <w:rFonts w:ascii="Times New Roman" w:hAnsi="Times New Roman"/>
                <w:sz w:val="24"/>
                <w:szCs w:val="24"/>
              </w:rPr>
              <w:t xml:space="preserve"> </w:t>
            </w:r>
            <w:r w:rsidRPr="00BB6EDE">
              <w:rPr>
                <w:rFonts w:ascii="Times New Roman" w:hAnsi="Times New Roman"/>
                <w:sz w:val="24"/>
                <w:szCs w:val="24"/>
              </w:rPr>
              <w:t>параграфа,</w:t>
            </w:r>
            <w:r w:rsidR="00CE74C9" w:rsidRPr="00BB6EDE">
              <w:rPr>
                <w:rFonts w:ascii="Times New Roman" w:hAnsi="Times New Roman"/>
                <w:sz w:val="24"/>
                <w:szCs w:val="24"/>
              </w:rPr>
              <w:t xml:space="preserve"> </w:t>
            </w:r>
            <w:r w:rsidRPr="00BB6EDE">
              <w:rPr>
                <w:rFonts w:ascii="Times New Roman" w:hAnsi="Times New Roman"/>
                <w:sz w:val="24"/>
                <w:szCs w:val="24"/>
              </w:rPr>
              <w:t>подготовить</w:t>
            </w:r>
            <w:r w:rsidR="00CE74C9" w:rsidRPr="00BB6EDE">
              <w:rPr>
                <w:rFonts w:ascii="Times New Roman" w:hAnsi="Times New Roman"/>
                <w:sz w:val="24"/>
                <w:szCs w:val="24"/>
              </w:rPr>
              <w:t xml:space="preserve"> </w:t>
            </w:r>
            <w:r w:rsidRPr="00BB6EDE">
              <w:rPr>
                <w:rFonts w:ascii="Times New Roman" w:hAnsi="Times New Roman"/>
                <w:sz w:val="24"/>
                <w:szCs w:val="24"/>
              </w:rPr>
              <w:t>устное</w:t>
            </w:r>
            <w:r w:rsidR="00CE74C9" w:rsidRPr="00BB6EDE">
              <w:rPr>
                <w:rFonts w:ascii="Times New Roman" w:hAnsi="Times New Roman"/>
                <w:sz w:val="24"/>
                <w:szCs w:val="24"/>
              </w:rPr>
              <w:t xml:space="preserve"> </w:t>
            </w:r>
            <w:r w:rsidRPr="00BB6EDE">
              <w:rPr>
                <w:rFonts w:ascii="Times New Roman" w:hAnsi="Times New Roman"/>
                <w:sz w:val="24"/>
                <w:szCs w:val="24"/>
              </w:rPr>
              <w:t>в</w:t>
            </w:r>
            <w:proofErr w:type="gramStart"/>
            <w:r w:rsidRPr="00BB6EDE">
              <w:rPr>
                <w:rFonts w:ascii="Times New Roman" w:hAnsi="Times New Roman"/>
                <w:sz w:val="24"/>
                <w:szCs w:val="24"/>
              </w:rPr>
              <w:t>ы-</w:t>
            </w:r>
            <w:proofErr w:type="gramEnd"/>
            <w:r w:rsidRPr="00BB6EDE">
              <w:rPr>
                <w:rFonts w:ascii="Times New Roman" w:hAnsi="Times New Roman"/>
                <w:sz w:val="24"/>
                <w:szCs w:val="24"/>
              </w:rPr>
              <w:br/>
              <w:t>сказывание «Способы</w:t>
            </w:r>
            <w:r w:rsidR="00CE74C9" w:rsidRPr="00BB6EDE">
              <w:rPr>
                <w:rFonts w:ascii="Times New Roman" w:hAnsi="Times New Roman"/>
                <w:sz w:val="24"/>
                <w:szCs w:val="24"/>
              </w:rPr>
              <w:t xml:space="preserve"> </w:t>
            </w:r>
            <w:r w:rsidRPr="00BB6EDE">
              <w:rPr>
                <w:rFonts w:ascii="Times New Roman" w:hAnsi="Times New Roman"/>
                <w:sz w:val="24"/>
                <w:szCs w:val="24"/>
              </w:rPr>
              <w:t>выражения простого глагольного сказуемого».</w:t>
            </w:r>
            <w:r w:rsidRPr="00BB6EDE">
              <w:rPr>
                <w:rFonts w:ascii="Times New Roman" w:hAnsi="Times New Roman"/>
                <w:sz w:val="24"/>
                <w:szCs w:val="24"/>
              </w:rPr>
              <w:br/>
              <w:t>Составить</w:t>
            </w:r>
            <w:r w:rsidR="00CE74C9" w:rsidRPr="00BB6EDE">
              <w:rPr>
                <w:rFonts w:ascii="Times New Roman" w:hAnsi="Times New Roman"/>
                <w:sz w:val="24"/>
                <w:szCs w:val="24"/>
              </w:rPr>
              <w:t xml:space="preserve"> </w:t>
            </w:r>
            <w:r w:rsidRPr="00BB6EDE">
              <w:rPr>
                <w:rFonts w:ascii="Times New Roman" w:hAnsi="Times New Roman"/>
                <w:sz w:val="24"/>
                <w:szCs w:val="24"/>
              </w:rPr>
              <w:t>предложения</w:t>
            </w:r>
            <w:r w:rsidR="00CE74C9" w:rsidRPr="00BB6EDE">
              <w:rPr>
                <w:rFonts w:ascii="Times New Roman" w:hAnsi="Times New Roman"/>
                <w:sz w:val="24"/>
                <w:szCs w:val="24"/>
              </w:rPr>
              <w:t xml:space="preserve"> </w:t>
            </w:r>
            <w:r w:rsidRPr="00BB6EDE">
              <w:rPr>
                <w:rFonts w:ascii="Times New Roman" w:hAnsi="Times New Roman"/>
                <w:sz w:val="24"/>
                <w:szCs w:val="24"/>
              </w:rPr>
              <w:t>с</w:t>
            </w:r>
            <w:r w:rsidR="00CE74C9" w:rsidRPr="00BB6EDE">
              <w:rPr>
                <w:rFonts w:ascii="Times New Roman" w:hAnsi="Times New Roman"/>
                <w:sz w:val="24"/>
                <w:szCs w:val="24"/>
              </w:rPr>
              <w:t xml:space="preserve"> </w:t>
            </w:r>
            <w:r w:rsidRPr="00BB6EDE">
              <w:rPr>
                <w:rFonts w:ascii="Times New Roman" w:hAnsi="Times New Roman"/>
                <w:sz w:val="24"/>
                <w:szCs w:val="24"/>
              </w:rPr>
              <w:lastRenderedPageBreak/>
              <w:t>глагольными</w:t>
            </w:r>
            <w:r w:rsidR="00CE74C9" w:rsidRPr="00BB6EDE">
              <w:rPr>
                <w:rFonts w:ascii="Times New Roman" w:hAnsi="Times New Roman"/>
                <w:sz w:val="24"/>
                <w:szCs w:val="24"/>
              </w:rPr>
              <w:t xml:space="preserve"> </w:t>
            </w:r>
            <w:r w:rsidRPr="00BB6EDE">
              <w:rPr>
                <w:rFonts w:ascii="Times New Roman" w:hAnsi="Times New Roman"/>
                <w:sz w:val="24"/>
                <w:szCs w:val="24"/>
              </w:rPr>
              <w:t>фр</w:t>
            </w:r>
            <w:proofErr w:type="gramStart"/>
            <w:r w:rsidRPr="00BB6EDE">
              <w:rPr>
                <w:rFonts w:ascii="Times New Roman" w:hAnsi="Times New Roman"/>
                <w:sz w:val="24"/>
                <w:szCs w:val="24"/>
              </w:rPr>
              <w:t>а-</w:t>
            </w:r>
            <w:proofErr w:type="gramEnd"/>
            <w:r w:rsidRPr="00BB6EDE">
              <w:rPr>
                <w:rFonts w:ascii="Times New Roman" w:hAnsi="Times New Roman"/>
                <w:sz w:val="24"/>
                <w:szCs w:val="24"/>
              </w:rPr>
              <w:br/>
              <w:t>зеологизмами</w:t>
            </w:r>
            <w:r w:rsidR="00CE74C9" w:rsidRPr="00BB6EDE">
              <w:rPr>
                <w:rFonts w:ascii="Times New Roman" w:hAnsi="Times New Roman"/>
                <w:sz w:val="24"/>
                <w:szCs w:val="24"/>
              </w:rPr>
              <w:t xml:space="preserve"> </w:t>
            </w:r>
            <w:r w:rsidRPr="00BB6EDE">
              <w:rPr>
                <w:rFonts w:ascii="Times New Roman" w:hAnsi="Times New Roman"/>
                <w:sz w:val="24"/>
                <w:szCs w:val="24"/>
              </w:rPr>
              <w:t>в</w:t>
            </w:r>
            <w:r w:rsidRPr="00BB6EDE">
              <w:rPr>
                <w:rFonts w:ascii="Times New Roman" w:hAnsi="Times New Roman"/>
                <w:sz w:val="24"/>
                <w:szCs w:val="24"/>
              </w:rPr>
              <w:br/>
              <w:t>роли сказуемых</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B25A3B"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lastRenderedPageBreak/>
              <w:t>2</w:t>
            </w:r>
            <w:r w:rsidR="00626379" w:rsidRPr="00BB6EDE">
              <w:rPr>
                <w:rFonts w:ascii="Times New Roman" w:hAnsi="Times New Roman" w:cs="Times New Roman"/>
                <w:color w:val="000000"/>
                <w:sz w:val="24"/>
                <w:szCs w:val="24"/>
              </w:rPr>
              <w:t>7</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Составное глагольное сказуемое</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усвоения новых знаний</w:t>
            </w:r>
          </w:p>
        </w:tc>
        <w:tc>
          <w:tcPr>
            <w:tcW w:w="3827" w:type="dxa"/>
          </w:tcPr>
          <w:p w:rsidR="00626379" w:rsidRPr="00BB6EDE" w:rsidRDefault="00626379" w:rsidP="00BB6EDE">
            <w:pPr>
              <w:rPr>
                <w:rFonts w:ascii="Times New Roman" w:hAnsi="Times New Roman" w:cs="Times New Roman"/>
                <w:sz w:val="24"/>
                <w:szCs w:val="24"/>
              </w:rPr>
            </w:pPr>
            <w:r w:rsidRPr="00BB6EDE">
              <w:rPr>
                <w:rFonts w:ascii="Times New Roman" w:hAnsi="Times New Roman" w:cs="Times New Roman"/>
                <w:sz w:val="24"/>
                <w:szCs w:val="24"/>
              </w:rPr>
              <w:t>Знать структуру составного глагольного сказуемого, опознавать</w:t>
            </w:r>
            <w:r w:rsidRPr="00BB6EDE">
              <w:rPr>
                <w:rFonts w:ascii="Times New Roman" w:hAnsi="Times New Roman" w:cs="Times New Roman"/>
                <w:sz w:val="24"/>
                <w:szCs w:val="24"/>
              </w:rPr>
              <w:br/>
              <w:t>его в тексте по составу слов, по</w:t>
            </w:r>
            <w:r w:rsidRPr="00BB6EDE">
              <w:rPr>
                <w:rFonts w:ascii="Times New Roman" w:hAnsi="Times New Roman" w:cs="Times New Roman"/>
                <w:sz w:val="24"/>
                <w:szCs w:val="24"/>
              </w:rPr>
              <w:br/>
              <w:t>способу выражения лексического</w:t>
            </w:r>
            <w:r w:rsidRPr="00BB6EDE">
              <w:rPr>
                <w:rFonts w:ascii="Times New Roman" w:hAnsi="Times New Roman" w:cs="Times New Roman"/>
                <w:sz w:val="24"/>
                <w:szCs w:val="24"/>
              </w:rPr>
              <w:br/>
              <w:t>и грамматического значения, ра</w:t>
            </w:r>
            <w:proofErr w:type="gramStart"/>
            <w:r w:rsidRPr="00BB6EDE">
              <w:rPr>
                <w:rFonts w:ascii="Times New Roman" w:hAnsi="Times New Roman" w:cs="Times New Roman"/>
                <w:sz w:val="24"/>
                <w:szCs w:val="24"/>
              </w:rPr>
              <w:t>з-</w:t>
            </w:r>
            <w:proofErr w:type="gramEnd"/>
            <w:r w:rsidRPr="00BB6EDE">
              <w:rPr>
                <w:rFonts w:ascii="Times New Roman" w:hAnsi="Times New Roman" w:cs="Times New Roman"/>
                <w:sz w:val="24"/>
                <w:szCs w:val="24"/>
              </w:rPr>
              <w:t xml:space="preserve"> </w:t>
            </w:r>
            <w:proofErr w:type="spellStart"/>
            <w:r w:rsidRPr="00BB6EDE">
              <w:rPr>
                <w:rFonts w:ascii="Times New Roman" w:hAnsi="Times New Roman" w:cs="Times New Roman"/>
                <w:sz w:val="24"/>
                <w:szCs w:val="24"/>
              </w:rPr>
              <w:t>личать</w:t>
            </w:r>
            <w:proofErr w:type="spellEnd"/>
            <w:r w:rsidRPr="00BB6EDE">
              <w:rPr>
                <w:rFonts w:ascii="Times New Roman" w:hAnsi="Times New Roman" w:cs="Times New Roman"/>
                <w:sz w:val="24"/>
                <w:szCs w:val="24"/>
              </w:rPr>
              <w:t xml:space="preserve"> простое и составное глагольное сказуемое</w:t>
            </w:r>
          </w:p>
          <w:p w:rsidR="00626379" w:rsidRPr="00BB6EDE" w:rsidRDefault="00626379" w:rsidP="00BB6EDE">
            <w:pPr>
              <w:rPr>
                <w:rFonts w:ascii="Times New Roman" w:hAnsi="Times New Roman" w:cs="Times New Roman"/>
                <w:sz w:val="24"/>
                <w:szCs w:val="24"/>
              </w:rPr>
            </w:pPr>
            <w:r w:rsidRPr="00BB6EDE">
              <w:rPr>
                <w:rFonts w:ascii="Times New Roman" w:hAnsi="Times New Roman" w:cs="Times New Roman"/>
                <w:sz w:val="24"/>
                <w:szCs w:val="24"/>
              </w:rPr>
              <w:t>Для обучающихся</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с ОВЗ</w:t>
            </w:r>
          </w:p>
          <w:p w:rsidR="00626379" w:rsidRPr="00BB6EDE" w:rsidRDefault="00626379" w:rsidP="00BB6EDE">
            <w:pPr>
              <w:rPr>
                <w:rFonts w:ascii="Times New Roman" w:hAnsi="Times New Roman" w:cs="Times New Roman"/>
                <w:sz w:val="24"/>
                <w:szCs w:val="24"/>
              </w:rPr>
            </w:pPr>
            <w:r w:rsidRPr="00BB6EDE">
              <w:rPr>
                <w:rFonts w:ascii="Times New Roman" w:hAnsi="Times New Roman" w:cs="Times New Roman"/>
                <w:sz w:val="24"/>
                <w:szCs w:val="24"/>
              </w:rPr>
              <w:t>Знать структуру составного глагольного сказуемого, опознавать</w:t>
            </w:r>
            <w:r w:rsidRPr="00BB6EDE">
              <w:rPr>
                <w:rFonts w:ascii="Times New Roman" w:hAnsi="Times New Roman" w:cs="Times New Roman"/>
                <w:sz w:val="24"/>
                <w:szCs w:val="24"/>
              </w:rPr>
              <w:br/>
              <w:t>его в тексте по составу слов</w:t>
            </w:r>
          </w:p>
        </w:tc>
        <w:tc>
          <w:tcPr>
            <w:tcW w:w="2409" w:type="dxa"/>
          </w:tcPr>
          <w:p w:rsidR="00626379" w:rsidRPr="00BB6EDE" w:rsidRDefault="00626379" w:rsidP="00BB6EDE">
            <w:pPr>
              <w:rPr>
                <w:rFonts w:ascii="Times New Roman" w:hAnsi="Times New Roman" w:cs="Times New Roman"/>
                <w:sz w:val="24"/>
                <w:szCs w:val="24"/>
              </w:rPr>
            </w:pPr>
            <w:r w:rsidRPr="00BB6EDE">
              <w:rPr>
                <w:rFonts w:ascii="Times New Roman" w:hAnsi="Times New Roman" w:cs="Times New Roman"/>
                <w:sz w:val="24"/>
                <w:szCs w:val="24"/>
              </w:rPr>
              <w:t>Заменить составные</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глагольные</w:t>
            </w:r>
            <w:r w:rsidRPr="00BB6EDE">
              <w:rPr>
                <w:rFonts w:ascii="Times New Roman" w:hAnsi="Times New Roman" w:cs="Times New Roman"/>
                <w:sz w:val="24"/>
                <w:szCs w:val="24"/>
              </w:rPr>
              <w:br/>
              <w:t>сказуемые</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со</w:t>
            </w:r>
            <w:r w:rsidRPr="00BB6EDE">
              <w:rPr>
                <w:rFonts w:ascii="Times New Roman" w:hAnsi="Times New Roman" w:cs="Times New Roman"/>
                <w:sz w:val="24"/>
                <w:szCs w:val="24"/>
              </w:rPr>
              <w:br/>
              <w:t>вспомогательным</w:t>
            </w:r>
            <w:r w:rsidRPr="00BB6EDE">
              <w:rPr>
                <w:rFonts w:ascii="Times New Roman" w:hAnsi="Times New Roman" w:cs="Times New Roman"/>
                <w:sz w:val="24"/>
                <w:szCs w:val="24"/>
              </w:rPr>
              <w:br/>
              <w:t>глаголом</w:t>
            </w:r>
            <w:r w:rsidR="00CE74C9" w:rsidRPr="00BB6EDE">
              <w:rPr>
                <w:rFonts w:ascii="Times New Roman" w:hAnsi="Times New Roman" w:cs="Times New Roman"/>
                <w:sz w:val="24"/>
                <w:szCs w:val="24"/>
              </w:rPr>
              <w:t xml:space="preserve"> </w:t>
            </w:r>
            <w:proofErr w:type="gramStart"/>
            <w:r w:rsidRPr="00BB6EDE">
              <w:rPr>
                <w:rFonts w:ascii="Times New Roman" w:hAnsi="Times New Roman" w:cs="Times New Roman"/>
                <w:sz w:val="24"/>
                <w:szCs w:val="24"/>
              </w:rPr>
              <w:t>на</w:t>
            </w:r>
            <w:proofErr w:type="gramEnd"/>
            <w:r w:rsidR="00BB6EDE">
              <w:rPr>
                <w:rFonts w:ascii="Times New Roman" w:hAnsi="Times New Roman" w:cs="Times New Roman"/>
                <w:sz w:val="24"/>
                <w:szCs w:val="24"/>
              </w:rPr>
              <w:t xml:space="preserve"> </w:t>
            </w:r>
            <w:r w:rsidRPr="00BB6EDE">
              <w:rPr>
                <w:rFonts w:ascii="Times New Roman" w:hAnsi="Times New Roman" w:cs="Times New Roman"/>
                <w:sz w:val="24"/>
                <w:szCs w:val="24"/>
              </w:rPr>
              <w:t>составные</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глагольные</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с</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кратким</w:t>
            </w:r>
            <w:r w:rsidRPr="00BB6EDE">
              <w:rPr>
                <w:rFonts w:ascii="Times New Roman" w:hAnsi="Times New Roman" w:cs="Times New Roman"/>
                <w:sz w:val="24"/>
                <w:szCs w:val="24"/>
              </w:rPr>
              <w:br/>
              <w:t>прилагательным.</w:t>
            </w:r>
            <w:r w:rsidRPr="00BB6EDE">
              <w:rPr>
                <w:rFonts w:ascii="Times New Roman" w:hAnsi="Times New Roman" w:cs="Times New Roman"/>
                <w:sz w:val="24"/>
                <w:szCs w:val="24"/>
              </w:rPr>
              <w:br/>
              <w:t>Составить</w:t>
            </w:r>
            <w:r w:rsidR="00CE74C9" w:rsidRPr="00BB6EDE">
              <w:rPr>
                <w:rFonts w:ascii="Times New Roman" w:hAnsi="Times New Roman" w:cs="Times New Roman"/>
                <w:sz w:val="24"/>
                <w:szCs w:val="24"/>
              </w:rPr>
              <w:t xml:space="preserve"> </w:t>
            </w:r>
            <w:r w:rsidR="00BB6EDE">
              <w:rPr>
                <w:rFonts w:ascii="Times New Roman" w:hAnsi="Times New Roman" w:cs="Times New Roman"/>
                <w:sz w:val="24"/>
                <w:szCs w:val="24"/>
              </w:rPr>
              <w:t xml:space="preserve">план </w:t>
            </w:r>
            <w:r w:rsidR="00BB6EDE" w:rsidRPr="00BB6EDE">
              <w:rPr>
                <w:rFonts w:ascii="Times New Roman" w:hAnsi="Times New Roman" w:cs="Times New Roman"/>
                <w:sz w:val="24"/>
                <w:szCs w:val="24"/>
              </w:rPr>
              <w:t xml:space="preserve">§ </w:t>
            </w:r>
            <w:r w:rsidRPr="00BB6EDE">
              <w:rPr>
                <w:rFonts w:ascii="Times New Roman" w:hAnsi="Times New Roman" w:cs="Times New Roman"/>
                <w:sz w:val="24"/>
                <w:szCs w:val="24"/>
              </w:rPr>
              <w:t>20,</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проиллюстрировать</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каждый</w:t>
            </w:r>
            <w:r w:rsidRPr="00BB6EDE">
              <w:rPr>
                <w:rFonts w:ascii="Times New Roman" w:hAnsi="Times New Roman" w:cs="Times New Roman"/>
                <w:sz w:val="24"/>
                <w:szCs w:val="24"/>
              </w:rPr>
              <w:br/>
              <w:t>пункт плана своими примерами</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28</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Составное глагольное сказуемое</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w:t>
            </w:r>
            <w:r w:rsidR="00CE74C9" w:rsidRPr="00BB6EDE">
              <w:rPr>
                <w:rFonts w:ascii="Times New Roman" w:hAnsi="Times New Roman" w:cs="Times New Roman"/>
                <w:sz w:val="24"/>
                <w:szCs w:val="24"/>
              </w:rPr>
              <w:t xml:space="preserve"> </w:t>
            </w:r>
            <w:r w:rsidRPr="00BB6EDE">
              <w:rPr>
                <w:rFonts w:ascii="Times New Roman" w:hAnsi="Times New Roman" w:cs="Times New Roman"/>
                <w:sz w:val="24"/>
                <w:szCs w:val="24"/>
              </w:rPr>
              <w:t>усвоения новых знаний</w:t>
            </w:r>
          </w:p>
        </w:tc>
        <w:tc>
          <w:tcPr>
            <w:tcW w:w="3827" w:type="dxa"/>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Знать структуру составного глагольного с</w:t>
            </w:r>
            <w:r w:rsidR="00BB6EDE">
              <w:rPr>
                <w:rFonts w:ascii="Times New Roman" w:hAnsi="Times New Roman"/>
                <w:sz w:val="24"/>
                <w:szCs w:val="24"/>
              </w:rPr>
              <w:t xml:space="preserve">казуемого, </w:t>
            </w:r>
            <w:proofErr w:type="spellStart"/>
            <w:r w:rsidR="00BB6EDE">
              <w:rPr>
                <w:rFonts w:ascii="Times New Roman" w:hAnsi="Times New Roman"/>
                <w:sz w:val="24"/>
                <w:szCs w:val="24"/>
              </w:rPr>
              <w:t>опознавать</w:t>
            </w:r>
            <w:r w:rsidRPr="00BB6EDE">
              <w:rPr>
                <w:rFonts w:ascii="Times New Roman" w:hAnsi="Times New Roman"/>
                <w:sz w:val="24"/>
                <w:szCs w:val="24"/>
              </w:rPr>
              <w:t>его</w:t>
            </w:r>
            <w:proofErr w:type="spellEnd"/>
            <w:r w:rsidRPr="00BB6EDE">
              <w:rPr>
                <w:rFonts w:ascii="Times New Roman" w:hAnsi="Times New Roman"/>
                <w:sz w:val="24"/>
                <w:szCs w:val="24"/>
              </w:rPr>
              <w:t xml:space="preserve"> в тексте по составу слов, по</w:t>
            </w:r>
            <w:r w:rsidRPr="00BB6EDE">
              <w:rPr>
                <w:rFonts w:ascii="Times New Roman" w:hAnsi="Times New Roman"/>
                <w:sz w:val="24"/>
                <w:szCs w:val="24"/>
              </w:rPr>
              <w:br/>
              <w:t>способу выражения лексического</w:t>
            </w:r>
            <w:r w:rsidRPr="00BB6EDE">
              <w:rPr>
                <w:rFonts w:ascii="Times New Roman" w:hAnsi="Times New Roman"/>
                <w:sz w:val="24"/>
                <w:szCs w:val="24"/>
              </w:rPr>
              <w:br/>
              <w:t>и грамматического значения, различать простое и составное глагольное сказуемое</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Знать структуру составного гла</w:t>
            </w:r>
            <w:r w:rsidR="00BB6EDE">
              <w:rPr>
                <w:rFonts w:ascii="Times New Roman" w:hAnsi="Times New Roman"/>
                <w:sz w:val="24"/>
                <w:szCs w:val="24"/>
              </w:rPr>
              <w:t xml:space="preserve">гольного сказуемого, опознавать </w:t>
            </w:r>
            <w:r w:rsidRPr="00BB6EDE">
              <w:rPr>
                <w:rFonts w:ascii="Times New Roman" w:hAnsi="Times New Roman"/>
                <w:sz w:val="24"/>
                <w:szCs w:val="24"/>
              </w:rPr>
              <w:t>его в тексте по составу слов</w:t>
            </w:r>
          </w:p>
        </w:tc>
        <w:tc>
          <w:tcPr>
            <w:tcW w:w="2409" w:type="dxa"/>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Заменить составные</w:t>
            </w:r>
            <w:r w:rsidR="00CE74C9" w:rsidRPr="00BB6EDE">
              <w:rPr>
                <w:rFonts w:ascii="Times New Roman" w:hAnsi="Times New Roman"/>
                <w:sz w:val="24"/>
                <w:szCs w:val="24"/>
              </w:rPr>
              <w:t xml:space="preserve"> </w:t>
            </w:r>
            <w:r w:rsidRPr="00BB6EDE">
              <w:rPr>
                <w:rFonts w:ascii="Times New Roman" w:hAnsi="Times New Roman"/>
                <w:sz w:val="24"/>
                <w:szCs w:val="24"/>
              </w:rPr>
              <w:t>глагольные</w:t>
            </w:r>
            <w:r w:rsidRPr="00BB6EDE">
              <w:rPr>
                <w:rFonts w:ascii="Times New Roman" w:hAnsi="Times New Roman"/>
                <w:sz w:val="24"/>
                <w:szCs w:val="24"/>
              </w:rPr>
              <w:br/>
              <w:t>сказуемые</w:t>
            </w:r>
            <w:r w:rsidR="00CE74C9" w:rsidRPr="00BB6EDE">
              <w:rPr>
                <w:rFonts w:ascii="Times New Roman" w:hAnsi="Times New Roman"/>
                <w:sz w:val="24"/>
                <w:szCs w:val="24"/>
              </w:rPr>
              <w:t xml:space="preserve"> </w:t>
            </w:r>
            <w:r w:rsidRPr="00BB6EDE">
              <w:rPr>
                <w:rFonts w:ascii="Times New Roman" w:hAnsi="Times New Roman"/>
                <w:sz w:val="24"/>
                <w:szCs w:val="24"/>
              </w:rPr>
              <w:t>со</w:t>
            </w:r>
            <w:r w:rsidRPr="00BB6EDE">
              <w:rPr>
                <w:rFonts w:ascii="Times New Roman" w:hAnsi="Times New Roman"/>
                <w:sz w:val="24"/>
                <w:szCs w:val="24"/>
              </w:rPr>
              <w:br/>
              <w:t>вспомогательным</w:t>
            </w:r>
            <w:r w:rsidRPr="00BB6EDE">
              <w:rPr>
                <w:rFonts w:ascii="Times New Roman" w:hAnsi="Times New Roman"/>
                <w:sz w:val="24"/>
                <w:szCs w:val="24"/>
              </w:rPr>
              <w:br/>
              <w:t>глаголом</w:t>
            </w:r>
            <w:r w:rsidR="00CE74C9" w:rsidRPr="00BB6EDE">
              <w:rPr>
                <w:rFonts w:ascii="Times New Roman" w:hAnsi="Times New Roman"/>
                <w:sz w:val="24"/>
                <w:szCs w:val="24"/>
              </w:rPr>
              <w:t xml:space="preserve"> </w:t>
            </w:r>
            <w:proofErr w:type="gramStart"/>
            <w:r w:rsidRPr="00BB6EDE">
              <w:rPr>
                <w:rFonts w:ascii="Times New Roman" w:hAnsi="Times New Roman"/>
                <w:sz w:val="24"/>
                <w:szCs w:val="24"/>
              </w:rPr>
              <w:t>на</w:t>
            </w:r>
            <w:proofErr w:type="gramEnd"/>
            <w:r w:rsidR="00CE74C9" w:rsidRPr="00BB6EDE">
              <w:rPr>
                <w:rFonts w:ascii="Times New Roman" w:hAnsi="Times New Roman"/>
                <w:sz w:val="24"/>
                <w:szCs w:val="24"/>
              </w:rPr>
              <w:t xml:space="preserve"> </w:t>
            </w:r>
            <w:r w:rsidRPr="00BB6EDE">
              <w:rPr>
                <w:rFonts w:ascii="Times New Roman" w:hAnsi="Times New Roman"/>
                <w:sz w:val="24"/>
                <w:szCs w:val="24"/>
              </w:rPr>
              <w:t>составные</w:t>
            </w:r>
            <w:r w:rsidR="00CE74C9" w:rsidRPr="00BB6EDE">
              <w:rPr>
                <w:rFonts w:ascii="Times New Roman" w:hAnsi="Times New Roman"/>
                <w:sz w:val="24"/>
                <w:szCs w:val="24"/>
              </w:rPr>
              <w:t xml:space="preserve"> </w:t>
            </w:r>
            <w:r w:rsidRPr="00BB6EDE">
              <w:rPr>
                <w:rFonts w:ascii="Times New Roman" w:hAnsi="Times New Roman"/>
                <w:sz w:val="24"/>
                <w:szCs w:val="24"/>
              </w:rPr>
              <w:t>глагольные</w:t>
            </w:r>
            <w:r w:rsidR="00CE74C9" w:rsidRPr="00BB6EDE">
              <w:rPr>
                <w:rFonts w:ascii="Times New Roman" w:hAnsi="Times New Roman"/>
                <w:sz w:val="24"/>
                <w:szCs w:val="24"/>
              </w:rPr>
              <w:t xml:space="preserve"> </w:t>
            </w:r>
            <w:r w:rsidRPr="00BB6EDE">
              <w:rPr>
                <w:rFonts w:ascii="Times New Roman" w:hAnsi="Times New Roman"/>
                <w:sz w:val="24"/>
                <w:szCs w:val="24"/>
              </w:rPr>
              <w:t>с</w:t>
            </w:r>
            <w:r w:rsidR="00CE74C9" w:rsidRPr="00BB6EDE">
              <w:rPr>
                <w:rFonts w:ascii="Times New Roman" w:hAnsi="Times New Roman"/>
                <w:sz w:val="24"/>
                <w:szCs w:val="24"/>
              </w:rPr>
              <w:t xml:space="preserve"> </w:t>
            </w:r>
            <w:r w:rsidRPr="00BB6EDE">
              <w:rPr>
                <w:rFonts w:ascii="Times New Roman" w:hAnsi="Times New Roman"/>
                <w:sz w:val="24"/>
                <w:szCs w:val="24"/>
              </w:rPr>
              <w:t>кратким</w:t>
            </w:r>
            <w:r w:rsidRPr="00BB6EDE">
              <w:rPr>
                <w:rFonts w:ascii="Times New Roman" w:hAnsi="Times New Roman"/>
                <w:sz w:val="24"/>
                <w:szCs w:val="24"/>
              </w:rPr>
              <w:br/>
              <w:t>прилагательным.</w:t>
            </w:r>
            <w:r w:rsidRPr="00BB6EDE">
              <w:rPr>
                <w:rFonts w:ascii="Times New Roman" w:hAnsi="Times New Roman"/>
                <w:sz w:val="24"/>
                <w:szCs w:val="24"/>
              </w:rPr>
              <w:br/>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29</w:t>
            </w:r>
          </w:p>
        </w:tc>
        <w:tc>
          <w:tcPr>
            <w:tcW w:w="2600"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Составное именное сказуемое</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vMerge w:val="restart"/>
          </w:tcPr>
          <w:p w:rsidR="00626379" w:rsidRPr="00BB6EDE" w:rsidRDefault="00626379" w:rsidP="00C0126A">
            <w:pPr>
              <w:rPr>
                <w:rFonts w:ascii="Times New Roman" w:hAnsi="Times New Roman"/>
                <w:sz w:val="24"/>
                <w:szCs w:val="24"/>
              </w:rPr>
            </w:pPr>
            <w:r w:rsidRPr="00BB6EDE">
              <w:rPr>
                <w:rFonts w:ascii="Times New Roman" w:hAnsi="Times New Roman"/>
                <w:sz w:val="24"/>
                <w:szCs w:val="24"/>
              </w:rPr>
              <w:t>Знать структуру составного именного сказуемого, различать составные глагольные и составные</w:t>
            </w:r>
            <w:r w:rsidRPr="00BB6EDE">
              <w:rPr>
                <w:rFonts w:ascii="Times New Roman" w:hAnsi="Times New Roman"/>
                <w:sz w:val="24"/>
                <w:szCs w:val="24"/>
              </w:rPr>
              <w:br/>
              <w:t>именные сказуемые, определять</w:t>
            </w:r>
            <w:r w:rsidRPr="00BB6EDE">
              <w:rPr>
                <w:rFonts w:ascii="Times New Roman" w:hAnsi="Times New Roman"/>
                <w:sz w:val="24"/>
                <w:szCs w:val="24"/>
              </w:rPr>
              <w:br/>
              <w:t>способы выражения именной</w:t>
            </w:r>
            <w:r w:rsidRPr="00BB6EDE">
              <w:rPr>
                <w:rFonts w:ascii="Times New Roman" w:hAnsi="Times New Roman"/>
                <w:sz w:val="24"/>
                <w:szCs w:val="24"/>
              </w:rPr>
              <w:br/>
            </w:r>
            <w:r w:rsidRPr="00BB6EDE">
              <w:rPr>
                <w:rFonts w:ascii="Times New Roman" w:hAnsi="Times New Roman"/>
                <w:sz w:val="24"/>
                <w:szCs w:val="24"/>
              </w:rPr>
              <w:lastRenderedPageBreak/>
              <w:t>части составного именного ск</w:t>
            </w:r>
            <w:proofErr w:type="gramStart"/>
            <w:r w:rsidRPr="00BB6EDE">
              <w:rPr>
                <w:rFonts w:ascii="Times New Roman" w:hAnsi="Times New Roman"/>
                <w:sz w:val="24"/>
                <w:szCs w:val="24"/>
              </w:rPr>
              <w:t>а</w:t>
            </w:r>
            <w:r w:rsidR="00DA4803" w:rsidRPr="00BB6EDE">
              <w:rPr>
                <w:rFonts w:ascii="Times New Roman" w:hAnsi="Times New Roman"/>
                <w:sz w:val="24"/>
                <w:szCs w:val="24"/>
              </w:rPr>
              <w:t>-</w:t>
            </w:r>
            <w:proofErr w:type="gramEnd"/>
            <w:r w:rsidR="00DA4803" w:rsidRPr="00BB6EDE">
              <w:rPr>
                <w:rFonts w:ascii="Times New Roman" w:hAnsi="Times New Roman"/>
                <w:sz w:val="24"/>
                <w:szCs w:val="24"/>
              </w:rPr>
              <w:br/>
              <w:t>зуемого, сопоставлять предло</w:t>
            </w:r>
            <w:r w:rsidRPr="00BB6EDE">
              <w:rPr>
                <w:rFonts w:ascii="Times New Roman" w:hAnsi="Times New Roman"/>
                <w:sz w:val="24"/>
                <w:szCs w:val="24"/>
              </w:rPr>
              <w:t>жения с синонимичными сказуемыми разных видов</w:t>
            </w:r>
          </w:p>
          <w:p w:rsidR="00626379" w:rsidRPr="00BB6EDE" w:rsidRDefault="00626379" w:rsidP="00C0126A">
            <w:pPr>
              <w:rPr>
                <w:rFonts w:ascii="Times New Roman" w:hAnsi="Times New Roman"/>
                <w:b/>
                <w:sz w:val="24"/>
                <w:szCs w:val="24"/>
              </w:rPr>
            </w:pPr>
            <w:r w:rsidRPr="00BB6EDE">
              <w:rPr>
                <w:rFonts w:ascii="Times New Roman" w:hAnsi="Times New Roman"/>
                <w:b/>
                <w:sz w:val="24"/>
                <w:szCs w:val="24"/>
              </w:rPr>
              <w:t>Для обучающихся с ОВЗ</w:t>
            </w:r>
          </w:p>
          <w:p w:rsidR="00626379" w:rsidRPr="00BB6EDE" w:rsidRDefault="00626379" w:rsidP="00C0126A">
            <w:pPr>
              <w:rPr>
                <w:rFonts w:ascii="Times New Roman" w:hAnsi="Times New Roman"/>
                <w:sz w:val="24"/>
                <w:szCs w:val="24"/>
              </w:rPr>
            </w:pPr>
            <w:r w:rsidRPr="00BB6EDE">
              <w:rPr>
                <w:rFonts w:ascii="Times New Roman" w:hAnsi="Times New Roman"/>
                <w:sz w:val="24"/>
                <w:szCs w:val="24"/>
              </w:rPr>
              <w:t>Знать структуру составного именного сказуемого, различать составные глагольные и составные</w:t>
            </w:r>
            <w:r w:rsidRPr="00BB6EDE">
              <w:rPr>
                <w:rFonts w:ascii="Times New Roman" w:hAnsi="Times New Roman"/>
                <w:sz w:val="24"/>
                <w:szCs w:val="24"/>
              </w:rPr>
              <w:br/>
              <w:t>именные сказуемые, определять</w:t>
            </w:r>
            <w:r w:rsidRPr="00BB6EDE">
              <w:rPr>
                <w:rFonts w:ascii="Times New Roman" w:hAnsi="Times New Roman"/>
                <w:sz w:val="24"/>
                <w:szCs w:val="24"/>
              </w:rPr>
              <w:br/>
              <w:t>способы выражения именной</w:t>
            </w:r>
            <w:r w:rsidRPr="00BB6EDE">
              <w:rPr>
                <w:rFonts w:ascii="Times New Roman" w:hAnsi="Times New Roman"/>
                <w:sz w:val="24"/>
                <w:szCs w:val="24"/>
              </w:rPr>
              <w:br/>
              <w:t>части составного именного</w:t>
            </w:r>
          </w:p>
          <w:p w:rsidR="00626379" w:rsidRPr="00BB6EDE" w:rsidRDefault="00626379" w:rsidP="00A95505">
            <w:pPr>
              <w:rPr>
                <w:rFonts w:ascii="Times New Roman" w:hAnsi="Times New Roman"/>
                <w:sz w:val="24"/>
                <w:szCs w:val="24"/>
              </w:rPr>
            </w:pPr>
            <w:r w:rsidRPr="00BB6EDE">
              <w:rPr>
                <w:rFonts w:ascii="Times New Roman" w:hAnsi="Times New Roman"/>
                <w:sz w:val="24"/>
                <w:szCs w:val="24"/>
              </w:rPr>
              <w:t xml:space="preserve"> сказуемого</w:t>
            </w:r>
          </w:p>
        </w:tc>
        <w:tc>
          <w:tcPr>
            <w:tcW w:w="2409" w:type="dxa"/>
            <w:vMerge w:val="restart"/>
          </w:tcPr>
          <w:p w:rsidR="00626379" w:rsidRPr="00BB6EDE" w:rsidRDefault="00626379" w:rsidP="00C0126A">
            <w:pPr>
              <w:rPr>
                <w:rFonts w:ascii="Times New Roman" w:hAnsi="Times New Roman"/>
                <w:sz w:val="24"/>
                <w:szCs w:val="24"/>
              </w:rPr>
            </w:pPr>
            <w:r w:rsidRPr="00BB6EDE">
              <w:rPr>
                <w:rFonts w:ascii="Times New Roman" w:hAnsi="Times New Roman"/>
                <w:sz w:val="24"/>
                <w:szCs w:val="24"/>
              </w:rPr>
              <w:lastRenderedPageBreak/>
              <w:t>Комментированное письмо. Устный связный ответ</w:t>
            </w:r>
            <w:r w:rsidR="00CE74C9" w:rsidRPr="00BB6EDE">
              <w:rPr>
                <w:rFonts w:ascii="Times New Roman" w:hAnsi="Times New Roman"/>
                <w:sz w:val="24"/>
                <w:szCs w:val="24"/>
              </w:rPr>
              <w:t xml:space="preserve"> </w:t>
            </w:r>
            <w:r w:rsidRPr="00BB6EDE">
              <w:rPr>
                <w:rFonts w:ascii="Times New Roman" w:hAnsi="Times New Roman"/>
                <w:sz w:val="24"/>
                <w:szCs w:val="24"/>
              </w:rPr>
              <w:t>«Составное именное</w:t>
            </w:r>
            <w:r w:rsidR="00CE74C9" w:rsidRPr="00BB6EDE">
              <w:rPr>
                <w:rFonts w:ascii="Times New Roman" w:hAnsi="Times New Roman"/>
                <w:sz w:val="24"/>
                <w:szCs w:val="24"/>
              </w:rPr>
              <w:t xml:space="preserve"> </w:t>
            </w:r>
            <w:r w:rsidRPr="00BB6EDE">
              <w:rPr>
                <w:rFonts w:ascii="Times New Roman" w:hAnsi="Times New Roman"/>
                <w:sz w:val="24"/>
                <w:szCs w:val="24"/>
              </w:rPr>
              <w:t>сказуемое, способы</w:t>
            </w:r>
            <w:r w:rsidR="00CE74C9" w:rsidRPr="00BB6EDE">
              <w:rPr>
                <w:rFonts w:ascii="Times New Roman" w:hAnsi="Times New Roman"/>
                <w:sz w:val="24"/>
                <w:szCs w:val="24"/>
              </w:rPr>
              <w:t xml:space="preserve"> </w:t>
            </w:r>
            <w:r w:rsidRPr="00BB6EDE">
              <w:rPr>
                <w:rFonts w:ascii="Times New Roman" w:hAnsi="Times New Roman"/>
                <w:sz w:val="24"/>
                <w:szCs w:val="24"/>
              </w:rPr>
              <w:lastRenderedPageBreak/>
              <w:t>его</w:t>
            </w:r>
            <w:r w:rsidR="00CE74C9" w:rsidRPr="00BB6EDE">
              <w:rPr>
                <w:rFonts w:ascii="Times New Roman" w:hAnsi="Times New Roman"/>
                <w:sz w:val="24"/>
                <w:szCs w:val="24"/>
              </w:rPr>
              <w:t xml:space="preserve"> </w:t>
            </w:r>
            <w:r w:rsidRPr="00BB6EDE">
              <w:rPr>
                <w:rFonts w:ascii="Times New Roman" w:hAnsi="Times New Roman"/>
                <w:sz w:val="24"/>
                <w:szCs w:val="24"/>
              </w:rPr>
              <w:t>выражения»</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30</w:t>
            </w:r>
          </w:p>
        </w:tc>
        <w:tc>
          <w:tcPr>
            <w:tcW w:w="2600"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Выражение именной части составного именного сказуемого</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vMerge/>
          </w:tcPr>
          <w:p w:rsidR="00626379" w:rsidRPr="00BB6EDE" w:rsidRDefault="00626379" w:rsidP="00B25A3B">
            <w:pPr>
              <w:jc w:val="both"/>
              <w:rPr>
                <w:rFonts w:ascii="Times New Roman" w:hAnsi="Times New Roman" w:cs="Times New Roman"/>
                <w:sz w:val="24"/>
                <w:szCs w:val="24"/>
              </w:rPr>
            </w:pPr>
          </w:p>
        </w:tc>
        <w:tc>
          <w:tcPr>
            <w:tcW w:w="2409" w:type="dxa"/>
            <w:vMerge/>
          </w:tcPr>
          <w:p w:rsidR="00626379" w:rsidRPr="00BB6EDE" w:rsidRDefault="00626379" w:rsidP="00B25A3B">
            <w:pPr>
              <w:jc w:val="both"/>
              <w:rPr>
                <w:rFonts w:ascii="Times New Roman" w:hAnsi="Times New Roman" w:cs="Times New Roman"/>
                <w:sz w:val="24"/>
                <w:szCs w:val="24"/>
              </w:rPr>
            </w:pP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lastRenderedPageBreak/>
              <w:t>31</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Тире между подлежащим и сказуемым</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26379" w:rsidRPr="00BB6EDE" w:rsidRDefault="00626379" w:rsidP="00C0126A">
            <w:pPr>
              <w:rPr>
                <w:rFonts w:ascii="Times New Roman" w:hAnsi="Times New Roman"/>
                <w:sz w:val="24"/>
                <w:szCs w:val="24"/>
              </w:rPr>
            </w:pPr>
            <w:r w:rsidRPr="00BB6EDE">
              <w:rPr>
                <w:rFonts w:ascii="Times New Roman" w:hAnsi="Times New Roman"/>
                <w:sz w:val="24"/>
                <w:szCs w:val="24"/>
              </w:rPr>
              <w:t>Определять способы выражения</w:t>
            </w:r>
            <w:r w:rsidRPr="00BB6EDE">
              <w:rPr>
                <w:rFonts w:ascii="Times New Roman" w:hAnsi="Times New Roman"/>
                <w:sz w:val="24"/>
                <w:szCs w:val="24"/>
              </w:rPr>
              <w:br/>
              <w:t>подлежащих и сказуемых, знать</w:t>
            </w:r>
            <w:r w:rsidRPr="00BB6EDE">
              <w:rPr>
                <w:rFonts w:ascii="Times New Roman" w:hAnsi="Times New Roman"/>
                <w:sz w:val="24"/>
                <w:szCs w:val="24"/>
              </w:rPr>
              <w:br/>
              <w:t>условия постановки тире между</w:t>
            </w:r>
            <w:r w:rsidRPr="00BB6EDE">
              <w:rPr>
                <w:rFonts w:ascii="Times New Roman" w:hAnsi="Times New Roman"/>
                <w:sz w:val="24"/>
                <w:szCs w:val="24"/>
              </w:rPr>
              <w:br/>
              <w:t>подлежащим и сказуемым, пр</w:t>
            </w:r>
            <w:proofErr w:type="gramStart"/>
            <w:r w:rsidRPr="00BB6EDE">
              <w:rPr>
                <w:rFonts w:ascii="Times New Roman" w:hAnsi="Times New Roman"/>
                <w:sz w:val="24"/>
                <w:szCs w:val="24"/>
              </w:rPr>
              <w:t>и-</w:t>
            </w:r>
            <w:proofErr w:type="gramEnd"/>
            <w:r w:rsidRPr="00BB6EDE">
              <w:rPr>
                <w:rFonts w:ascii="Times New Roman" w:hAnsi="Times New Roman"/>
                <w:sz w:val="24"/>
                <w:szCs w:val="24"/>
              </w:rPr>
              <w:br/>
              <w:t xml:space="preserve">менять правило на практике, </w:t>
            </w:r>
          </w:p>
          <w:p w:rsidR="00626379" w:rsidRPr="00BB6EDE" w:rsidRDefault="00626379" w:rsidP="00C0126A">
            <w:pPr>
              <w:rPr>
                <w:rFonts w:ascii="Times New Roman" w:hAnsi="Times New Roman"/>
                <w:sz w:val="24"/>
                <w:szCs w:val="24"/>
              </w:rPr>
            </w:pPr>
            <w:r w:rsidRPr="00BB6EDE">
              <w:rPr>
                <w:rFonts w:ascii="Times New Roman" w:hAnsi="Times New Roman"/>
                <w:sz w:val="24"/>
                <w:szCs w:val="24"/>
              </w:rPr>
              <w:t>интонационно правильно произносить предложения</w:t>
            </w:r>
          </w:p>
          <w:p w:rsidR="00626379" w:rsidRPr="00BB6EDE" w:rsidRDefault="00626379" w:rsidP="00C0126A">
            <w:pPr>
              <w:rPr>
                <w:rFonts w:ascii="Times New Roman" w:hAnsi="Times New Roman"/>
                <w:b/>
                <w:sz w:val="24"/>
                <w:szCs w:val="24"/>
              </w:rPr>
            </w:pPr>
            <w:r w:rsidRPr="00BB6EDE">
              <w:rPr>
                <w:rFonts w:ascii="Times New Roman" w:hAnsi="Times New Roman"/>
                <w:b/>
                <w:sz w:val="24"/>
                <w:szCs w:val="24"/>
              </w:rPr>
              <w:t>Для обучающихся с ОВЗ</w:t>
            </w:r>
          </w:p>
          <w:p w:rsidR="00626379" w:rsidRPr="00BB6EDE" w:rsidRDefault="00626379" w:rsidP="00C0126A">
            <w:pPr>
              <w:rPr>
                <w:rFonts w:ascii="Times New Roman" w:hAnsi="Times New Roman"/>
                <w:sz w:val="24"/>
                <w:szCs w:val="24"/>
              </w:rPr>
            </w:pPr>
            <w:r w:rsidRPr="00BB6EDE">
              <w:rPr>
                <w:rFonts w:ascii="Times New Roman" w:hAnsi="Times New Roman"/>
                <w:sz w:val="24"/>
                <w:szCs w:val="24"/>
              </w:rPr>
              <w:t>Определять способы выражения</w:t>
            </w:r>
            <w:r w:rsidRPr="00BB6EDE">
              <w:rPr>
                <w:rFonts w:ascii="Times New Roman" w:hAnsi="Times New Roman"/>
                <w:sz w:val="24"/>
                <w:szCs w:val="24"/>
              </w:rPr>
              <w:br/>
              <w:t>подлежащих и сказуемых</w:t>
            </w:r>
          </w:p>
        </w:tc>
        <w:tc>
          <w:tcPr>
            <w:tcW w:w="2409" w:type="dxa"/>
          </w:tcPr>
          <w:p w:rsidR="00626379" w:rsidRPr="00BB6EDE" w:rsidRDefault="00626379" w:rsidP="00C0126A">
            <w:pPr>
              <w:rPr>
                <w:rFonts w:ascii="Times New Roman" w:hAnsi="Times New Roman"/>
                <w:sz w:val="24"/>
                <w:szCs w:val="24"/>
              </w:rPr>
            </w:pPr>
            <w:r w:rsidRPr="00BB6EDE">
              <w:rPr>
                <w:rFonts w:ascii="Times New Roman" w:hAnsi="Times New Roman"/>
                <w:sz w:val="24"/>
                <w:szCs w:val="24"/>
              </w:rPr>
              <w:t>Объяснительный</w:t>
            </w:r>
            <w:r w:rsidRPr="00BB6EDE">
              <w:rPr>
                <w:rFonts w:ascii="Times New Roman" w:hAnsi="Times New Roman"/>
                <w:sz w:val="24"/>
                <w:szCs w:val="24"/>
              </w:rPr>
              <w:br/>
              <w:t>диктант</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32</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Закрепление темы</w:t>
            </w:r>
          </w:p>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 xml:space="preserve"> « Сказуемое»</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закрепления изученного</w:t>
            </w:r>
          </w:p>
        </w:tc>
        <w:tc>
          <w:tcPr>
            <w:tcW w:w="3827" w:type="dxa"/>
          </w:tcPr>
          <w:p w:rsidR="00626379" w:rsidRPr="00BB6EDE" w:rsidRDefault="00626379" w:rsidP="00C0126A">
            <w:pPr>
              <w:rPr>
                <w:rFonts w:ascii="Times New Roman" w:hAnsi="Times New Roman"/>
                <w:sz w:val="24"/>
                <w:szCs w:val="24"/>
              </w:rPr>
            </w:pPr>
            <w:r w:rsidRPr="00BB6EDE">
              <w:rPr>
                <w:rFonts w:ascii="Times New Roman" w:hAnsi="Times New Roman"/>
                <w:sz w:val="24"/>
                <w:szCs w:val="24"/>
              </w:rPr>
              <w:t>Уметь определять морфологические способы выражения главных членов предложения, различать виды сказуемых, ставить</w:t>
            </w:r>
            <w:r w:rsidR="00CE74C9" w:rsidRPr="00BB6EDE">
              <w:rPr>
                <w:rFonts w:ascii="Times New Roman" w:hAnsi="Times New Roman"/>
                <w:sz w:val="24"/>
                <w:szCs w:val="24"/>
              </w:rPr>
              <w:t xml:space="preserve"> </w:t>
            </w:r>
            <w:r w:rsidRPr="00BB6EDE">
              <w:rPr>
                <w:rFonts w:ascii="Times New Roman" w:hAnsi="Times New Roman"/>
                <w:sz w:val="24"/>
                <w:szCs w:val="24"/>
              </w:rPr>
              <w:t>тире между подлежащим и сказуемым, производить синонимическую замену разных видов сказуемого</w:t>
            </w:r>
          </w:p>
          <w:p w:rsidR="00626379" w:rsidRPr="00BB6EDE" w:rsidRDefault="00626379" w:rsidP="00C0126A">
            <w:pPr>
              <w:rPr>
                <w:rFonts w:ascii="Times New Roman" w:hAnsi="Times New Roman"/>
                <w:b/>
                <w:sz w:val="24"/>
                <w:szCs w:val="24"/>
              </w:rPr>
            </w:pPr>
            <w:r w:rsidRPr="00BB6EDE">
              <w:rPr>
                <w:rFonts w:ascii="Times New Roman" w:hAnsi="Times New Roman"/>
                <w:b/>
                <w:sz w:val="24"/>
                <w:szCs w:val="24"/>
              </w:rPr>
              <w:t>Для обучающихся с ОВЗ</w:t>
            </w:r>
          </w:p>
          <w:p w:rsidR="00626379" w:rsidRPr="00BB6EDE" w:rsidRDefault="00626379" w:rsidP="00C0126A">
            <w:pPr>
              <w:rPr>
                <w:rFonts w:ascii="Times New Roman" w:hAnsi="Times New Roman"/>
                <w:sz w:val="24"/>
                <w:szCs w:val="24"/>
              </w:rPr>
            </w:pPr>
            <w:r w:rsidRPr="00BB6EDE">
              <w:rPr>
                <w:rFonts w:ascii="Times New Roman" w:hAnsi="Times New Roman"/>
                <w:sz w:val="24"/>
                <w:szCs w:val="24"/>
              </w:rPr>
              <w:t>Уметь определять морфологические способы выражения главных членов предложения</w:t>
            </w:r>
          </w:p>
        </w:tc>
        <w:tc>
          <w:tcPr>
            <w:tcW w:w="2409" w:type="dxa"/>
          </w:tcPr>
          <w:p w:rsidR="00626379" w:rsidRPr="00BB6EDE" w:rsidRDefault="00626379" w:rsidP="00C0126A">
            <w:pPr>
              <w:rPr>
                <w:rFonts w:ascii="Times New Roman" w:hAnsi="Times New Roman"/>
                <w:sz w:val="24"/>
                <w:szCs w:val="24"/>
              </w:rPr>
            </w:pPr>
            <w:r w:rsidRPr="00BB6EDE">
              <w:rPr>
                <w:rFonts w:ascii="Times New Roman" w:hAnsi="Times New Roman"/>
                <w:sz w:val="24"/>
                <w:szCs w:val="24"/>
              </w:rPr>
              <w:t>Конструирование</w:t>
            </w:r>
            <w:r w:rsidRPr="00BB6EDE">
              <w:rPr>
                <w:rFonts w:ascii="Times New Roman" w:hAnsi="Times New Roman"/>
                <w:sz w:val="24"/>
                <w:szCs w:val="24"/>
              </w:rPr>
              <w:br/>
              <w:t>и</w:t>
            </w:r>
            <w:r w:rsidR="00CE74C9" w:rsidRPr="00BB6EDE">
              <w:rPr>
                <w:rFonts w:ascii="Times New Roman" w:hAnsi="Times New Roman"/>
                <w:sz w:val="24"/>
                <w:szCs w:val="24"/>
              </w:rPr>
              <w:t xml:space="preserve"> </w:t>
            </w:r>
            <w:r w:rsidRPr="00BB6EDE">
              <w:rPr>
                <w:rFonts w:ascii="Times New Roman" w:hAnsi="Times New Roman"/>
                <w:sz w:val="24"/>
                <w:szCs w:val="24"/>
              </w:rPr>
              <w:t>реконструкция</w:t>
            </w:r>
            <w:r w:rsidRPr="00BB6EDE">
              <w:rPr>
                <w:rFonts w:ascii="Times New Roman" w:hAnsi="Times New Roman"/>
                <w:sz w:val="24"/>
                <w:szCs w:val="24"/>
              </w:rPr>
              <w:br/>
              <w:t>предложений</w:t>
            </w:r>
            <w:r w:rsidR="00CE74C9" w:rsidRPr="00BB6EDE">
              <w:rPr>
                <w:rFonts w:ascii="Times New Roman" w:hAnsi="Times New Roman"/>
                <w:sz w:val="24"/>
                <w:szCs w:val="24"/>
              </w:rPr>
              <w:t xml:space="preserve"> </w:t>
            </w:r>
            <w:r w:rsidRPr="00BB6EDE">
              <w:rPr>
                <w:rFonts w:ascii="Times New Roman" w:hAnsi="Times New Roman"/>
                <w:sz w:val="24"/>
                <w:szCs w:val="24"/>
              </w:rPr>
              <w:t>по</w:t>
            </w:r>
            <w:r w:rsidRPr="00BB6EDE">
              <w:rPr>
                <w:rFonts w:ascii="Times New Roman" w:hAnsi="Times New Roman"/>
                <w:sz w:val="24"/>
                <w:szCs w:val="24"/>
              </w:rPr>
              <w:br/>
              <w:t>определенным</w:t>
            </w:r>
            <w:r w:rsidRPr="00BB6EDE">
              <w:rPr>
                <w:rFonts w:ascii="Times New Roman" w:hAnsi="Times New Roman"/>
                <w:sz w:val="24"/>
                <w:szCs w:val="24"/>
              </w:rPr>
              <w:br/>
              <w:t>моделям,</w:t>
            </w:r>
            <w:r w:rsidR="00CE74C9" w:rsidRPr="00BB6EDE">
              <w:rPr>
                <w:rFonts w:ascii="Times New Roman" w:hAnsi="Times New Roman"/>
                <w:sz w:val="24"/>
                <w:szCs w:val="24"/>
              </w:rPr>
              <w:t xml:space="preserve"> </w:t>
            </w:r>
            <w:r w:rsidRPr="00BB6EDE">
              <w:rPr>
                <w:rFonts w:ascii="Times New Roman" w:hAnsi="Times New Roman"/>
                <w:sz w:val="24"/>
                <w:szCs w:val="24"/>
              </w:rPr>
              <w:t>осложненное</w:t>
            </w:r>
            <w:r w:rsidR="00CE74C9" w:rsidRPr="00BB6EDE">
              <w:rPr>
                <w:rFonts w:ascii="Times New Roman" w:hAnsi="Times New Roman"/>
                <w:sz w:val="24"/>
                <w:szCs w:val="24"/>
              </w:rPr>
              <w:t xml:space="preserve"> </w:t>
            </w:r>
            <w:r w:rsidRPr="00BB6EDE">
              <w:rPr>
                <w:rFonts w:ascii="Times New Roman" w:hAnsi="Times New Roman"/>
                <w:sz w:val="24"/>
                <w:szCs w:val="24"/>
              </w:rPr>
              <w:t>списывание</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lastRenderedPageBreak/>
              <w:t>33</w:t>
            </w:r>
          </w:p>
        </w:tc>
        <w:tc>
          <w:tcPr>
            <w:tcW w:w="2600" w:type="dxa"/>
          </w:tcPr>
          <w:p w:rsidR="00626379" w:rsidRPr="00BB6EDE" w:rsidRDefault="00631898" w:rsidP="00B25A3B">
            <w:pPr>
              <w:jc w:val="both"/>
              <w:rPr>
                <w:rFonts w:ascii="Times New Roman" w:hAnsi="Times New Roman" w:cs="Times New Roman"/>
                <w:sz w:val="24"/>
                <w:szCs w:val="24"/>
              </w:rPr>
            </w:pPr>
            <w:r w:rsidRPr="00BB6EDE">
              <w:rPr>
                <w:rFonts w:ascii="Times New Roman" w:hAnsi="Times New Roman" w:cs="Times New Roman"/>
                <w:sz w:val="24"/>
                <w:szCs w:val="24"/>
              </w:rPr>
              <w:t>Контрольный диктант с грамматическим заданием по теме «Сказуемое»</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контроля знаний</w:t>
            </w:r>
          </w:p>
        </w:tc>
        <w:tc>
          <w:tcPr>
            <w:tcW w:w="3827" w:type="dxa"/>
          </w:tcPr>
          <w:p w:rsidR="00C0126A" w:rsidRPr="00BB6EDE" w:rsidRDefault="00626379" w:rsidP="00B25A3B">
            <w:pPr>
              <w:jc w:val="both"/>
              <w:rPr>
                <w:rFonts w:ascii="Times New Roman" w:hAnsi="Times New Roman"/>
                <w:sz w:val="24"/>
                <w:szCs w:val="24"/>
              </w:rPr>
            </w:pPr>
            <w:r w:rsidRPr="00BB6EDE">
              <w:rPr>
                <w:rFonts w:ascii="Times New Roman" w:hAnsi="Times New Roman"/>
                <w:sz w:val="24"/>
                <w:szCs w:val="24"/>
              </w:rPr>
              <w:t>Проверить знания учеников, закрепить навыки лингвистического разбора</w:t>
            </w:r>
          </w:p>
          <w:p w:rsidR="00626379" w:rsidRPr="00BB6EDE" w:rsidRDefault="00626379" w:rsidP="00B25A3B">
            <w:pPr>
              <w:jc w:val="both"/>
              <w:rPr>
                <w:rFonts w:ascii="Times New Roman" w:hAnsi="Times New Roman"/>
                <w:b/>
                <w:sz w:val="24"/>
                <w:szCs w:val="24"/>
              </w:rPr>
            </w:pPr>
            <w:r w:rsidRPr="00BB6EDE">
              <w:rPr>
                <w:rFonts w:ascii="Times New Roman" w:hAnsi="Times New Roman"/>
                <w:b/>
                <w:sz w:val="24"/>
                <w:szCs w:val="24"/>
              </w:rPr>
              <w:t>Для обучающихся</w:t>
            </w:r>
            <w:r w:rsidR="00CE74C9" w:rsidRPr="00BB6EDE">
              <w:rPr>
                <w:rFonts w:ascii="Times New Roman" w:hAnsi="Times New Roman"/>
                <w:b/>
                <w:sz w:val="24"/>
                <w:szCs w:val="24"/>
              </w:rPr>
              <w:t xml:space="preserve"> </w:t>
            </w:r>
            <w:r w:rsidRPr="00BB6EDE">
              <w:rPr>
                <w:rFonts w:ascii="Times New Roman" w:hAnsi="Times New Roman"/>
                <w:b/>
                <w:sz w:val="24"/>
                <w:szCs w:val="24"/>
              </w:rPr>
              <w:t>с ОВЗ</w:t>
            </w:r>
          </w:p>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Проверить знания учеников, закрепить навыки лингвистического разбора</w:t>
            </w:r>
          </w:p>
        </w:tc>
        <w:tc>
          <w:tcPr>
            <w:tcW w:w="2409" w:type="dxa"/>
          </w:tcPr>
          <w:p w:rsidR="00626379" w:rsidRPr="00BB6EDE" w:rsidRDefault="00626379" w:rsidP="00B25A3B">
            <w:pPr>
              <w:jc w:val="both"/>
              <w:rPr>
                <w:rFonts w:ascii="Times New Roman" w:hAnsi="Times New Roman"/>
                <w:sz w:val="24"/>
                <w:szCs w:val="24"/>
              </w:rPr>
            </w:pPr>
            <w:r w:rsidRPr="00BB6EDE">
              <w:rPr>
                <w:rFonts w:ascii="Times New Roman" w:hAnsi="Times New Roman"/>
                <w:sz w:val="24"/>
                <w:szCs w:val="24"/>
              </w:rPr>
              <w:t>Контрольный диктант с грамматическим заданием</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626379" w:rsidRPr="00BB6EDE" w:rsidTr="00BB6EDE">
        <w:tc>
          <w:tcPr>
            <w:tcW w:w="1101"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34</w:t>
            </w:r>
          </w:p>
        </w:tc>
        <w:tc>
          <w:tcPr>
            <w:tcW w:w="2600" w:type="dxa"/>
          </w:tcPr>
          <w:p w:rsidR="00626379" w:rsidRPr="00BB6EDE" w:rsidRDefault="00626379" w:rsidP="00B25A3B">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Дополнение</w:t>
            </w:r>
          </w:p>
        </w:tc>
        <w:tc>
          <w:tcPr>
            <w:tcW w:w="836"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626379" w:rsidRPr="00BB6EDE" w:rsidRDefault="00626379"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26379" w:rsidRPr="00BB6EDE" w:rsidRDefault="00626379" w:rsidP="00C0126A">
            <w:pPr>
              <w:rPr>
                <w:rFonts w:ascii="Times New Roman" w:hAnsi="Times New Roman"/>
                <w:sz w:val="24"/>
                <w:szCs w:val="24"/>
              </w:rPr>
            </w:pPr>
            <w:r w:rsidRPr="00BB6EDE">
              <w:rPr>
                <w:rFonts w:ascii="Times New Roman" w:hAnsi="Times New Roman"/>
                <w:sz w:val="24"/>
                <w:szCs w:val="24"/>
              </w:rPr>
              <w:t>Знать определение дополнения,</w:t>
            </w:r>
            <w:r w:rsidRPr="00BB6EDE">
              <w:rPr>
                <w:rFonts w:ascii="Times New Roman" w:hAnsi="Times New Roman"/>
                <w:sz w:val="24"/>
                <w:szCs w:val="24"/>
              </w:rPr>
              <w:br/>
              <w:t>различать прямое и косвенно</w:t>
            </w:r>
            <w:r w:rsidR="00C0126A" w:rsidRPr="00BB6EDE">
              <w:rPr>
                <w:rFonts w:ascii="Times New Roman" w:hAnsi="Times New Roman"/>
                <w:sz w:val="24"/>
                <w:szCs w:val="24"/>
              </w:rPr>
              <w:t>е</w:t>
            </w:r>
            <w:r w:rsidR="00C0126A" w:rsidRPr="00BB6EDE">
              <w:rPr>
                <w:rFonts w:ascii="Times New Roman" w:hAnsi="Times New Roman"/>
                <w:sz w:val="24"/>
                <w:szCs w:val="24"/>
              </w:rPr>
              <w:br/>
              <w:t>дополнение, способы их выра</w:t>
            </w:r>
            <w:r w:rsidRPr="00BB6EDE">
              <w:rPr>
                <w:rFonts w:ascii="Times New Roman" w:hAnsi="Times New Roman"/>
                <w:sz w:val="24"/>
                <w:szCs w:val="24"/>
              </w:rPr>
              <w:t>жения, уметь опознавать их в</w:t>
            </w:r>
            <w:r w:rsidRPr="00BB6EDE">
              <w:rPr>
                <w:rFonts w:ascii="Times New Roman" w:hAnsi="Times New Roman"/>
                <w:sz w:val="24"/>
                <w:szCs w:val="24"/>
              </w:rPr>
              <w:br/>
              <w:t>предложении,</w:t>
            </w:r>
            <w:r w:rsidR="00CE74C9" w:rsidRPr="00BB6EDE">
              <w:rPr>
                <w:rFonts w:ascii="Times New Roman" w:hAnsi="Times New Roman"/>
                <w:sz w:val="24"/>
                <w:szCs w:val="24"/>
              </w:rPr>
              <w:t xml:space="preserve"> </w:t>
            </w:r>
            <w:r w:rsidRPr="00BB6EDE">
              <w:rPr>
                <w:rFonts w:ascii="Times New Roman" w:hAnsi="Times New Roman"/>
                <w:sz w:val="24"/>
                <w:szCs w:val="24"/>
              </w:rPr>
              <w:t>определяя</w:t>
            </w:r>
            <w:r w:rsidR="00CE74C9" w:rsidRPr="00BB6EDE">
              <w:rPr>
                <w:rFonts w:ascii="Times New Roman" w:hAnsi="Times New Roman"/>
                <w:sz w:val="24"/>
                <w:szCs w:val="24"/>
              </w:rPr>
              <w:t xml:space="preserve"> </w:t>
            </w:r>
            <w:r w:rsidR="00DA4803" w:rsidRPr="00BB6EDE">
              <w:rPr>
                <w:rFonts w:ascii="Times New Roman" w:hAnsi="Times New Roman"/>
                <w:sz w:val="24"/>
                <w:szCs w:val="24"/>
              </w:rPr>
              <w:t>смы</w:t>
            </w:r>
            <w:r w:rsidRPr="00BB6EDE">
              <w:rPr>
                <w:rFonts w:ascii="Times New Roman" w:hAnsi="Times New Roman"/>
                <w:sz w:val="24"/>
                <w:szCs w:val="24"/>
              </w:rPr>
              <w:t>словые отношения между словами, роль в предложении, не смешивать подлежащее и прямое дополнение</w:t>
            </w:r>
          </w:p>
          <w:p w:rsidR="00626379" w:rsidRPr="00BB6EDE" w:rsidRDefault="00626379" w:rsidP="00C0126A">
            <w:pPr>
              <w:rPr>
                <w:rFonts w:ascii="Times New Roman" w:hAnsi="Times New Roman"/>
                <w:b/>
                <w:sz w:val="24"/>
                <w:szCs w:val="24"/>
              </w:rPr>
            </w:pPr>
            <w:r w:rsidRPr="00BB6EDE">
              <w:rPr>
                <w:rFonts w:ascii="Times New Roman" w:hAnsi="Times New Roman"/>
                <w:b/>
                <w:sz w:val="24"/>
                <w:szCs w:val="24"/>
              </w:rPr>
              <w:t>Для обучающихся с ОВЗ</w:t>
            </w:r>
          </w:p>
          <w:p w:rsidR="00626379" w:rsidRPr="00BB6EDE" w:rsidRDefault="00626379" w:rsidP="00C0126A">
            <w:pPr>
              <w:rPr>
                <w:rFonts w:ascii="Times New Roman" w:hAnsi="Times New Roman"/>
                <w:sz w:val="24"/>
                <w:szCs w:val="24"/>
              </w:rPr>
            </w:pPr>
            <w:r w:rsidRPr="00BB6EDE">
              <w:rPr>
                <w:rFonts w:ascii="Times New Roman" w:hAnsi="Times New Roman"/>
                <w:sz w:val="24"/>
                <w:szCs w:val="24"/>
              </w:rPr>
              <w:t>Знать определение дополнения,</w:t>
            </w:r>
            <w:r w:rsidRPr="00BB6EDE">
              <w:rPr>
                <w:rFonts w:ascii="Times New Roman" w:hAnsi="Times New Roman"/>
                <w:sz w:val="24"/>
                <w:szCs w:val="24"/>
              </w:rPr>
              <w:br/>
              <w:t>различать прямое и косвенное</w:t>
            </w:r>
            <w:r w:rsidRPr="00BB6EDE">
              <w:rPr>
                <w:rFonts w:ascii="Times New Roman" w:hAnsi="Times New Roman"/>
                <w:sz w:val="24"/>
                <w:szCs w:val="24"/>
              </w:rPr>
              <w:br/>
              <w:t>дополнение</w:t>
            </w:r>
          </w:p>
        </w:tc>
        <w:tc>
          <w:tcPr>
            <w:tcW w:w="2409" w:type="dxa"/>
          </w:tcPr>
          <w:p w:rsidR="00626379" w:rsidRPr="00BB6EDE" w:rsidRDefault="00626379" w:rsidP="00C0126A">
            <w:pPr>
              <w:rPr>
                <w:rFonts w:ascii="Times New Roman" w:hAnsi="Times New Roman"/>
                <w:sz w:val="24"/>
                <w:szCs w:val="24"/>
              </w:rPr>
            </w:pPr>
            <w:r w:rsidRPr="00BB6EDE">
              <w:rPr>
                <w:rFonts w:ascii="Times New Roman" w:hAnsi="Times New Roman"/>
                <w:sz w:val="24"/>
                <w:szCs w:val="24"/>
              </w:rPr>
              <w:t>Разбор</w:t>
            </w:r>
            <w:r w:rsidR="00CE74C9" w:rsidRPr="00BB6EDE">
              <w:rPr>
                <w:rFonts w:ascii="Times New Roman" w:hAnsi="Times New Roman"/>
                <w:sz w:val="24"/>
                <w:szCs w:val="24"/>
              </w:rPr>
              <w:t xml:space="preserve"> </w:t>
            </w:r>
            <w:r w:rsidRPr="00BB6EDE">
              <w:rPr>
                <w:rFonts w:ascii="Times New Roman" w:hAnsi="Times New Roman"/>
                <w:sz w:val="24"/>
                <w:szCs w:val="24"/>
              </w:rPr>
              <w:t>предложений по членам. Осложненное</w:t>
            </w:r>
            <w:r w:rsidR="00CE74C9" w:rsidRPr="00BB6EDE">
              <w:rPr>
                <w:rFonts w:ascii="Times New Roman" w:hAnsi="Times New Roman"/>
                <w:sz w:val="24"/>
                <w:szCs w:val="24"/>
              </w:rPr>
              <w:t xml:space="preserve"> </w:t>
            </w:r>
            <w:r w:rsidRPr="00BB6EDE">
              <w:rPr>
                <w:rFonts w:ascii="Times New Roman" w:hAnsi="Times New Roman"/>
                <w:sz w:val="24"/>
                <w:szCs w:val="24"/>
              </w:rPr>
              <w:t>списывание.</w:t>
            </w:r>
            <w:r w:rsidR="00CE74C9" w:rsidRPr="00BB6EDE">
              <w:rPr>
                <w:rFonts w:ascii="Times New Roman" w:hAnsi="Times New Roman"/>
                <w:sz w:val="24"/>
                <w:szCs w:val="24"/>
              </w:rPr>
              <w:t xml:space="preserve"> </w:t>
            </w:r>
            <w:r w:rsidRPr="00BB6EDE">
              <w:rPr>
                <w:rFonts w:ascii="Times New Roman" w:hAnsi="Times New Roman"/>
                <w:sz w:val="24"/>
                <w:szCs w:val="24"/>
              </w:rPr>
              <w:t>Языковой</w:t>
            </w:r>
            <w:r w:rsidRPr="00BB6EDE">
              <w:rPr>
                <w:rFonts w:ascii="Times New Roman" w:hAnsi="Times New Roman"/>
                <w:sz w:val="24"/>
                <w:szCs w:val="24"/>
              </w:rPr>
              <w:br/>
              <w:t>анализ стихотворения</w:t>
            </w:r>
            <w:r w:rsidR="00CE74C9" w:rsidRPr="00BB6EDE">
              <w:rPr>
                <w:rFonts w:ascii="Times New Roman" w:hAnsi="Times New Roman"/>
                <w:sz w:val="24"/>
                <w:szCs w:val="24"/>
              </w:rPr>
              <w:t xml:space="preserve"> </w:t>
            </w:r>
            <w:r w:rsidRPr="00BB6EDE">
              <w:rPr>
                <w:rFonts w:ascii="Times New Roman" w:hAnsi="Times New Roman"/>
                <w:sz w:val="24"/>
                <w:szCs w:val="24"/>
              </w:rPr>
              <w:t>А. С. Пушкина</w:t>
            </w:r>
            <w:r w:rsidRPr="00BB6EDE">
              <w:rPr>
                <w:rFonts w:ascii="Times New Roman" w:hAnsi="Times New Roman"/>
                <w:sz w:val="24"/>
                <w:szCs w:val="24"/>
              </w:rPr>
              <w:br/>
              <w:t>«Зимний</w:t>
            </w:r>
            <w:r w:rsidR="00CE74C9" w:rsidRPr="00BB6EDE">
              <w:rPr>
                <w:rFonts w:ascii="Times New Roman" w:hAnsi="Times New Roman"/>
                <w:sz w:val="24"/>
                <w:szCs w:val="24"/>
              </w:rPr>
              <w:t xml:space="preserve"> </w:t>
            </w:r>
            <w:r w:rsidRPr="00BB6EDE">
              <w:rPr>
                <w:rFonts w:ascii="Times New Roman" w:hAnsi="Times New Roman"/>
                <w:sz w:val="24"/>
                <w:szCs w:val="24"/>
              </w:rPr>
              <w:t xml:space="preserve">вечер» </w:t>
            </w:r>
          </w:p>
        </w:tc>
        <w:tc>
          <w:tcPr>
            <w:tcW w:w="1209" w:type="dxa"/>
          </w:tcPr>
          <w:p w:rsidR="00626379" w:rsidRPr="00BB6EDE" w:rsidRDefault="00626379" w:rsidP="00B25A3B">
            <w:pPr>
              <w:jc w:val="both"/>
              <w:rPr>
                <w:rFonts w:ascii="Times New Roman" w:hAnsi="Times New Roman" w:cs="Times New Roman"/>
                <w:sz w:val="24"/>
                <w:szCs w:val="24"/>
              </w:rPr>
            </w:pPr>
          </w:p>
        </w:tc>
        <w:tc>
          <w:tcPr>
            <w:tcW w:w="1059" w:type="dxa"/>
          </w:tcPr>
          <w:p w:rsidR="00626379" w:rsidRPr="00BB6EDE" w:rsidRDefault="00626379" w:rsidP="00B25A3B">
            <w:pPr>
              <w:jc w:val="both"/>
              <w:rPr>
                <w:rFonts w:ascii="Times New Roman" w:hAnsi="Times New Roman" w:cs="Times New Roman"/>
                <w:sz w:val="24"/>
                <w:szCs w:val="24"/>
              </w:rPr>
            </w:pPr>
          </w:p>
        </w:tc>
      </w:tr>
      <w:tr w:rsidR="001F3BAE" w:rsidRPr="00BB6EDE" w:rsidTr="00BB6EDE">
        <w:tc>
          <w:tcPr>
            <w:tcW w:w="1101" w:type="dxa"/>
          </w:tcPr>
          <w:p w:rsidR="001F3BAE" w:rsidRPr="00BB6EDE" w:rsidRDefault="001F3BAE" w:rsidP="00722022">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35</w:t>
            </w:r>
          </w:p>
        </w:tc>
        <w:tc>
          <w:tcPr>
            <w:tcW w:w="2600" w:type="dxa"/>
          </w:tcPr>
          <w:p w:rsidR="001F3BAE" w:rsidRPr="00BB6EDE" w:rsidRDefault="001F3BAE" w:rsidP="00722022">
            <w:pPr>
              <w:jc w:val="both"/>
              <w:rPr>
                <w:rFonts w:ascii="Times New Roman" w:hAnsi="Times New Roman" w:cs="Times New Roman"/>
                <w:sz w:val="24"/>
                <w:szCs w:val="24"/>
              </w:rPr>
            </w:pPr>
            <w:r w:rsidRPr="00BB6EDE">
              <w:rPr>
                <w:rFonts w:ascii="Times New Roman" w:hAnsi="Times New Roman" w:cs="Times New Roman"/>
                <w:sz w:val="24"/>
                <w:szCs w:val="24"/>
              </w:rPr>
              <w:t>Прямое и косвенное дополнение</w:t>
            </w:r>
          </w:p>
        </w:tc>
        <w:tc>
          <w:tcPr>
            <w:tcW w:w="836" w:type="dxa"/>
          </w:tcPr>
          <w:p w:rsidR="001F3BAE" w:rsidRPr="00BB6EDE" w:rsidRDefault="001F3BAE" w:rsidP="00722022">
            <w:pPr>
              <w:jc w:val="both"/>
              <w:rPr>
                <w:rFonts w:ascii="Times New Roman" w:hAnsi="Times New Roman" w:cs="Times New Roman"/>
                <w:sz w:val="24"/>
                <w:szCs w:val="24"/>
              </w:rPr>
            </w:pPr>
            <w:r w:rsidRPr="00BB6EDE">
              <w:rPr>
                <w:rFonts w:ascii="Times New Roman" w:hAnsi="Times New Roman" w:cs="Times New Roman"/>
                <w:sz w:val="24"/>
                <w:szCs w:val="24"/>
              </w:rPr>
              <w:t>1</w:t>
            </w:r>
          </w:p>
        </w:tc>
        <w:tc>
          <w:tcPr>
            <w:tcW w:w="2268" w:type="dxa"/>
          </w:tcPr>
          <w:p w:rsidR="001F3BAE" w:rsidRPr="00BB6EDE" w:rsidRDefault="001F3BAE" w:rsidP="00C0126A">
            <w:pPr>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1F3BAE" w:rsidRPr="00BB6EDE" w:rsidRDefault="001F3BAE" w:rsidP="00C0126A">
            <w:pPr>
              <w:rPr>
                <w:rFonts w:ascii="Times New Roman" w:hAnsi="Times New Roman"/>
                <w:sz w:val="24"/>
                <w:szCs w:val="24"/>
              </w:rPr>
            </w:pPr>
            <w:r w:rsidRPr="00BB6EDE">
              <w:rPr>
                <w:rFonts w:ascii="Times New Roman" w:hAnsi="Times New Roman"/>
                <w:sz w:val="24"/>
                <w:szCs w:val="24"/>
              </w:rPr>
              <w:t>Знать определение дополнения,</w:t>
            </w:r>
            <w:r w:rsidRPr="00BB6EDE">
              <w:rPr>
                <w:rFonts w:ascii="Times New Roman" w:hAnsi="Times New Roman"/>
                <w:sz w:val="24"/>
                <w:szCs w:val="24"/>
              </w:rPr>
              <w:br/>
              <w:t>различать прямое и косвенное</w:t>
            </w:r>
            <w:r w:rsidRPr="00BB6EDE">
              <w:rPr>
                <w:rFonts w:ascii="Times New Roman" w:hAnsi="Times New Roman"/>
                <w:sz w:val="24"/>
                <w:szCs w:val="24"/>
              </w:rPr>
              <w:br/>
              <w:t>дополнение, способы их выражения, уметь опознавать их в</w:t>
            </w:r>
            <w:r w:rsidRPr="00BB6EDE">
              <w:rPr>
                <w:rFonts w:ascii="Times New Roman" w:hAnsi="Times New Roman"/>
                <w:sz w:val="24"/>
                <w:szCs w:val="24"/>
              </w:rPr>
              <w:br/>
              <w:t>предложении, определяя смысловые отношения между словами, роль в предложении, не смешивать подлежащее и прямое дополнение</w:t>
            </w:r>
          </w:p>
          <w:p w:rsidR="001F3BAE" w:rsidRPr="00BB6EDE" w:rsidRDefault="001F3BAE" w:rsidP="00C0126A">
            <w:pPr>
              <w:rPr>
                <w:rFonts w:ascii="Times New Roman" w:hAnsi="Times New Roman"/>
                <w:b/>
                <w:sz w:val="24"/>
                <w:szCs w:val="24"/>
              </w:rPr>
            </w:pPr>
            <w:r w:rsidRPr="00BB6EDE">
              <w:rPr>
                <w:rFonts w:ascii="Times New Roman" w:hAnsi="Times New Roman"/>
                <w:b/>
                <w:sz w:val="24"/>
                <w:szCs w:val="24"/>
              </w:rPr>
              <w:t>Для обучающихся с ОВЗ</w:t>
            </w:r>
          </w:p>
          <w:p w:rsidR="001F3BAE" w:rsidRPr="00BB6EDE" w:rsidRDefault="001F3BAE" w:rsidP="00C0126A">
            <w:pPr>
              <w:rPr>
                <w:rFonts w:ascii="Times New Roman" w:hAnsi="Times New Roman"/>
                <w:sz w:val="24"/>
                <w:szCs w:val="24"/>
              </w:rPr>
            </w:pPr>
            <w:r w:rsidRPr="00BB6EDE">
              <w:rPr>
                <w:rFonts w:ascii="Times New Roman" w:hAnsi="Times New Roman"/>
                <w:sz w:val="24"/>
                <w:szCs w:val="24"/>
              </w:rPr>
              <w:t>Знать определение дополнения,</w:t>
            </w:r>
            <w:r w:rsidRPr="00BB6EDE">
              <w:rPr>
                <w:rFonts w:ascii="Times New Roman" w:hAnsi="Times New Roman"/>
                <w:sz w:val="24"/>
                <w:szCs w:val="24"/>
              </w:rPr>
              <w:br/>
              <w:t>различать прямое и косвенное</w:t>
            </w:r>
            <w:r w:rsidRPr="00BB6EDE">
              <w:rPr>
                <w:rFonts w:ascii="Times New Roman" w:hAnsi="Times New Roman"/>
                <w:sz w:val="24"/>
                <w:szCs w:val="24"/>
              </w:rPr>
              <w:br/>
              <w:t>дополнение</w:t>
            </w:r>
          </w:p>
        </w:tc>
        <w:tc>
          <w:tcPr>
            <w:tcW w:w="2409" w:type="dxa"/>
          </w:tcPr>
          <w:p w:rsidR="001F3BAE" w:rsidRPr="00BB6EDE" w:rsidRDefault="001F3BAE" w:rsidP="00B25A3B">
            <w:pPr>
              <w:jc w:val="both"/>
              <w:rPr>
                <w:rFonts w:ascii="Times New Roman" w:hAnsi="Times New Roman"/>
                <w:sz w:val="24"/>
                <w:szCs w:val="24"/>
              </w:rPr>
            </w:pPr>
          </w:p>
        </w:tc>
        <w:tc>
          <w:tcPr>
            <w:tcW w:w="1209" w:type="dxa"/>
          </w:tcPr>
          <w:p w:rsidR="001F3BAE" w:rsidRPr="00BB6EDE" w:rsidRDefault="001F3BAE" w:rsidP="00B25A3B">
            <w:pPr>
              <w:jc w:val="both"/>
              <w:rPr>
                <w:rFonts w:ascii="Times New Roman" w:hAnsi="Times New Roman" w:cs="Times New Roman"/>
                <w:sz w:val="24"/>
                <w:szCs w:val="24"/>
              </w:rPr>
            </w:pPr>
          </w:p>
        </w:tc>
        <w:tc>
          <w:tcPr>
            <w:tcW w:w="1059" w:type="dxa"/>
          </w:tcPr>
          <w:p w:rsidR="001F3BAE" w:rsidRPr="00BB6EDE" w:rsidRDefault="001F3BAE"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722022">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t>36</w:t>
            </w:r>
          </w:p>
        </w:tc>
        <w:tc>
          <w:tcPr>
            <w:tcW w:w="2600" w:type="dxa"/>
          </w:tcPr>
          <w:p w:rsidR="002E055D" w:rsidRPr="00BB6EDE" w:rsidRDefault="002E055D" w:rsidP="00722022">
            <w:pPr>
              <w:jc w:val="both"/>
              <w:rPr>
                <w:rFonts w:ascii="Times New Roman" w:hAnsi="Times New Roman"/>
                <w:sz w:val="24"/>
                <w:szCs w:val="24"/>
              </w:rPr>
            </w:pPr>
            <w:r w:rsidRPr="00BB6EDE">
              <w:rPr>
                <w:rFonts w:ascii="Times New Roman" w:hAnsi="Times New Roman"/>
                <w:sz w:val="24"/>
                <w:szCs w:val="24"/>
              </w:rPr>
              <w:t>Определение согласованное и</w:t>
            </w:r>
            <w:r w:rsidRPr="00BB6EDE">
              <w:rPr>
                <w:rFonts w:ascii="Times New Roman" w:hAnsi="Times New Roman"/>
                <w:sz w:val="24"/>
                <w:szCs w:val="24"/>
              </w:rPr>
              <w:br/>
            </w:r>
            <w:r w:rsidRPr="00BB6EDE">
              <w:rPr>
                <w:rFonts w:ascii="Times New Roman" w:hAnsi="Times New Roman"/>
                <w:sz w:val="24"/>
                <w:szCs w:val="24"/>
              </w:rPr>
              <w:lastRenderedPageBreak/>
              <w:t>несогласованное. Способы выражения</w:t>
            </w:r>
            <w:r w:rsidRPr="00BB6EDE">
              <w:rPr>
                <w:rFonts w:ascii="Times New Roman" w:hAnsi="Times New Roman"/>
                <w:sz w:val="24"/>
                <w:szCs w:val="24"/>
              </w:rPr>
              <w:br/>
              <w:t>определения</w:t>
            </w:r>
          </w:p>
        </w:tc>
        <w:tc>
          <w:tcPr>
            <w:tcW w:w="836" w:type="dxa"/>
          </w:tcPr>
          <w:p w:rsidR="002E055D" w:rsidRPr="00BB6EDE" w:rsidRDefault="002E055D" w:rsidP="00722022">
            <w:pPr>
              <w:jc w:val="both"/>
              <w:rPr>
                <w:rFonts w:ascii="Times New Roman" w:hAnsi="Times New Roman"/>
                <w:sz w:val="24"/>
                <w:szCs w:val="24"/>
              </w:rPr>
            </w:pPr>
            <w:r w:rsidRPr="00BB6EDE">
              <w:rPr>
                <w:rFonts w:ascii="Times New Roman" w:hAnsi="Times New Roman"/>
                <w:sz w:val="24"/>
                <w:szCs w:val="24"/>
              </w:rPr>
              <w:lastRenderedPageBreak/>
              <w:t>1</w:t>
            </w:r>
          </w:p>
        </w:tc>
        <w:tc>
          <w:tcPr>
            <w:tcW w:w="2268" w:type="dxa"/>
          </w:tcPr>
          <w:p w:rsidR="002E055D" w:rsidRPr="00BB6EDE" w:rsidRDefault="002E055D" w:rsidP="00722022">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2E055D" w:rsidRPr="00BB6EDE" w:rsidRDefault="002E055D" w:rsidP="00C0126A">
            <w:pPr>
              <w:rPr>
                <w:rFonts w:ascii="Times New Roman" w:hAnsi="Times New Roman"/>
                <w:sz w:val="24"/>
                <w:szCs w:val="24"/>
              </w:rPr>
            </w:pPr>
            <w:r w:rsidRPr="00BB6EDE">
              <w:rPr>
                <w:rFonts w:ascii="Times New Roman" w:hAnsi="Times New Roman"/>
                <w:sz w:val="24"/>
                <w:szCs w:val="24"/>
              </w:rPr>
              <w:t>Уметь различать определения</w:t>
            </w:r>
            <w:r w:rsidRPr="00BB6EDE">
              <w:rPr>
                <w:rFonts w:ascii="Times New Roman" w:hAnsi="Times New Roman"/>
                <w:sz w:val="24"/>
                <w:szCs w:val="24"/>
              </w:rPr>
              <w:br/>
              <w:t xml:space="preserve">согласованные и несогласованные, </w:t>
            </w:r>
            <w:r w:rsidRPr="00BB6EDE">
              <w:rPr>
                <w:rFonts w:ascii="Times New Roman" w:hAnsi="Times New Roman"/>
                <w:sz w:val="24"/>
                <w:szCs w:val="24"/>
              </w:rPr>
              <w:lastRenderedPageBreak/>
              <w:t>определять способы их выражения, уметь использовать</w:t>
            </w:r>
            <w:r w:rsidRPr="00BB6EDE">
              <w:rPr>
                <w:rFonts w:ascii="Times New Roman" w:hAnsi="Times New Roman"/>
                <w:sz w:val="24"/>
                <w:szCs w:val="24"/>
              </w:rPr>
              <w:br/>
              <w:t>определения для характеристики</w:t>
            </w:r>
            <w:r w:rsidRPr="00BB6EDE">
              <w:rPr>
                <w:rFonts w:ascii="Times New Roman" w:hAnsi="Times New Roman"/>
                <w:sz w:val="24"/>
                <w:szCs w:val="24"/>
              </w:rPr>
              <w:br/>
              <w:t>предмета, явления, а определения-эпитеты - как средства выразительности речи</w:t>
            </w:r>
          </w:p>
          <w:p w:rsidR="002E055D" w:rsidRPr="00BB6EDE" w:rsidRDefault="002E055D" w:rsidP="00C0126A">
            <w:pPr>
              <w:rPr>
                <w:rFonts w:ascii="Times New Roman" w:hAnsi="Times New Roman"/>
                <w:b/>
                <w:sz w:val="24"/>
                <w:szCs w:val="24"/>
              </w:rPr>
            </w:pPr>
            <w:r w:rsidRPr="00BB6EDE">
              <w:rPr>
                <w:rFonts w:ascii="Times New Roman" w:hAnsi="Times New Roman"/>
                <w:b/>
                <w:sz w:val="24"/>
                <w:szCs w:val="24"/>
              </w:rPr>
              <w:t>Для обучающихся с ОВЗ</w:t>
            </w:r>
          </w:p>
          <w:p w:rsidR="002E055D" w:rsidRPr="00BB6EDE" w:rsidRDefault="002E055D" w:rsidP="00C0126A">
            <w:pPr>
              <w:rPr>
                <w:rFonts w:ascii="Times New Roman" w:hAnsi="Times New Roman"/>
                <w:sz w:val="24"/>
                <w:szCs w:val="24"/>
              </w:rPr>
            </w:pPr>
            <w:r w:rsidRPr="00BB6EDE">
              <w:rPr>
                <w:rFonts w:ascii="Times New Roman" w:hAnsi="Times New Roman"/>
                <w:sz w:val="24"/>
                <w:szCs w:val="24"/>
              </w:rPr>
              <w:t>Уметь различать определения</w:t>
            </w:r>
            <w:r w:rsidRPr="00BB6EDE">
              <w:rPr>
                <w:rFonts w:ascii="Times New Roman" w:hAnsi="Times New Roman"/>
                <w:sz w:val="24"/>
                <w:szCs w:val="24"/>
              </w:rPr>
              <w:br/>
              <w:t>согласованные и несогласованные</w:t>
            </w:r>
          </w:p>
        </w:tc>
        <w:tc>
          <w:tcPr>
            <w:tcW w:w="2409" w:type="dxa"/>
          </w:tcPr>
          <w:p w:rsidR="002E055D" w:rsidRPr="00BB6EDE" w:rsidRDefault="002E055D" w:rsidP="00C0126A">
            <w:pPr>
              <w:rPr>
                <w:rFonts w:ascii="Times New Roman" w:hAnsi="Times New Roman"/>
                <w:sz w:val="24"/>
                <w:szCs w:val="24"/>
              </w:rPr>
            </w:pPr>
            <w:r w:rsidRPr="00BB6EDE">
              <w:rPr>
                <w:rFonts w:ascii="Times New Roman" w:hAnsi="Times New Roman"/>
                <w:sz w:val="24"/>
                <w:szCs w:val="24"/>
              </w:rPr>
              <w:lastRenderedPageBreak/>
              <w:t xml:space="preserve">Творческое списывание. Найти в </w:t>
            </w:r>
            <w:r w:rsidRPr="00BB6EDE">
              <w:rPr>
                <w:rFonts w:ascii="Times New Roman" w:hAnsi="Times New Roman"/>
                <w:sz w:val="24"/>
                <w:szCs w:val="24"/>
              </w:rPr>
              <w:lastRenderedPageBreak/>
              <w:t>тексте согласованные и несогласованные определения, указать, какие определения обозначают</w:t>
            </w:r>
            <w:r w:rsidRPr="00BB6EDE">
              <w:rPr>
                <w:rFonts w:ascii="Times New Roman" w:hAnsi="Times New Roman"/>
                <w:sz w:val="24"/>
                <w:szCs w:val="24"/>
              </w:rPr>
              <w:br/>
              <w:t>устойчивые признаки предметов,</w:t>
            </w:r>
            <w:r w:rsidRPr="00BB6EDE">
              <w:rPr>
                <w:rFonts w:ascii="Times New Roman" w:hAnsi="Times New Roman"/>
                <w:sz w:val="24"/>
                <w:szCs w:val="24"/>
              </w:rPr>
              <w:br/>
              <w:t>а какие указывают</w:t>
            </w:r>
            <w:r w:rsidRPr="00BB6EDE">
              <w:rPr>
                <w:rFonts w:ascii="Times New Roman" w:hAnsi="Times New Roman"/>
                <w:sz w:val="24"/>
                <w:szCs w:val="24"/>
              </w:rPr>
              <w:br/>
              <w:t>лишь на отношения между предметами</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722022">
            <w:pPr>
              <w:jc w:val="both"/>
              <w:rPr>
                <w:rFonts w:ascii="Times New Roman" w:hAnsi="Times New Roman" w:cs="Times New Roman"/>
                <w:color w:val="000000"/>
                <w:sz w:val="24"/>
                <w:szCs w:val="24"/>
              </w:rPr>
            </w:pPr>
            <w:r w:rsidRPr="00BB6EDE">
              <w:rPr>
                <w:rFonts w:ascii="Times New Roman" w:hAnsi="Times New Roman" w:cs="Times New Roman"/>
                <w:color w:val="000000"/>
                <w:sz w:val="24"/>
                <w:szCs w:val="24"/>
              </w:rPr>
              <w:lastRenderedPageBreak/>
              <w:t>37-38</w:t>
            </w:r>
          </w:p>
        </w:tc>
        <w:tc>
          <w:tcPr>
            <w:tcW w:w="2600" w:type="dxa"/>
          </w:tcPr>
          <w:p w:rsidR="002E055D" w:rsidRPr="00BB6EDE" w:rsidRDefault="002E055D" w:rsidP="00722022">
            <w:pPr>
              <w:jc w:val="both"/>
              <w:rPr>
                <w:rFonts w:ascii="Times New Roman" w:hAnsi="Times New Roman" w:cs="Times New Roman"/>
                <w:sz w:val="24"/>
                <w:szCs w:val="24"/>
              </w:rPr>
            </w:pPr>
            <w:r w:rsidRPr="00BB6EDE">
              <w:rPr>
                <w:rFonts w:ascii="Times New Roman" w:hAnsi="Times New Roman" w:cs="Times New Roman"/>
                <w:sz w:val="24"/>
                <w:szCs w:val="24"/>
              </w:rPr>
              <w:t>Р.р. Обучающее сжатое изложение с элементами сочинения</w:t>
            </w:r>
          </w:p>
        </w:tc>
        <w:tc>
          <w:tcPr>
            <w:tcW w:w="836" w:type="dxa"/>
          </w:tcPr>
          <w:p w:rsidR="002E055D" w:rsidRPr="00BB6EDE" w:rsidRDefault="002E055D" w:rsidP="00722022">
            <w:pPr>
              <w:jc w:val="both"/>
              <w:rPr>
                <w:rFonts w:ascii="Times New Roman" w:hAnsi="Times New Roman" w:cs="Times New Roman"/>
                <w:sz w:val="24"/>
                <w:szCs w:val="24"/>
              </w:rPr>
            </w:pPr>
            <w:r w:rsidRPr="00BB6EDE">
              <w:rPr>
                <w:rFonts w:ascii="Times New Roman" w:hAnsi="Times New Roman" w:cs="Times New Roman"/>
                <w:sz w:val="24"/>
                <w:szCs w:val="24"/>
              </w:rPr>
              <w:t>2</w:t>
            </w:r>
          </w:p>
        </w:tc>
        <w:tc>
          <w:tcPr>
            <w:tcW w:w="2268" w:type="dxa"/>
          </w:tcPr>
          <w:p w:rsidR="002E055D" w:rsidRPr="00BB6EDE" w:rsidRDefault="002E055D" w:rsidP="00722022">
            <w:pPr>
              <w:jc w:val="both"/>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2E055D" w:rsidRPr="00BB6EDE" w:rsidRDefault="002E055D" w:rsidP="00C0126A">
            <w:pPr>
              <w:rPr>
                <w:rFonts w:ascii="Times New Roman" w:hAnsi="Times New Roman"/>
                <w:sz w:val="24"/>
                <w:szCs w:val="24"/>
              </w:rPr>
            </w:pPr>
            <w:r w:rsidRPr="00BB6EDE">
              <w:rPr>
                <w:rFonts w:ascii="Times New Roman" w:hAnsi="Times New Roman"/>
                <w:sz w:val="24"/>
                <w:szCs w:val="24"/>
              </w:rPr>
              <w:t>Знать способы сжатия текста: обобщение, исключение, упрощение</w:t>
            </w:r>
          </w:p>
          <w:p w:rsidR="002E055D" w:rsidRPr="00BB6EDE" w:rsidRDefault="002E055D" w:rsidP="00C0126A">
            <w:pPr>
              <w:rPr>
                <w:rFonts w:ascii="Times New Roman" w:hAnsi="Times New Roman"/>
                <w:sz w:val="24"/>
                <w:szCs w:val="24"/>
              </w:rPr>
            </w:pPr>
            <w:r w:rsidRPr="00BB6EDE">
              <w:rPr>
                <w:rFonts w:ascii="Times New Roman" w:hAnsi="Times New Roman"/>
                <w:sz w:val="24"/>
                <w:szCs w:val="24"/>
              </w:rPr>
              <w:t>Развивать умение учеников письменно излагать прочитанный и услышанный текст; развивать творческие способности учеников.</w:t>
            </w:r>
          </w:p>
          <w:p w:rsidR="002E055D" w:rsidRPr="00BB6EDE" w:rsidRDefault="002E055D" w:rsidP="00C0126A">
            <w:pPr>
              <w:rPr>
                <w:rFonts w:ascii="Times New Roman" w:hAnsi="Times New Roman"/>
                <w:b/>
                <w:sz w:val="24"/>
                <w:szCs w:val="24"/>
              </w:rPr>
            </w:pPr>
            <w:r w:rsidRPr="00BB6EDE">
              <w:rPr>
                <w:rFonts w:ascii="Times New Roman" w:hAnsi="Times New Roman"/>
                <w:b/>
                <w:sz w:val="24"/>
                <w:szCs w:val="24"/>
              </w:rPr>
              <w:t>Для обучающихся с ОВЗ</w:t>
            </w:r>
          </w:p>
          <w:p w:rsidR="002E055D" w:rsidRPr="00BB6EDE" w:rsidRDefault="002E055D" w:rsidP="00C0126A">
            <w:pPr>
              <w:rPr>
                <w:rFonts w:ascii="Times New Roman" w:hAnsi="Times New Roman"/>
                <w:sz w:val="24"/>
                <w:szCs w:val="24"/>
              </w:rPr>
            </w:pPr>
            <w:r w:rsidRPr="00BB6EDE">
              <w:rPr>
                <w:rFonts w:ascii="Times New Roman" w:hAnsi="Times New Roman"/>
                <w:sz w:val="24"/>
                <w:szCs w:val="24"/>
              </w:rPr>
              <w:t>Знать способы сжатия текста: обобщение, исключение, упрощение</w:t>
            </w:r>
          </w:p>
        </w:tc>
        <w:tc>
          <w:tcPr>
            <w:tcW w:w="2409" w:type="dxa"/>
          </w:tcPr>
          <w:p w:rsidR="002E055D" w:rsidRPr="00BB6EDE" w:rsidRDefault="002E055D" w:rsidP="00C0126A">
            <w:pPr>
              <w:rPr>
                <w:rFonts w:ascii="Times New Roman" w:hAnsi="Times New Roman"/>
                <w:sz w:val="24"/>
                <w:szCs w:val="24"/>
              </w:rPr>
            </w:pPr>
            <w:r w:rsidRPr="00BB6EDE">
              <w:rPr>
                <w:rFonts w:ascii="Times New Roman" w:hAnsi="Times New Roman"/>
                <w:sz w:val="24"/>
                <w:szCs w:val="24"/>
              </w:rPr>
              <w:t>Работа с текстом.</w:t>
            </w:r>
          </w:p>
          <w:p w:rsidR="002E055D" w:rsidRPr="00BB6EDE" w:rsidRDefault="002E055D" w:rsidP="00C0126A">
            <w:pPr>
              <w:rPr>
                <w:rFonts w:ascii="Times New Roman" w:hAnsi="Times New Roman"/>
                <w:sz w:val="24"/>
                <w:szCs w:val="24"/>
              </w:rPr>
            </w:pPr>
            <w:r w:rsidRPr="00BB6EDE">
              <w:rPr>
                <w:rFonts w:ascii="Times New Roman" w:hAnsi="Times New Roman"/>
                <w:sz w:val="24"/>
                <w:szCs w:val="24"/>
              </w:rPr>
              <w:t>Изложение</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39</w:t>
            </w:r>
          </w:p>
        </w:tc>
        <w:tc>
          <w:tcPr>
            <w:tcW w:w="2600"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Определение согласованное и</w:t>
            </w:r>
            <w:r w:rsidRPr="00BB6EDE">
              <w:rPr>
                <w:rFonts w:ascii="Times New Roman" w:hAnsi="Times New Roman"/>
                <w:sz w:val="24"/>
                <w:szCs w:val="24"/>
              </w:rPr>
              <w:br/>
              <w:t>несогласованное. Способы выражения</w:t>
            </w:r>
            <w:r w:rsidRPr="00BB6EDE">
              <w:rPr>
                <w:rFonts w:ascii="Times New Roman" w:hAnsi="Times New Roman"/>
                <w:sz w:val="24"/>
                <w:szCs w:val="24"/>
              </w:rPr>
              <w:br/>
              <w:t>определения</w:t>
            </w:r>
          </w:p>
        </w:tc>
        <w:tc>
          <w:tcPr>
            <w:tcW w:w="836"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2E055D" w:rsidRPr="00BB6EDE" w:rsidRDefault="002E055D" w:rsidP="00C0126A">
            <w:pPr>
              <w:rPr>
                <w:rFonts w:ascii="Times New Roman" w:hAnsi="Times New Roman"/>
                <w:sz w:val="24"/>
                <w:szCs w:val="24"/>
              </w:rPr>
            </w:pPr>
            <w:r w:rsidRPr="00BB6EDE">
              <w:rPr>
                <w:rFonts w:ascii="Times New Roman" w:hAnsi="Times New Roman"/>
                <w:sz w:val="24"/>
                <w:szCs w:val="24"/>
              </w:rPr>
              <w:t>Уметь различать определения</w:t>
            </w:r>
            <w:r w:rsidRPr="00BB6EDE">
              <w:rPr>
                <w:rFonts w:ascii="Times New Roman" w:hAnsi="Times New Roman"/>
                <w:sz w:val="24"/>
                <w:szCs w:val="24"/>
              </w:rPr>
              <w:br/>
              <w:t>согласованные и несогласованные, определять способы их выражения, уметь использовать</w:t>
            </w:r>
            <w:r w:rsidRPr="00BB6EDE">
              <w:rPr>
                <w:rFonts w:ascii="Times New Roman" w:hAnsi="Times New Roman"/>
                <w:sz w:val="24"/>
                <w:szCs w:val="24"/>
              </w:rPr>
              <w:br/>
              <w:t>определения для характеристики</w:t>
            </w:r>
            <w:r w:rsidRPr="00BB6EDE">
              <w:rPr>
                <w:rFonts w:ascii="Times New Roman" w:hAnsi="Times New Roman"/>
                <w:sz w:val="24"/>
                <w:szCs w:val="24"/>
              </w:rPr>
              <w:br/>
              <w:t>предмета, явления, а определения-эпитеты - как средства выразительности речи</w:t>
            </w:r>
          </w:p>
          <w:p w:rsidR="002E055D" w:rsidRPr="00BB6EDE" w:rsidRDefault="002E055D" w:rsidP="00C0126A">
            <w:pPr>
              <w:rPr>
                <w:rFonts w:ascii="Times New Roman" w:hAnsi="Times New Roman"/>
                <w:b/>
                <w:sz w:val="24"/>
                <w:szCs w:val="24"/>
              </w:rPr>
            </w:pPr>
            <w:r w:rsidRPr="00BB6EDE">
              <w:rPr>
                <w:rFonts w:ascii="Times New Roman" w:hAnsi="Times New Roman"/>
                <w:b/>
                <w:sz w:val="24"/>
                <w:szCs w:val="24"/>
              </w:rPr>
              <w:t>Для обучающихся с ОВЗ</w:t>
            </w:r>
          </w:p>
          <w:p w:rsidR="002E055D" w:rsidRPr="00BB6EDE" w:rsidRDefault="002E055D" w:rsidP="00C0126A">
            <w:pPr>
              <w:rPr>
                <w:rFonts w:ascii="Times New Roman" w:hAnsi="Times New Roman"/>
                <w:sz w:val="24"/>
                <w:szCs w:val="24"/>
              </w:rPr>
            </w:pPr>
            <w:r w:rsidRPr="00BB6EDE">
              <w:rPr>
                <w:rFonts w:ascii="Times New Roman" w:hAnsi="Times New Roman"/>
                <w:sz w:val="24"/>
                <w:szCs w:val="24"/>
              </w:rPr>
              <w:t>Уметь различать определения</w:t>
            </w:r>
            <w:r w:rsidRPr="00BB6EDE">
              <w:rPr>
                <w:rFonts w:ascii="Times New Roman" w:hAnsi="Times New Roman"/>
                <w:sz w:val="24"/>
                <w:szCs w:val="24"/>
              </w:rPr>
              <w:br/>
              <w:t xml:space="preserve">согласованные и несогласованные, определять способы их </w:t>
            </w:r>
            <w:r w:rsidRPr="00BB6EDE">
              <w:rPr>
                <w:rFonts w:ascii="Times New Roman" w:hAnsi="Times New Roman"/>
                <w:sz w:val="24"/>
                <w:szCs w:val="24"/>
              </w:rPr>
              <w:lastRenderedPageBreak/>
              <w:t>выражения, уметь использовать</w:t>
            </w:r>
            <w:r w:rsidRPr="00BB6EDE">
              <w:rPr>
                <w:rFonts w:ascii="Times New Roman" w:hAnsi="Times New Roman"/>
                <w:sz w:val="24"/>
                <w:szCs w:val="24"/>
              </w:rPr>
              <w:br/>
              <w:t>определения для характеристики</w:t>
            </w:r>
            <w:r w:rsidRPr="00BB6EDE">
              <w:rPr>
                <w:rFonts w:ascii="Times New Roman" w:hAnsi="Times New Roman"/>
                <w:sz w:val="24"/>
                <w:szCs w:val="24"/>
              </w:rPr>
              <w:br/>
              <w:t>предмета</w:t>
            </w:r>
          </w:p>
        </w:tc>
        <w:tc>
          <w:tcPr>
            <w:tcW w:w="2409" w:type="dxa"/>
          </w:tcPr>
          <w:p w:rsidR="002E055D" w:rsidRPr="00BB6EDE" w:rsidRDefault="002E055D" w:rsidP="00C0126A">
            <w:pPr>
              <w:rPr>
                <w:rFonts w:ascii="Times New Roman" w:hAnsi="Times New Roman"/>
                <w:sz w:val="24"/>
                <w:szCs w:val="24"/>
              </w:rPr>
            </w:pPr>
            <w:r w:rsidRPr="00BB6EDE">
              <w:rPr>
                <w:rFonts w:ascii="Times New Roman" w:hAnsi="Times New Roman"/>
                <w:sz w:val="24"/>
                <w:szCs w:val="24"/>
              </w:rPr>
              <w:lastRenderedPageBreak/>
              <w:t>Творческое списывание. Найти в тексте согласованные и несогласованные определения</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40</w:t>
            </w:r>
          </w:p>
        </w:tc>
        <w:tc>
          <w:tcPr>
            <w:tcW w:w="2600"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Приложение как разновидность</w:t>
            </w:r>
            <w:r w:rsidRPr="00BB6EDE">
              <w:rPr>
                <w:rFonts w:ascii="Times New Roman" w:hAnsi="Times New Roman"/>
                <w:sz w:val="24"/>
                <w:szCs w:val="24"/>
              </w:rPr>
              <w:br/>
              <w:t>определения.</w:t>
            </w:r>
          </w:p>
          <w:p w:rsidR="002E055D" w:rsidRPr="00BB6EDE" w:rsidRDefault="002E055D" w:rsidP="00B25A3B">
            <w:pPr>
              <w:jc w:val="both"/>
              <w:rPr>
                <w:rFonts w:ascii="Times New Roman" w:hAnsi="Times New Roman"/>
                <w:sz w:val="24"/>
                <w:szCs w:val="24"/>
              </w:rPr>
            </w:pPr>
          </w:p>
        </w:tc>
        <w:tc>
          <w:tcPr>
            <w:tcW w:w="836"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vMerge w:val="restart"/>
          </w:tcPr>
          <w:p w:rsidR="002E055D" w:rsidRPr="00BB6EDE" w:rsidRDefault="002E055D" w:rsidP="00C0126A">
            <w:pPr>
              <w:rPr>
                <w:rFonts w:ascii="Times New Roman" w:hAnsi="Times New Roman"/>
                <w:sz w:val="24"/>
                <w:szCs w:val="24"/>
              </w:rPr>
            </w:pPr>
            <w:r w:rsidRPr="00BB6EDE">
              <w:rPr>
                <w:rFonts w:ascii="Times New Roman" w:hAnsi="Times New Roman"/>
                <w:sz w:val="24"/>
                <w:szCs w:val="24"/>
              </w:rPr>
              <w:t>Уметь распознавать приложения</w:t>
            </w:r>
            <w:r w:rsidRPr="00BB6EDE">
              <w:rPr>
                <w:rFonts w:ascii="Times New Roman" w:hAnsi="Times New Roman"/>
                <w:sz w:val="24"/>
                <w:szCs w:val="24"/>
              </w:rPr>
              <w:br/>
              <w:t>среди других второстепенных</w:t>
            </w:r>
            <w:r w:rsidRPr="00BB6EDE">
              <w:rPr>
                <w:rFonts w:ascii="Times New Roman" w:hAnsi="Times New Roman"/>
                <w:sz w:val="24"/>
                <w:szCs w:val="24"/>
              </w:rPr>
              <w:br/>
              <w:t>членов предложения, использовать приложения в качестве</w:t>
            </w:r>
            <w:r w:rsidRPr="00BB6EDE">
              <w:rPr>
                <w:rFonts w:ascii="Times New Roman" w:hAnsi="Times New Roman"/>
                <w:sz w:val="24"/>
                <w:szCs w:val="24"/>
              </w:rPr>
              <w:br/>
              <w:t>средства выразительности речи,</w:t>
            </w:r>
            <w:r w:rsidRPr="00BB6EDE">
              <w:rPr>
                <w:rFonts w:ascii="Times New Roman" w:hAnsi="Times New Roman"/>
                <w:sz w:val="24"/>
                <w:szCs w:val="24"/>
              </w:rPr>
              <w:br/>
              <w:t>правильно ставить знаки препинания при приложении</w:t>
            </w:r>
          </w:p>
          <w:p w:rsidR="002E055D" w:rsidRPr="00BB6EDE" w:rsidRDefault="002E055D" w:rsidP="00C0126A">
            <w:pPr>
              <w:rPr>
                <w:rFonts w:ascii="Times New Roman" w:hAnsi="Times New Roman"/>
                <w:b/>
                <w:sz w:val="24"/>
                <w:szCs w:val="24"/>
              </w:rPr>
            </w:pPr>
            <w:r w:rsidRPr="00BB6EDE">
              <w:rPr>
                <w:rFonts w:ascii="Times New Roman" w:hAnsi="Times New Roman"/>
                <w:b/>
                <w:sz w:val="24"/>
                <w:szCs w:val="24"/>
              </w:rPr>
              <w:t>Для обучающихся с ОВЗ</w:t>
            </w:r>
          </w:p>
          <w:p w:rsidR="002E055D" w:rsidRPr="00BB6EDE" w:rsidRDefault="002E055D" w:rsidP="00C0126A">
            <w:pPr>
              <w:rPr>
                <w:rFonts w:ascii="Times New Roman" w:hAnsi="Times New Roman"/>
                <w:sz w:val="24"/>
                <w:szCs w:val="24"/>
              </w:rPr>
            </w:pPr>
            <w:r w:rsidRPr="00BB6EDE">
              <w:rPr>
                <w:rFonts w:ascii="Times New Roman" w:hAnsi="Times New Roman"/>
                <w:sz w:val="24"/>
                <w:szCs w:val="24"/>
              </w:rPr>
              <w:t>Уметь распознавать приложения</w:t>
            </w:r>
            <w:r w:rsidRPr="00BB6EDE">
              <w:rPr>
                <w:rFonts w:ascii="Times New Roman" w:hAnsi="Times New Roman"/>
                <w:sz w:val="24"/>
                <w:szCs w:val="24"/>
              </w:rPr>
              <w:br/>
              <w:t>среди других второстепенных</w:t>
            </w:r>
            <w:r w:rsidRPr="00BB6EDE">
              <w:rPr>
                <w:rFonts w:ascii="Times New Roman" w:hAnsi="Times New Roman"/>
                <w:sz w:val="24"/>
                <w:szCs w:val="24"/>
              </w:rPr>
              <w:br/>
              <w:t>членов предложения</w:t>
            </w:r>
          </w:p>
        </w:tc>
        <w:tc>
          <w:tcPr>
            <w:tcW w:w="2409" w:type="dxa"/>
            <w:vMerge w:val="restart"/>
          </w:tcPr>
          <w:p w:rsidR="002E055D" w:rsidRPr="00BB6EDE" w:rsidRDefault="002E055D" w:rsidP="00C0126A">
            <w:pPr>
              <w:rPr>
                <w:rFonts w:ascii="Times New Roman" w:hAnsi="Times New Roman"/>
                <w:sz w:val="24"/>
                <w:szCs w:val="24"/>
              </w:rPr>
            </w:pPr>
            <w:r w:rsidRPr="00BB6EDE">
              <w:rPr>
                <w:rFonts w:ascii="Times New Roman" w:hAnsi="Times New Roman"/>
                <w:sz w:val="24"/>
                <w:szCs w:val="24"/>
              </w:rPr>
              <w:t>Составить план к</w:t>
            </w:r>
            <w:r w:rsidRPr="00BB6EDE">
              <w:rPr>
                <w:rFonts w:ascii="Times New Roman" w:hAnsi="Times New Roman"/>
                <w:sz w:val="24"/>
                <w:szCs w:val="24"/>
              </w:rPr>
              <w:br/>
              <w:t>теоретическому</w:t>
            </w:r>
            <w:r w:rsidRPr="00BB6EDE">
              <w:rPr>
                <w:rFonts w:ascii="Times New Roman" w:hAnsi="Times New Roman"/>
                <w:sz w:val="24"/>
                <w:szCs w:val="24"/>
              </w:rPr>
              <w:br/>
              <w:t>материалу параграфа, каждый</w:t>
            </w:r>
            <w:r w:rsidRPr="00BB6EDE">
              <w:rPr>
                <w:rFonts w:ascii="Times New Roman" w:hAnsi="Times New Roman"/>
                <w:sz w:val="24"/>
                <w:szCs w:val="24"/>
              </w:rPr>
              <w:br/>
              <w:t>пункт плана проиллюстрировать</w:t>
            </w:r>
            <w:r w:rsidRPr="00BB6EDE">
              <w:rPr>
                <w:rFonts w:ascii="Times New Roman" w:hAnsi="Times New Roman"/>
                <w:sz w:val="24"/>
                <w:szCs w:val="24"/>
              </w:rPr>
              <w:br/>
              <w:t>своими примерами</w:t>
            </w:r>
          </w:p>
          <w:p w:rsidR="002E055D" w:rsidRPr="00BB6EDE" w:rsidRDefault="002E055D" w:rsidP="00C0126A">
            <w:pPr>
              <w:rPr>
                <w:rFonts w:ascii="Times New Roman" w:hAnsi="Times New Roman"/>
                <w:sz w:val="24"/>
                <w:szCs w:val="24"/>
              </w:rPr>
            </w:pPr>
            <w:r w:rsidRPr="00BB6EDE">
              <w:rPr>
                <w:rFonts w:ascii="Times New Roman" w:hAnsi="Times New Roman"/>
                <w:sz w:val="24"/>
                <w:szCs w:val="24"/>
              </w:rPr>
              <w:t>Работа с текстом</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41</w:t>
            </w:r>
          </w:p>
        </w:tc>
        <w:tc>
          <w:tcPr>
            <w:tcW w:w="2600"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Знаки препинания при приложении</w:t>
            </w:r>
          </w:p>
        </w:tc>
        <w:tc>
          <w:tcPr>
            <w:tcW w:w="836"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vMerge/>
          </w:tcPr>
          <w:p w:rsidR="002E055D" w:rsidRPr="00BB6EDE" w:rsidRDefault="002E055D" w:rsidP="00C0126A">
            <w:pPr>
              <w:rPr>
                <w:rFonts w:ascii="Times New Roman" w:hAnsi="Times New Roman" w:cs="Times New Roman"/>
                <w:sz w:val="24"/>
                <w:szCs w:val="24"/>
              </w:rPr>
            </w:pPr>
          </w:p>
        </w:tc>
        <w:tc>
          <w:tcPr>
            <w:tcW w:w="2409" w:type="dxa"/>
            <w:vMerge/>
          </w:tcPr>
          <w:p w:rsidR="002E055D" w:rsidRPr="00BB6EDE" w:rsidRDefault="002E055D" w:rsidP="00C0126A">
            <w:pPr>
              <w:rPr>
                <w:rFonts w:ascii="Times New Roman" w:hAnsi="Times New Roman" w:cs="Times New Roman"/>
                <w:sz w:val="24"/>
                <w:szCs w:val="24"/>
              </w:rPr>
            </w:pP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42-44</w:t>
            </w:r>
          </w:p>
        </w:tc>
        <w:tc>
          <w:tcPr>
            <w:tcW w:w="2600" w:type="dxa"/>
          </w:tcPr>
          <w:p w:rsidR="002E055D" w:rsidRPr="00BB6EDE" w:rsidRDefault="0032136A" w:rsidP="00B25A3B">
            <w:pPr>
              <w:jc w:val="both"/>
              <w:rPr>
                <w:rFonts w:ascii="Times New Roman" w:hAnsi="Times New Roman"/>
                <w:sz w:val="24"/>
                <w:szCs w:val="24"/>
              </w:rPr>
            </w:pPr>
            <w:r>
              <w:rPr>
                <w:rFonts w:ascii="Times New Roman" w:hAnsi="Times New Roman"/>
                <w:sz w:val="24"/>
                <w:szCs w:val="24"/>
              </w:rPr>
              <w:t>Обстоятельство.</w:t>
            </w:r>
            <w:r>
              <w:rPr>
                <w:rFonts w:ascii="Times New Roman" w:hAnsi="Times New Roman"/>
                <w:sz w:val="24"/>
                <w:szCs w:val="24"/>
              </w:rPr>
              <w:br/>
              <w:t>Способы его</w:t>
            </w:r>
            <w:r w:rsidR="002E055D" w:rsidRPr="00BB6EDE">
              <w:rPr>
                <w:rFonts w:ascii="Times New Roman" w:hAnsi="Times New Roman"/>
                <w:sz w:val="24"/>
                <w:szCs w:val="24"/>
              </w:rPr>
              <w:t xml:space="preserve"> выражения.</w:t>
            </w:r>
          </w:p>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Обстоятельства, выраженные сравнительными оборотами.</w:t>
            </w:r>
          </w:p>
        </w:tc>
        <w:tc>
          <w:tcPr>
            <w:tcW w:w="836"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3</w:t>
            </w:r>
          </w:p>
        </w:tc>
        <w:tc>
          <w:tcPr>
            <w:tcW w:w="2268" w:type="dxa"/>
          </w:tcPr>
          <w:p w:rsidR="002E055D" w:rsidRPr="00BB6EDE" w:rsidRDefault="002E055D" w:rsidP="00B25A3B">
            <w:pPr>
              <w:jc w:val="both"/>
              <w:rPr>
                <w:rFonts w:ascii="Times New Roman" w:hAnsi="Times New Roman" w:cs="Times New Roman"/>
                <w:sz w:val="24"/>
                <w:szCs w:val="24"/>
              </w:rPr>
            </w:pPr>
            <w:r w:rsidRPr="00BB6EDE">
              <w:rPr>
                <w:rFonts w:ascii="Times New Roman" w:hAnsi="Times New Roman" w:cs="Times New Roman"/>
                <w:sz w:val="24"/>
                <w:szCs w:val="24"/>
              </w:rPr>
              <w:t>Уроки усвоения нового материала</w:t>
            </w:r>
          </w:p>
        </w:tc>
        <w:tc>
          <w:tcPr>
            <w:tcW w:w="3827" w:type="dxa"/>
          </w:tcPr>
          <w:p w:rsidR="002E055D" w:rsidRPr="00BB6EDE" w:rsidRDefault="002E055D" w:rsidP="00C0126A">
            <w:pPr>
              <w:rPr>
                <w:rFonts w:ascii="Times New Roman" w:hAnsi="Times New Roman"/>
                <w:sz w:val="24"/>
                <w:szCs w:val="24"/>
              </w:rPr>
            </w:pPr>
            <w:r w:rsidRPr="00BB6EDE">
              <w:rPr>
                <w:rFonts w:ascii="Times New Roman" w:hAnsi="Times New Roman"/>
                <w:sz w:val="24"/>
                <w:szCs w:val="24"/>
              </w:rPr>
              <w:t>Уметь: различать виды обстоя</w:t>
            </w:r>
            <w:r w:rsidR="00A95505">
              <w:rPr>
                <w:rFonts w:ascii="Times New Roman" w:hAnsi="Times New Roman"/>
                <w:sz w:val="24"/>
                <w:szCs w:val="24"/>
              </w:rPr>
              <w:t xml:space="preserve">тельств по значению, определять </w:t>
            </w:r>
            <w:r w:rsidRPr="00BB6EDE">
              <w:rPr>
                <w:rFonts w:ascii="Times New Roman" w:hAnsi="Times New Roman"/>
                <w:sz w:val="24"/>
                <w:szCs w:val="24"/>
              </w:rPr>
              <w:t>способы их выражения, использовать обстоятельства для придания речи точности, ясности,</w:t>
            </w:r>
            <w:r w:rsidRPr="00BB6EDE">
              <w:rPr>
                <w:rFonts w:ascii="Times New Roman" w:hAnsi="Times New Roman"/>
                <w:sz w:val="24"/>
                <w:szCs w:val="24"/>
              </w:rPr>
              <w:br/>
              <w:t>выразительности, использовать</w:t>
            </w:r>
            <w:r w:rsidRPr="00BB6EDE">
              <w:rPr>
                <w:rFonts w:ascii="Times New Roman" w:hAnsi="Times New Roman"/>
                <w:sz w:val="24"/>
                <w:szCs w:val="24"/>
              </w:rPr>
              <w:br/>
              <w:t>как средство связи предложений</w:t>
            </w:r>
            <w:r w:rsidRPr="00BB6EDE">
              <w:rPr>
                <w:rFonts w:ascii="Times New Roman" w:hAnsi="Times New Roman"/>
                <w:sz w:val="24"/>
                <w:szCs w:val="24"/>
              </w:rPr>
              <w:br/>
              <w:t>в повествовательных текстах</w:t>
            </w:r>
          </w:p>
          <w:p w:rsidR="002E055D" w:rsidRPr="00BB6EDE" w:rsidRDefault="002E055D" w:rsidP="00C0126A">
            <w:pPr>
              <w:rPr>
                <w:rFonts w:ascii="Times New Roman" w:hAnsi="Times New Roman"/>
                <w:b/>
                <w:sz w:val="24"/>
                <w:szCs w:val="24"/>
              </w:rPr>
            </w:pPr>
            <w:r w:rsidRPr="00BB6EDE">
              <w:rPr>
                <w:rFonts w:ascii="Times New Roman" w:hAnsi="Times New Roman"/>
                <w:b/>
                <w:sz w:val="24"/>
                <w:szCs w:val="24"/>
              </w:rPr>
              <w:t>Для обучающихся с ОВЗ</w:t>
            </w:r>
          </w:p>
          <w:p w:rsidR="002E055D" w:rsidRPr="00BB6EDE" w:rsidRDefault="002E055D" w:rsidP="00C0126A">
            <w:pPr>
              <w:rPr>
                <w:rFonts w:ascii="Times New Roman" w:hAnsi="Times New Roman"/>
                <w:sz w:val="24"/>
                <w:szCs w:val="24"/>
              </w:rPr>
            </w:pPr>
            <w:r w:rsidRPr="00BB6EDE">
              <w:rPr>
                <w:rFonts w:ascii="Times New Roman" w:hAnsi="Times New Roman"/>
                <w:sz w:val="24"/>
                <w:szCs w:val="24"/>
              </w:rPr>
              <w:t>Уметь: различать виды обстоя</w:t>
            </w:r>
            <w:r w:rsidR="00A95505">
              <w:rPr>
                <w:rFonts w:ascii="Times New Roman" w:hAnsi="Times New Roman"/>
                <w:sz w:val="24"/>
                <w:szCs w:val="24"/>
              </w:rPr>
              <w:t xml:space="preserve">тельств по значению, определять </w:t>
            </w:r>
            <w:r w:rsidRPr="00BB6EDE">
              <w:rPr>
                <w:rFonts w:ascii="Times New Roman" w:hAnsi="Times New Roman"/>
                <w:sz w:val="24"/>
                <w:szCs w:val="24"/>
              </w:rPr>
              <w:t>способы их выражения</w:t>
            </w:r>
          </w:p>
        </w:tc>
        <w:tc>
          <w:tcPr>
            <w:tcW w:w="2409" w:type="dxa"/>
          </w:tcPr>
          <w:p w:rsidR="002E055D" w:rsidRPr="00BB6EDE" w:rsidRDefault="002E055D" w:rsidP="00C0126A">
            <w:pPr>
              <w:rPr>
                <w:rFonts w:ascii="Times New Roman" w:hAnsi="Times New Roman"/>
                <w:sz w:val="24"/>
                <w:szCs w:val="24"/>
              </w:rPr>
            </w:pPr>
            <w:r w:rsidRPr="00BB6EDE">
              <w:rPr>
                <w:rFonts w:ascii="Times New Roman" w:hAnsi="Times New Roman"/>
                <w:sz w:val="24"/>
                <w:szCs w:val="24"/>
              </w:rPr>
              <w:t>Конструирование</w:t>
            </w:r>
            <w:r w:rsidRPr="00BB6EDE">
              <w:rPr>
                <w:rFonts w:ascii="Times New Roman" w:hAnsi="Times New Roman"/>
                <w:sz w:val="24"/>
                <w:szCs w:val="24"/>
              </w:rPr>
              <w:br/>
              <w:t>предложений. Заполнить таблицу «Виды обстоятельств» своими примерами</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45</w:t>
            </w:r>
          </w:p>
        </w:tc>
        <w:tc>
          <w:tcPr>
            <w:tcW w:w="2600"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Синтаксический разбор простого предложения</w:t>
            </w:r>
          </w:p>
        </w:tc>
        <w:tc>
          <w:tcPr>
            <w:tcW w:w="836"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2E055D" w:rsidRPr="00A95505" w:rsidRDefault="002E055D" w:rsidP="00A95505">
            <w:pPr>
              <w:rPr>
                <w:rFonts w:ascii="Times New Roman" w:hAnsi="Times New Roman" w:cs="Times New Roman"/>
              </w:rPr>
            </w:pPr>
            <w:r w:rsidRPr="00A95505">
              <w:rPr>
                <w:rFonts w:ascii="Times New Roman" w:hAnsi="Times New Roman" w:cs="Times New Roman"/>
              </w:rPr>
              <w:t>Уметь: различать виды обстоя</w:t>
            </w:r>
            <w:r w:rsidR="00A95505" w:rsidRPr="00A95505">
              <w:rPr>
                <w:rFonts w:ascii="Times New Roman" w:hAnsi="Times New Roman" w:cs="Times New Roman"/>
              </w:rPr>
              <w:t xml:space="preserve">тельств по значению, определять </w:t>
            </w:r>
            <w:r w:rsidRPr="00A95505">
              <w:rPr>
                <w:rFonts w:ascii="Times New Roman" w:hAnsi="Times New Roman" w:cs="Times New Roman"/>
              </w:rPr>
              <w:t>способы их выражения;</w:t>
            </w:r>
          </w:p>
          <w:p w:rsidR="002E055D" w:rsidRPr="00A95505" w:rsidRDefault="002E055D" w:rsidP="00A95505">
            <w:pPr>
              <w:rPr>
                <w:rFonts w:ascii="Times New Roman" w:hAnsi="Times New Roman" w:cs="Times New Roman"/>
              </w:rPr>
            </w:pPr>
            <w:r w:rsidRPr="00A95505">
              <w:rPr>
                <w:rFonts w:ascii="Times New Roman" w:hAnsi="Times New Roman" w:cs="Times New Roman"/>
              </w:rPr>
              <w:t>Знать: характеристику предложения; уметь составлять схемы</w:t>
            </w:r>
          </w:p>
          <w:p w:rsidR="002E055D" w:rsidRPr="00A95505" w:rsidRDefault="002E055D" w:rsidP="00A95505">
            <w:pPr>
              <w:rPr>
                <w:rFonts w:ascii="Times New Roman" w:hAnsi="Times New Roman" w:cs="Times New Roman"/>
                <w:b/>
              </w:rPr>
            </w:pPr>
            <w:r w:rsidRPr="00A95505">
              <w:rPr>
                <w:rFonts w:ascii="Times New Roman" w:hAnsi="Times New Roman" w:cs="Times New Roman"/>
                <w:b/>
              </w:rPr>
              <w:t>Для обучающихся с ОВЗ</w:t>
            </w:r>
          </w:p>
          <w:p w:rsidR="002E055D" w:rsidRPr="00BB6EDE" w:rsidRDefault="002E055D" w:rsidP="00A95505">
            <w:r w:rsidRPr="00A95505">
              <w:rPr>
                <w:rFonts w:ascii="Times New Roman" w:hAnsi="Times New Roman" w:cs="Times New Roman"/>
              </w:rPr>
              <w:t>Уметь: различать виды обстоятельств по значению, определять</w:t>
            </w:r>
            <w:r w:rsidRPr="00A95505">
              <w:rPr>
                <w:rFonts w:ascii="Times New Roman" w:hAnsi="Times New Roman" w:cs="Times New Roman"/>
              </w:rPr>
              <w:br/>
              <w:t>способы их выражения</w:t>
            </w:r>
          </w:p>
        </w:tc>
        <w:tc>
          <w:tcPr>
            <w:tcW w:w="2409"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Работа с текстом, разборы предложений</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 xml:space="preserve">46 </w:t>
            </w:r>
          </w:p>
        </w:tc>
        <w:tc>
          <w:tcPr>
            <w:tcW w:w="2600"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Р.р. Ораторская речь и её особенности</w:t>
            </w:r>
          </w:p>
        </w:tc>
        <w:tc>
          <w:tcPr>
            <w:tcW w:w="836"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2E055D" w:rsidRPr="00A95505" w:rsidRDefault="002E055D" w:rsidP="00A95505">
            <w:pPr>
              <w:rPr>
                <w:rFonts w:ascii="Times New Roman" w:hAnsi="Times New Roman" w:cs="Times New Roman"/>
              </w:rPr>
            </w:pPr>
            <w:r w:rsidRPr="00A95505">
              <w:rPr>
                <w:rFonts w:ascii="Times New Roman" w:hAnsi="Times New Roman" w:cs="Times New Roman"/>
              </w:rPr>
              <w:t>Познакомить учеников с понятием «Риторика» с основными приёмами ораторской речи, убедить в необходимости развивать речь</w:t>
            </w:r>
          </w:p>
          <w:p w:rsidR="002E055D" w:rsidRPr="00A95505" w:rsidRDefault="002E055D" w:rsidP="00A95505">
            <w:pPr>
              <w:rPr>
                <w:rFonts w:ascii="Times New Roman" w:hAnsi="Times New Roman" w:cs="Times New Roman"/>
                <w:b/>
              </w:rPr>
            </w:pPr>
            <w:r w:rsidRPr="00A95505">
              <w:rPr>
                <w:rFonts w:ascii="Times New Roman" w:hAnsi="Times New Roman" w:cs="Times New Roman"/>
                <w:b/>
              </w:rPr>
              <w:t>Для обучающихся с ОВЗ</w:t>
            </w:r>
          </w:p>
          <w:p w:rsidR="002E055D" w:rsidRPr="00A95505" w:rsidRDefault="002E055D" w:rsidP="00A95505">
            <w:pPr>
              <w:rPr>
                <w:rFonts w:ascii="Times New Roman" w:hAnsi="Times New Roman" w:cs="Times New Roman"/>
              </w:rPr>
            </w:pPr>
            <w:r w:rsidRPr="00A95505">
              <w:rPr>
                <w:rFonts w:ascii="Times New Roman" w:hAnsi="Times New Roman" w:cs="Times New Roman"/>
              </w:rPr>
              <w:t>Познакомить учеников с понятием «Риторика» с основными приёмами ораторской речи</w:t>
            </w:r>
          </w:p>
        </w:tc>
        <w:tc>
          <w:tcPr>
            <w:tcW w:w="2409" w:type="dxa"/>
          </w:tcPr>
          <w:p w:rsidR="002E055D" w:rsidRPr="00A95505" w:rsidRDefault="002E055D" w:rsidP="00A95505">
            <w:pPr>
              <w:rPr>
                <w:rFonts w:ascii="Times New Roman" w:hAnsi="Times New Roman" w:cs="Times New Roman"/>
              </w:rPr>
            </w:pPr>
            <w:r w:rsidRPr="00A95505">
              <w:rPr>
                <w:rFonts w:ascii="Times New Roman" w:hAnsi="Times New Roman" w:cs="Times New Roman"/>
              </w:rPr>
              <w:t>Выразительное чтение</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47</w:t>
            </w:r>
          </w:p>
        </w:tc>
        <w:tc>
          <w:tcPr>
            <w:tcW w:w="2600"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Р.р. Ораторская речь и её особенности</w:t>
            </w:r>
          </w:p>
        </w:tc>
        <w:tc>
          <w:tcPr>
            <w:tcW w:w="836"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2E055D" w:rsidRPr="00A95505" w:rsidRDefault="002E055D" w:rsidP="00A95505">
            <w:pPr>
              <w:rPr>
                <w:rFonts w:ascii="Times New Roman" w:hAnsi="Times New Roman" w:cs="Times New Roman"/>
              </w:rPr>
            </w:pPr>
            <w:r w:rsidRPr="00A95505">
              <w:rPr>
                <w:rFonts w:ascii="Times New Roman" w:hAnsi="Times New Roman" w:cs="Times New Roman"/>
              </w:rPr>
              <w:t>Познакомить учеников с понятием «Риторика» с основными приёмами ораторской речи, убедить в необходимости развивать речь</w:t>
            </w:r>
          </w:p>
          <w:p w:rsidR="002E055D" w:rsidRPr="00A95505" w:rsidRDefault="002E055D" w:rsidP="00A95505">
            <w:pPr>
              <w:rPr>
                <w:rFonts w:ascii="Times New Roman" w:hAnsi="Times New Roman" w:cs="Times New Roman"/>
                <w:b/>
              </w:rPr>
            </w:pPr>
            <w:r w:rsidRPr="00A95505">
              <w:rPr>
                <w:rFonts w:ascii="Times New Roman" w:hAnsi="Times New Roman" w:cs="Times New Roman"/>
                <w:b/>
              </w:rPr>
              <w:t>Для обучающихся с ОВЗ</w:t>
            </w:r>
          </w:p>
          <w:p w:rsidR="002E055D" w:rsidRPr="00A95505" w:rsidRDefault="002E055D" w:rsidP="00A95505">
            <w:pPr>
              <w:rPr>
                <w:rFonts w:ascii="Times New Roman" w:hAnsi="Times New Roman" w:cs="Times New Roman"/>
              </w:rPr>
            </w:pPr>
            <w:r w:rsidRPr="00A95505">
              <w:rPr>
                <w:rFonts w:ascii="Times New Roman" w:hAnsi="Times New Roman" w:cs="Times New Roman"/>
              </w:rPr>
              <w:t>Познакомить учеников с понятием «Риторика» с основными приёмами ораторской речи</w:t>
            </w:r>
          </w:p>
        </w:tc>
        <w:tc>
          <w:tcPr>
            <w:tcW w:w="2409" w:type="dxa"/>
          </w:tcPr>
          <w:p w:rsidR="002E055D" w:rsidRPr="00A95505" w:rsidRDefault="002E055D" w:rsidP="00A95505">
            <w:pPr>
              <w:rPr>
                <w:rFonts w:ascii="Times New Roman" w:hAnsi="Times New Roman" w:cs="Times New Roman"/>
              </w:rPr>
            </w:pPr>
            <w:r w:rsidRPr="00A95505">
              <w:rPr>
                <w:rFonts w:ascii="Times New Roman" w:hAnsi="Times New Roman" w:cs="Times New Roman"/>
              </w:rPr>
              <w:t>Выразительное чтение</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48</w:t>
            </w:r>
            <w:r w:rsidR="0088665C">
              <w:rPr>
                <w:rStyle w:val="FontStyle24"/>
                <w:rFonts w:ascii="Times New Roman" w:hAnsi="Times New Roman" w:cs="Times New Roman"/>
                <w:sz w:val="24"/>
                <w:szCs w:val="24"/>
              </w:rPr>
              <w:t>-49</w:t>
            </w:r>
          </w:p>
        </w:tc>
        <w:tc>
          <w:tcPr>
            <w:tcW w:w="2600"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Систематизация и обобщение по теме "Второстепенные члены предложения"</w:t>
            </w:r>
          </w:p>
        </w:tc>
        <w:tc>
          <w:tcPr>
            <w:tcW w:w="836" w:type="dxa"/>
          </w:tcPr>
          <w:p w:rsidR="002E055D" w:rsidRPr="00BB6EDE" w:rsidRDefault="0088665C" w:rsidP="00B25A3B">
            <w:pPr>
              <w:jc w:val="both"/>
              <w:rPr>
                <w:rFonts w:ascii="Times New Roman" w:hAnsi="Times New Roman"/>
                <w:sz w:val="24"/>
                <w:szCs w:val="24"/>
              </w:rPr>
            </w:pPr>
            <w:r>
              <w:rPr>
                <w:rFonts w:ascii="Times New Roman" w:hAnsi="Times New Roman"/>
                <w:sz w:val="24"/>
                <w:szCs w:val="24"/>
              </w:rPr>
              <w:t>2</w:t>
            </w:r>
          </w:p>
        </w:tc>
        <w:tc>
          <w:tcPr>
            <w:tcW w:w="2268" w:type="dxa"/>
          </w:tcPr>
          <w:p w:rsidR="002E055D" w:rsidRPr="00BB6EDE" w:rsidRDefault="0088665C" w:rsidP="00B25A3B">
            <w:pPr>
              <w:jc w:val="both"/>
              <w:rPr>
                <w:rFonts w:ascii="Times New Roman" w:hAnsi="Times New Roman" w:cs="Times New Roman"/>
                <w:sz w:val="24"/>
                <w:szCs w:val="24"/>
              </w:rPr>
            </w:pPr>
            <w:r>
              <w:rPr>
                <w:rFonts w:ascii="Times New Roman" w:hAnsi="Times New Roman" w:cs="Times New Roman"/>
                <w:sz w:val="24"/>
                <w:szCs w:val="24"/>
              </w:rPr>
              <w:t>Повторительно-обобщающие</w:t>
            </w:r>
            <w:r w:rsidR="002E055D" w:rsidRPr="00BB6EDE">
              <w:rPr>
                <w:rFonts w:ascii="Times New Roman" w:hAnsi="Times New Roman" w:cs="Times New Roman"/>
                <w:sz w:val="24"/>
                <w:szCs w:val="24"/>
              </w:rPr>
              <w:t xml:space="preserve"> урок</w:t>
            </w:r>
            <w:r>
              <w:rPr>
                <w:rFonts w:ascii="Times New Roman" w:hAnsi="Times New Roman" w:cs="Times New Roman"/>
                <w:sz w:val="24"/>
                <w:szCs w:val="24"/>
              </w:rPr>
              <w:t>и</w:t>
            </w:r>
          </w:p>
        </w:tc>
        <w:tc>
          <w:tcPr>
            <w:tcW w:w="3827" w:type="dxa"/>
          </w:tcPr>
          <w:p w:rsidR="002E055D" w:rsidRPr="00A95505" w:rsidRDefault="002E055D" w:rsidP="00A95505">
            <w:pPr>
              <w:rPr>
                <w:rFonts w:ascii="Times New Roman" w:hAnsi="Times New Roman" w:cs="Times New Roman"/>
              </w:rPr>
            </w:pPr>
            <w:r w:rsidRPr="00A95505">
              <w:rPr>
                <w:rFonts w:ascii="Times New Roman" w:hAnsi="Times New Roman" w:cs="Times New Roman"/>
              </w:rPr>
              <w:t>Обобщить и систематизировать знания по теме; уметь определять второстепенные члены предложений</w:t>
            </w:r>
          </w:p>
          <w:p w:rsidR="002E055D" w:rsidRPr="00A95505" w:rsidRDefault="002E055D" w:rsidP="00A95505">
            <w:pPr>
              <w:rPr>
                <w:rFonts w:ascii="Times New Roman" w:hAnsi="Times New Roman" w:cs="Times New Roman"/>
                <w:b/>
              </w:rPr>
            </w:pPr>
            <w:r w:rsidRPr="00A95505">
              <w:rPr>
                <w:rFonts w:ascii="Times New Roman" w:hAnsi="Times New Roman" w:cs="Times New Roman"/>
                <w:b/>
              </w:rPr>
              <w:t>Для обучающихся с ОВЗ</w:t>
            </w:r>
          </w:p>
          <w:p w:rsidR="002E055D" w:rsidRPr="00A95505" w:rsidRDefault="002E055D" w:rsidP="00A95505">
            <w:pPr>
              <w:rPr>
                <w:rFonts w:ascii="Times New Roman" w:hAnsi="Times New Roman" w:cs="Times New Roman"/>
              </w:rPr>
            </w:pPr>
            <w:r w:rsidRPr="00A95505">
              <w:rPr>
                <w:rFonts w:ascii="Times New Roman" w:hAnsi="Times New Roman" w:cs="Times New Roman"/>
              </w:rPr>
              <w:t>Обобщить и систематизировать знания по теме</w:t>
            </w:r>
          </w:p>
        </w:tc>
        <w:tc>
          <w:tcPr>
            <w:tcW w:w="2409" w:type="dxa"/>
          </w:tcPr>
          <w:p w:rsidR="002E055D" w:rsidRPr="00A95505" w:rsidRDefault="002E055D" w:rsidP="00A95505">
            <w:pPr>
              <w:rPr>
                <w:rFonts w:ascii="Times New Roman" w:hAnsi="Times New Roman" w:cs="Times New Roman"/>
              </w:rPr>
            </w:pPr>
            <w:r w:rsidRPr="00A95505">
              <w:rPr>
                <w:rFonts w:ascii="Times New Roman" w:hAnsi="Times New Roman" w:cs="Times New Roman"/>
              </w:rPr>
              <w:t>Тренировочные упражнения, конструирование предложений</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88665C" w:rsidP="00B25A3B">
            <w:pPr>
              <w:pStyle w:val="Style2"/>
              <w:widowControl/>
              <w:jc w:val="both"/>
              <w:rPr>
                <w:rStyle w:val="FontStyle24"/>
                <w:rFonts w:ascii="Times New Roman" w:hAnsi="Times New Roman" w:cs="Times New Roman"/>
                <w:sz w:val="24"/>
                <w:szCs w:val="24"/>
              </w:rPr>
            </w:pPr>
            <w:r>
              <w:rPr>
                <w:rStyle w:val="FontStyle24"/>
                <w:rFonts w:ascii="Times New Roman" w:hAnsi="Times New Roman" w:cs="Times New Roman"/>
                <w:sz w:val="24"/>
                <w:szCs w:val="24"/>
              </w:rPr>
              <w:t>50</w:t>
            </w:r>
          </w:p>
        </w:tc>
        <w:tc>
          <w:tcPr>
            <w:tcW w:w="2600" w:type="dxa"/>
          </w:tcPr>
          <w:p w:rsidR="002E055D" w:rsidRPr="00BB6EDE" w:rsidRDefault="002E055D" w:rsidP="00B25A3B">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Контрольная работа по теме «Второстепенные члены предложения»</w:t>
            </w:r>
          </w:p>
        </w:tc>
        <w:tc>
          <w:tcPr>
            <w:tcW w:w="836" w:type="dxa"/>
          </w:tcPr>
          <w:p w:rsidR="002E055D" w:rsidRPr="00BB6EDE" w:rsidRDefault="002E055D"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1</w:t>
            </w:r>
          </w:p>
        </w:tc>
        <w:tc>
          <w:tcPr>
            <w:tcW w:w="2268" w:type="dxa"/>
          </w:tcPr>
          <w:p w:rsidR="002E055D" w:rsidRPr="00BB6EDE" w:rsidRDefault="002E055D"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контроля</w:t>
            </w:r>
          </w:p>
        </w:tc>
        <w:tc>
          <w:tcPr>
            <w:tcW w:w="3827"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Проверить знания учеников, закрепить навыки синтаксического разбора</w:t>
            </w:r>
          </w:p>
          <w:p w:rsidR="002E055D" w:rsidRPr="00BB6EDE" w:rsidRDefault="002E055D" w:rsidP="00936F34">
            <w:pPr>
              <w:rPr>
                <w:rFonts w:ascii="Times New Roman" w:hAnsi="Times New Roman"/>
                <w:b/>
                <w:sz w:val="24"/>
                <w:szCs w:val="24"/>
              </w:rPr>
            </w:pPr>
            <w:r w:rsidRPr="00BB6EDE">
              <w:rPr>
                <w:rFonts w:ascii="Times New Roman" w:hAnsi="Times New Roman"/>
                <w:b/>
                <w:sz w:val="24"/>
                <w:szCs w:val="24"/>
              </w:rPr>
              <w:t>Для обучающихся с ОВЗ</w:t>
            </w:r>
          </w:p>
          <w:p w:rsidR="002E055D" w:rsidRPr="00BB6EDE" w:rsidRDefault="002E055D" w:rsidP="00936F34">
            <w:pPr>
              <w:rPr>
                <w:rFonts w:ascii="Times New Roman" w:hAnsi="Times New Roman"/>
                <w:sz w:val="24"/>
                <w:szCs w:val="24"/>
              </w:rPr>
            </w:pPr>
            <w:r w:rsidRPr="00BB6EDE">
              <w:rPr>
                <w:rFonts w:ascii="Times New Roman" w:hAnsi="Times New Roman"/>
                <w:sz w:val="24"/>
                <w:szCs w:val="24"/>
              </w:rPr>
              <w:t>Проверить знания учеников, закрепить навыки синтаксического разбора</w:t>
            </w:r>
          </w:p>
        </w:tc>
        <w:tc>
          <w:tcPr>
            <w:tcW w:w="2409"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Диктант с грамматическим заданием</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51</w:t>
            </w:r>
          </w:p>
        </w:tc>
        <w:tc>
          <w:tcPr>
            <w:tcW w:w="2600"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Основные группы односоставных предложений</w:t>
            </w:r>
          </w:p>
        </w:tc>
        <w:tc>
          <w:tcPr>
            <w:tcW w:w="836" w:type="dxa"/>
          </w:tcPr>
          <w:p w:rsidR="002E055D" w:rsidRPr="00BB6EDE" w:rsidRDefault="002E055D"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Знать: структурные особенности</w:t>
            </w:r>
            <w:r w:rsidRPr="00BB6EDE">
              <w:rPr>
                <w:rFonts w:ascii="Times New Roman" w:hAnsi="Times New Roman"/>
                <w:sz w:val="24"/>
                <w:szCs w:val="24"/>
              </w:rPr>
              <w:br/>
              <w:t>односоставных предложений,</w:t>
            </w:r>
            <w:r w:rsidRPr="00BB6EDE">
              <w:rPr>
                <w:rFonts w:ascii="Times New Roman" w:hAnsi="Times New Roman"/>
                <w:sz w:val="24"/>
                <w:szCs w:val="24"/>
              </w:rPr>
              <w:br/>
              <w:t>уметь различать двусоставные и</w:t>
            </w:r>
            <w:r w:rsidRPr="00BB6EDE">
              <w:rPr>
                <w:rFonts w:ascii="Times New Roman" w:hAnsi="Times New Roman"/>
                <w:sz w:val="24"/>
                <w:szCs w:val="24"/>
              </w:rPr>
              <w:br/>
              <w:t>односоставные предложения,</w:t>
            </w:r>
            <w:r w:rsidRPr="00BB6EDE">
              <w:rPr>
                <w:rFonts w:ascii="Times New Roman" w:hAnsi="Times New Roman"/>
                <w:sz w:val="24"/>
                <w:szCs w:val="24"/>
              </w:rPr>
              <w:br/>
              <w:t>опознавать односоставные</w:t>
            </w:r>
            <w:r w:rsidRPr="00BB6EDE">
              <w:rPr>
                <w:rFonts w:ascii="Times New Roman" w:hAnsi="Times New Roman"/>
                <w:sz w:val="24"/>
                <w:szCs w:val="24"/>
              </w:rPr>
              <w:br/>
              <w:t xml:space="preserve">предложения в тексте, в структуре сложного предложения. </w:t>
            </w:r>
          </w:p>
          <w:p w:rsidR="002E055D" w:rsidRPr="00BB6EDE" w:rsidRDefault="002E055D" w:rsidP="00936F34">
            <w:pPr>
              <w:rPr>
                <w:rFonts w:ascii="Times New Roman" w:hAnsi="Times New Roman"/>
                <w:sz w:val="24"/>
                <w:szCs w:val="24"/>
              </w:rPr>
            </w:pPr>
            <w:r w:rsidRPr="00BB6EDE">
              <w:rPr>
                <w:rFonts w:ascii="Times New Roman" w:hAnsi="Times New Roman"/>
                <w:sz w:val="24"/>
                <w:szCs w:val="24"/>
              </w:rPr>
              <w:t>Знать: структурно-грамматические</w:t>
            </w:r>
            <w:r w:rsidRPr="00BB6EDE">
              <w:rPr>
                <w:rFonts w:ascii="Times New Roman" w:hAnsi="Times New Roman"/>
                <w:sz w:val="24"/>
                <w:szCs w:val="24"/>
              </w:rPr>
              <w:br/>
            </w:r>
            <w:r w:rsidRPr="00BB6EDE">
              <w:rPr>
                <w:rFonts w:ascii="Times New Roman" w:hAnsi="Times New Roman"/>
                <w:sz w:val="24"/>
                <w:szCs w:val="24"/>
              </w:rPr>
              <w:lastRenderedPageBreak/>
              <w:t>особенности определенно-личных предложений</w:t>
            </w:r>
          </w:p>
          <w:p w:rsidR="002E055D" w:rsidRPr="00BB6EDE" w:rsidRDefault="002E055D" w:rsidP="00936F34">
            <w:pPr>
              <w:rPr>
                <w:rFonts w:ascii="Times New Roman" w:hAnsi="Times New Roman"/>
                <w:b/>
                <w:sz w:val="24"/>
                <w:szCs w:val="24"/>
              </w:rPr>
            </w:pPr>
            <w:r w:rsidRPr="00BB6EDE">
              <w:rPr>
                <w:rFonts w:ascii="Times New Roman" w:hAnsi="Times New Roman"/>
                <w:b/>
                <w:sz w:val="24"/>
                <w:szCs w:val="24"/>
              </w:rPr>
              <w:t>Для обучающихся с ОВЗ</w:t>
            </w:r>
          </w:p>
          <w:p w:rsidR="002E055D" w:rsidRPr="00BB6EDE" w:rsidRDefault="002E055D" w:rsidP="00936F34">
            <w:pPr>
              <w:rPr>
                <w:rFonts w:ascii="Times New Roman" w:hAnsi="Times New Roman"/>
                <w:sz w:val="24"/>
                <w:szCs w:val="24"/>
              </w:rPr>
            </w:pPr>
            <w:r w:rsidRPr="00BB6EDE">
              <w:rPr>
                <w:rFonts w:ascii="Times New Roman" w:hAnsi="Times New Roman"/>
                <w:sz w:val="24"/>
                <w:szCs w:val="24"/>
              </w:rPr>
              <w:t>Знать: структурные особенности</w:t>
            </w:r>
            <w:r w:rsidRPr="00BB6EDE">
              <w:rPr>
                <w:rFonts w:ascii="Times New Roman" w:hAnsi="Times New Roman"/>
                <w:sz w:val="24"/>
                <w:szCs w:val="24"/>
              </w:rPr>
              <w:br/>
              <w:t>односоставных предложений</w:t>
            </w:r>
          </w:p>
        </w:tc>
        <w:tc>
          <w:tcPr>
            <w:tcW w:w="2409"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lastRenderedPageBreak/>
              <w:t>Составить диалоги</w:t>
            </w:r>
            <w:r w:rsidRPr="00BB6EDE">
              <w:rPr>
                <w:rFonts w:ascii="Times New Roman" w:hAnsi="Times New Roman"/>
                <w:sz w:val="24"/>
                <w:szCs w:val="24"/>
              </w:rPr>
              <w:br/>
              <w:t>с употреблением</w:t>
            </w:r>
            <w:r w:rsidRPr="00BB6EDE">
              <w:rPr>
                <w:rFonts w:ascii="Times New Roman" w:hAnsi="Times New Roman"/>
                <w:sz w:val="24"/>
                <w:szCs w:val="24"/>
              </w:rPr>
              <w:br/>
              <w:t>форм 1 и 2 лица</w:t>
            </w:r>
            <w:r w:rsidRPr="00BB6EDE">
              <w:rPr>
                <w:rFonts w:ascii="Times New Roman" w:hAnsi="Times New Roman"/>
                <w:sz w:val="24"/>
                <w:szCs w:val="24"/>
              </w:rPr>
              <w:br/>
              <w:t>глаголов, повествовательных, побудительных и вопросительных</w:t>
            </w:r>
            <w:r w:rsidRPr="00BB6EDE">
              <w:rPr>
                <w:rFonts w:ascii="Times New Roman" w:hAnsi="Times New Roman"/>
                <w:sz w:val="24"/>
                <w:szCs w:val="24"/>
              </w:rPr>
              <w:br/>
              <w:t>предложений</w:t>
            </w:r>
          </w:p>
          <w:p w:rsidR="002E055D" w:rsidRPr="00BB6EDE" w:rsidRDefault="002E055D" w:rsidP="00936F34">
            <w:pPr>
              <w:rPr>
                <w:rFonts w:ascii="Times New Roman" w:hAnsi="Times New Roman"/>
                <w:sz w:val="24"/>
                <w:szCs w:val="24"/>
              </w:rPr>
            </w:pP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936F34">
            <w:pPr>
              <w:pStyle w:val="Style2"/>
              <w:widowControl/>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52</w:t>
            </w:r>
          </w:p>
        </w:tc>
        <w:tc>
          <w:tcPr>
            <w:tcW w:w="2600"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Предложения определённо-личные</w:t>
            </w:r>
          </w:p>
        </w:tc>
        <w:tc>
          <w:tcPr>
            <w:tcW w:w="836"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936F34">
            <w:pPr>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Уметь: различать односоставные и двусоставные</w:t>
            </w:r>
            <w:r w:rsidRPr="00BB6EDE">
              <w:rPr>
                <w:rFonts w:ascii="Times New Roman" w:hAnsi="Times New Roman"/>
                <w:sz w:val="24"/>
                <w:szCs w:val="24"/>
              </w:rPr>
              <w:br/>
              <w:t>предложения, находить определенно-личные предложения по их значению, структурным особенностям, использовать определенно-личные предложения в разных стилях речи</w:t>
            </w:r>
          </w:p>
          <w:p w:rsidR="002E055D" w:rsidRPr="00BB6EDE" w:rsidRDefault="002E055D" w:rsidP="00936F34">
            <w:pPr>
              <w:rPr>
                <w:rFonts w:ascii="Times New Roman" w:hAnsi="Times New Roman"/>
                <w:b/>
                <w:sz w:val="24"/>
                <w:szCs w:val="24"/>
              </w:rPr>
            </w:pPr>
            <w:r w:rsidRPr="00BB6EDE">
              <w:rPr>
                <w:rFonts w:ascii="Times New Roman" w:hAnsi="Times New Roman"/>
                <w:b/>
                <w:sz w:val="24"/>
                <w:szCs w:val="24"/>
              </w:rPr>
              <w:t>Для обучающихся с ОВЗ</w:t>
            </w:r>
          </w:p>
          <w:p w:rsidR="002E055D" w:rsidRPr="00BB6EDE" w:rsidRDefault="002E055D" w:rsidP="00936F34">
            <w:pPr>
              <w:rPr>
                <w:rFonts w:ascii="Times New Roman" w:hAnsi="Times New Roman"/>
                <w:sz w:val="24"/>
                <w:szCs w:val="24"/>
              </w:rPr>
            </w:pPr>
            <w:r w:rsidRPr="00BB6EDE">
              <w:rPr>
                <w:rFonts w:ascii="Times New Roman" w:hAnsi="Times New Roman"/>
                <w:sz w:val="24"/>
                <w:szCs w:val="24"/>
              </w:rPr>
              <w:t>Уметь: различа</w:t>
            </w:r>
            <w:r w:rsidR="00A95505">
              <w:rPr>
                <w:rFonts w:ascii="Times New Roman" w:hAnsi="Times New Roman"/>
                <w:sz w:val="24"/>
                <w:szCs w:val="24"/>
              </w:rPr>
              <w:t xml:space="preserve">ть односоставные и двусоставные  </w:t>
            </w:r>
            <w:r w:rsidRPr="00BB6EDE">
              <w:rPr>
                <w:rFonts w:ascii="Times New Roman" w:hAnsi="Times New Roman"/>
                <w:sz w:val="24"/>
                <w:szCs w:val="24"/>
              </w:rPr>
              <w:t>предложения</w:t>
            </w:r>
          </w:p>
        </w:tc>
        <w:tc>
          <w:tcPr>
            <w:tcW w:w="2409"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Тренировочные упражнения</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936F34">
            <w:pPr>
              <w:pStyle w:val="Style2"/>
              <w:widowControl/>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53</w:t>
            </w:r>
          </w:p>
        </w:tc>
        <w:tc>
          <w:tcPr>
            <w:tcW w:w="2600"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Р.р. Описание картины</w:t>
            </w:r>
          </w:p>
          <w:p w:rsidR="002E055D" w:rsidRPr="00BB6EDE" w:rsidRDefault="002E055D" w:rsidP="008451F8">
            <w:pPr>
              <w:rPr>
                <w:rFonts w:ascii="Times New Roman" w:hAnsi="Times New Roman"/>
                <w:sz w:val="24"/>
                <w:szCs w:val="24"/>
              </w:rPr>
            </w:pPr>
          </w:p>
        </w:tc>
        <w:tc>
          <w:tcPr>
            <w:tcW w:w="836"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936F34">
            <w:pPr>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2E055D" w:rsidRPr="00A95505" w:rsidRDefault="002E055D" w:rsidP="00936F34">
            <w:pPr>
              <w:rPr>
                <w:rFonts w:ascii="Times New Roman" w:hAnsi="Times New Roman"/>
                <w:sz w:val="24"/>
                <w:szCs w:val="24"/>
              </w:rPr>
            </w:pPr>
            <w:r w:rsidRPr="00BB6EDE">
              <w:rPr>
                <w:rFonts w:ascii="Times New Roman" w:hAnsi="Times New Roman"/>
                <w:sz w:val="24"/>
                <w:szCs w:val="24"/>
              </w:rPr>
              <w:t>Уметь: развивать речевую культуру учеников, навыки описания картины, использовать односоставные предложения в тек</w:t>
            </w:r>
            <w:r w:rsidR="00A95505">
              <w:rPr>
                <w:rFonts w:ascii="Times New Roman" w:hAnsi="Times New Roman"/>
                <w:sz w:val="24"/>
                <w:szCs w:val="24"/>
              </w:rPr>
              <w:t xml:space="preserve">сте, отбирать нужные аргументы, </w:t>
            </w:r>
            <w:r w:rsidRPr="00BB6EDE">
              <w:rPr>
                <w:rFonts w:ascii="Times New Roman" w:hAnsi="Times New Roman"/>
                <w:sz w:val="24"/>
                <w:szCs w:val="24"/>
              </w:rPr>
              <w:t>высказывать свое мнение, соблюдать на письме нормы русского литературного языка</w:t>
            </w:r>
            <w:r w:rsidR="00A95505">
              <w:rPr>
                <w:rFonts w:ascii="Times New Roman" w:hAnsi="Times New Roman"/>
                <w:sz w:val="24"/>
                <w:szCs w:val="24"/>
              </w:rPr>
              <w:t xml:space="preserve">. </w:t>
            </w:r>
            <w:r w:rsidRPr="00BB6EDE">
              <w:rPr>
                <w:rFonts w:ascii="Times New Roman" w:hAnsi="Times New Roman"/>
                <w:b/>
                <w:sz w:val="24"/>
                <w:szCs w:val="24"/>
              </w:rPr>
              <w:t>Для обучающихся с ОВЗ</w:t>
            </w:r>
          </w:p>
          <w:p w:rsidR="002E055D" w:rsidRPr="00BB6EDE" w:rsidRDefault="002E055D" w:rsidP="00936F34">
            <w:pPr>
              <w:rPr>
                <w:rFonts w:ascii="Times New Roman" w:hAnsi="Times New Roman"/>
                <w:sz w:val="24"/>
                <w:szCs w:val="24"/>
              </w:rPr>
            </w:pPr>
            <w:r w:rsidRPr="00BB6EDE">
              <w:rPr>
                <w:rFonts w:ascii="Times New Roman" w:hAnsi="Times New Roman"/>
                <w:sz w:val="24"/>
                <w:szCs w:val="24"/>
              </w:rPr>
              <w:t>Уметь: развивать речевую культуру учеников, навыки описания картины</w:t>
            </w:r>
          </w:p>
        </w:tc>
        <w:tc>
          <w:tcPr>
            <w:tcW w:w="2409"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Сочинение -</w:t>
            </w:r>
            <w:r w:rsidRPr="00BB6EDE">
              <w:rPr>
                <w:rFonts w:ascii="Times New Roman" w:hAnsi="Times New Roman"/>
                <w:sz w:val="24"/>
                <w:szCs w:val="24"/>
              </w:rPr>
              <w:br/>
              <w:t>описание картины</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936F34">
            <w:pPr>
              <w:pStyle w:val="Style2"/>
              <w:widowControl/>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54</w:t>
            </w:r>
          </w:p>
        </w:tc>
        <w:tc>
          <w:tcPr>
            <w:tcW w:w="2600"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Р.р. Описание картины</w:t>
            </w:r>
          </w:p>
          <w:p w:rsidR="002E055D" w:rsidRPr="00BB6EDE" w:rsidRDefault="002E055D" w:rsidP="00936F34">
            <w:pPr>
              <w:rPr>
                <w:rFonts w:ascii="Times New Roman" w:hAnsi="Times New Roman"/>
                <w:sz w:val="24"/>
                <w:szCs w:val="24"/>
              </w:rPr>
            </w:pPr>
          </w:p>
        </w:tc>
        <w:tc>
          <w:tcPr>
            <w:tcW w:w="836"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936F34">
            <w:pPr>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Уметь: развивать речевую культуру учеников, навыки описания картины, использовать односоставные предложения в тексте, отбирать нужные аргументы,</w:t>
            </w:r>
            <w:r w:rsidRPr="00BB6EDE">
              <w:rPr>
                <w:rFonts w:ascii="Times New Roman" w:hAnsi="Times New Roman"/>
                <w:sz w:val="24"/>
                <w:szCs w:val="24"/>
              </w:rPr>
              <w:br/>
              <w:t xml:space="preserve">высказывать свое мнение, </w:t>
            </w:r>
            <w:r w:rsidRPr="00BB6EDE">
              <w:rPr>
                <w:rFonts w:ascii="Times New Roman" w:hAnsi="Times New Roman"/>
                <w:sz w:val="24"/>
                <w:szCs w:val="24"/>
              </w:rPr>
              <w:lastRenderedPageBreak/>
              <w:t>соблюдать на письме нормы русского литературного языка</w:t>
            </w:r>
          </w:p>
          <w:p w:rsidR="002E055D" w:rsidRPr="00BB6EDE" w:rsidRDefault="002E055D" w:rsidP="00936F34">
            <w:pPr>
              <w:rPr>
                <w:rFonts w:ascii="Times New Roman" w:hAnsi="Times New Roman"/>
                <w:b/>
                <w:sz w:val="24"/>
                <w:szCs w:val="24"/>
              </w:rPr>
            </w:pPr>
            <w:r w:rsidRPr="00BB6EDE">
              <w:rPr>
                <w:rFonts w:ascii="Times New Roman" w:hAnsi="Times New Roman"/>
                <w:b/>
                <w:sz w:val="24"/>
                <w:szCs w:val="24"/>
              </w:rPr>
              <w:t>Для обучающихся с ОВЗ</w:t>
            </w:r>
          </w:p>
          <w:p w:rsidR="002E055D" w:rsidRPr="00BB6EDE" w:rsidRDefault="002E055D" w:rsidP="00936F34">
            <w:pPr>
              <w:rPr>
                <w:rFonts w:ascii="Times New Roman" w:hAnsi="Times New Roman"/>
                <w:sz w:val="24"/>
                <w:szCs w:val="24"/>
              </w:rPr>
            </w:pPr>
            <w:r w:rsidRPr="00BB6EDE">
              <w:rPr>
                <w:rFonts w:ascii="Times New Roman" w:hAnsi="Times New Roman"/>
                <w:sz w:val="24"/>
                <w:szCs w:val="24"/>
              </w:rPr>
              <w:t>Уметь: развивать речевую культуру учеников, навыки описания картины</w:t>
            </w:r>
          </w:p>
        </w:tc>
        <w:tc>
          <w:tcPr>
            <w:tcW w:w="2409"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lastRenderedPageBreak/>
              <w:t>Сочинение -</w:t>
            </w:r>
            <w:r w:rsidRPr="00BB6EDE">
              <w:rPr>
                <w:rFonts w:ascii="Times New Roman" w:hAnsi="Times New Roman"/>
                <w:sz w:val="24"/>
                <w:szCs w:val="24"/>
              </w:rPr>
              <w:br/>
              <w:t>описание картины</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936F34">
            <w:pPr>
              <w:pStyle w:val="Style2"/>
              <w:widowControl/>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55</w:t>
            </w:r>
          </w:p>
        </w:tc>
        <w:tc>
          <w:tcPr>
            <w:tcW w:w="2600"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Определённо-личные предложения</w:t>
            </w:r>
          </w:p>
        </w:tc>
        <w:tc>
          <w:tcPr>
            <w:tcW w:w="836"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936F34">
            <w:pPr>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Уметь: различать односоставные и двусоставные предложения, находить определенно-личные предложения по их значению, структурным особенностям, использовать определенно-личные предложения в разных стилях речи</w:t>
            </w:r>
          </w:p>
          <w:p w:rsidR="002E055D" w:rsidRPr="00BB6EDE" w:rsidRDefault="002E055D" w:rsidP="00936F34">
            <w:pPr>
              <w:rPr>
                <w:rFonts w:ascii="Times New Roman" w:hAnsi="Times New Roman"/>
                <w:b/>
                <w:sz w:val="24"/>
                <w:szCs w:val="24"/>
              </w:rPr>
            </w:pPr>
            <w:r w:rsidRPr="00BB6EDE">
              <w:rPr>
                <w:rFonts w:ascii="Times New Roman" w:hAnsi="Times New Roman"/>
                <w:b/>
                <w:sz w:val="24"/>
                <w:szCs w:val="24"/>
              </w:rPr>
              <w:t>Для обучающихся с ОВЗ</w:t>
            </w:r>
          </w:p>
          <w:p w:rsidR="002E055D" w:rsidRPr="00BB6EDE" w:rsidRDefault="002E055D" w:rsidP="00936F34">
            <w:pPr>
              <w:rPr>
                <w:rFonts w:ascii="Times New Roman" w:hAnsi="Times New Roman"/>
                <w:sz w:val="24"/>
                <w:szCs w:val="24"/>
              </w:rPr>
            </w:pPr>
            <w:r w:rsidRPr="00BB6EDE">
              <w:rPr>
                <w:rFonts w:ascii="Times New Roman" w:hAnsi="Times New Roman"/>
                <w:sz w:val="24"/>
                <w:szCs w:val="24"/>
              </w:rPr>
              <w:t>Уметь: различать односоставные и двусоставные предложения, находить определенно-личные предложения по их значению</w:t>
            </w:r>
          </w:p>
        </w:tc>
        <w:tc>
          <w:tcPr>
            <w:tcW w:w="2409" w:type="dxa"/>
          </w:tcPr>
          <w:p w:rsidR="002E055D" w:rsidRPr="00BB6EDE" w:rsidRDefault="002E055D" w:rsidP="00936F34">
            <w:pPr>
              <w:rPr>
                <w:rFonts w:ascii="Times New Roman" w:hAnsi="Times New Roman"/>
                <w:sz w:val="24"/>
                <w:szCs w:val="24"/>
              </w:rPr>
            </w:pPr>
            <w:r w:rsidRPr="00BB6EDE">
              <w:rPr>
                <w:rFonts w:ascii="Times New Roman" w:hAnsi="Times New Roman"/>
                <w:sz w:val="24"/>
                <w:szCs w:val="24"/>
              </w:rPr>
              <w:t>Работа с текстом</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2E055D" w:rsidRPr="00BB6EDE" w:rsidTr="00BB6EDE">
        <w:tc>
          <w:tcPr>
            <w:tcW w:w="1101" w:type="dxa"/>
          </w:tcPr>
          <w:p w:rsidR="002E055D" w:rsidRPr="00BB6EDE" w:rsidRDefault="002E055D"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56</w:t>
            </w:r>
          </w:p>
        </w:tc>
        <w:tc>
          <w:tcPr>
            <w:tcW w:w="2600" w:type="dxa"/>
          </w:tcPr>
          <w:p w:rsidR="002E055D" w:rsidRPr="00BB6EDE" w:rsidRDefault="002E055D" w:rsidP="00FD711D">
            <w:pPr>
              <w:rPr>
                <w:rFonts w:ascii="Times New Roman" w:hAnsi="Times New Roman"/>
                <w:sz w:val="24"/>
                <w:szCs w:val="24"/>
              </w:rPr>
            </w:pPr>
            <w:r w:rsidRPr="00BB6EDE">
              <w:rPr>
                <w:rFonts w:ascii="Times New Roman" w:hAnsi="Times New Roman"/>
                <w:sz w:val="24"/>
                <w:szCs w:val="24"/>
              </w:rPr>
              <w:t>Неопределенно-личные предложения, их</w:t>
            </w:r>
            <w:r w:rsidRPr="00BB6EDE">
              <w:rPr>
                <w:rFonts w:ascii="Times New Roman" w:hAnsi="Times New Roman"/>
                <w:sz w:val="24"/>
                <w:szCs w:val="24"/>
              </w:rPr>
              <w:br/>
              <w:t>структурные и смысловые особенности</w:t>
            </w:r>
          </w:p>
        </w:tc>
        <w:tc>
          <w:tcPr>
            <w:tcW w:w="836" w:type="dxa"/>
          </w:tcPr>
          <w:p w:rsidR="002E055D" w:rsidRPr="00BB6EDE" w:rsidRDefault="002E055D" w:rsidP="00FD711D">
            <w:pPr>
              <w:rPr>
                <w:rFonts w:ascii="Times New Roman" w:hAnsi="Times New Roman"/>
                <w:sz w:val="24"/>
                <w:szCs w:val="24"/>
              </w:rPr>
            </w:pPr>
            <w:r w:rsidRPr="00BB6EDE">
              <w:rPr>
                <w:rFonts w:ascii="Times New Roman" w:hAnsi="Times New Roman"/>
                <w:sz w:val="24"/>
                <w:szCs w:val="24"/>
              </w:rPr>
              <w:t>1</w:t>
            </w:r>
          </w:p>
        </w:tc>
        <w:tc>
          <w:tcPr>
            <w:tcW w:w="2268" w:type="dxa"/>
          </w:tcPr>
          <w:p w:rsidR="002E055D" w:rsidRPr="00BB6EDE" w:rsidRDefault="002E055D" w:rsidP="00FD711D">
            <w:pPr>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2E055D" w:rsidRPr="00BB6EDE" w:rsidRDefault="002E055D" w:rsidP="00FD711D">
            <w:pPr>
              <w:rPr>
                <w:rFonts w:ascii="Times New Roman" w:hAnsi="Times New Roman"/>
                <w:sz w:val="24"/>
                <w:szCs w:val="24"/>
              </w:rPr>
            </w:pPr>
            <w:r w:rsidRPr="00BB6EDE">
              <w:rPr>
                <w:rFonts w:ascii="Times New Roman" w:hAnsi="Times New Roman"/>
                <w:sz w:val="24"/>
                <w:szCs w:val="24"/>
              </w:rPr>
              <w:t>Знать: структурно-грамматические</w:t>
            </w:r>
            <w:r w:rsidRPr="00BB6EDE">
              <w:rPr>
                <w:rFonts w:ascii="Times New Roman" w:hAnsi="Times New Roman"/>
                <w:sz w:val="24"/>
                <w:szCs w:val="24"/>
              </w:rPr>
              <w:br/>
              <w:t>особенности неопределенно-личных предложений, сферу</w:t>
            </w:r>
            <w:r w:rsidRPr="00BB6EDE">
              <w:rPr>
                <w:rFonts w:ascii="Times New Roman" w:hAnsi="Times New Roman"/>
                <w:sz w:val="24"/>
                <w:szCs w:val="24"/>
              </w:rPr>
              <w:br/>
              <w:t>употребления, способы выражения сказуемого в этих предложениях, опознавать их в тексте и в структуре сложного предложения. Уметь: использовать в собственных высказываниях, заменять двусоставные предложения синонимичными односоставными</w:t>
            </w:r>
          </w:p>
          <w:p w:rsidR="002E055D" w:rsidRPr="00BB6EDE" w:rsidRDefault="002E055D" w:rsidP="00FD711D">
            <w:pPr>
              <w:rPr>
                <w:rFonts w:ascii="Times New Roman" w:hAnsi="Times New Roman"/>
                <w:b/>
                <w:sz w:val="24"/>
                <w:szCs w:val="24"/>
              </w:rPr>
            </w:pPr>
            <w:r w:rsidRPr="00BB6EDE">
              <w:rPr>
                <w:rFonts w:ascii="Times New Roman" w:hAnsi="Times New Roman"/>
                <w:b/>
                <w:sz w:val="24"/>
                <w:szCs w:val="24"/>
              </w:rPr>
              <w:t>Для обучающихся с ОВЗ</w:t>
            </w:r>
          </w:p>
          <w:p w:rsidR="002E055D" w:rsidRPr="00BB6EDE" w:rsidRDefault="002E055D" w:rsidP="00FD711D">
            <w:pPr>
              <w:rPr>
                <w:rFonts w:ascii="Times New Roman" w:hAnsi="Times New Roman"/>
                <w:sz w:val="24"/>
                <w:szCs w:val="24"/>
              </w:rPr>
            </w:pPr>
            <w:r w:rsidRPr="00BB6EDE">
              <w:rPr>
                <w:rFonts w:ascii="Times New Roman" w:hAnsi="Times New Roman"/>
                <w:sz w:val="24"/>
                <w:szCs w:val="24"/>
              </w:rPr>
              <w:t>Знать: структурно-грамматические</w:t>
            </w:r>
            <w:r w:rsidRPr="00BB6EDE">
              <w:rPr>
                <w:rFonts w:ascii="Times New Roman" w:hAnsi="Times New Roman"/>
                <w:sz w:val="24"/>
                <w:szCs w:val="24"/>
              </w:rPr>
              <w:br/>
              <w:t>особенности неопределенно-личных предложений, сферу употребления</w:t>
            </w:r>
          </w:p>
        </w:tc>
        <w:tc>
          <w:tcPr>
            <w:tcW w:w="2409" w:type="dxa"/>
          </w:tcPr>
          <w:p w:rsidR="002E055D" w:rsidRPr="00BB6EDE" w:rsidRDefault="002E055D" w:rsidP="00FD711D">
            <w:pPr>
              <w:rPr>
                <w:rFonts w:ascii="Times New Roman" w:hAnsi="Times New Roman"/>
                <w:sz w:val="24"/>
                <w:szCs w:val="24"/>
              </w:rPr>
            </w:pPr>
            <w:r w:rsidRPr="00BB6EDE">
              <w:rPr>
                <w:rFonts w:ascii="Times New Roman" w:hAnsi="Times New Roman"/>
                <w:sz w:val="24"/>
                <w:szCs w:val="24"/>
              </w:rPr>
              <w:t>Сопоставительный анализ определенно-личных и</w:t>
            </w:r>
            <w:r w:rsidRPr="00BB6EDE">
              <w:rPr>
                <w:rFonts w:ascii="Times New Roman" w:hAnsi="Times New Roman"/>
                <w:sz w:val="24"/>
                <w:szCs w:val="24"/>
              </w:rPr>
              <w:br/>
              <w:t>неопределенно-</w:t>
            </w:r>
            <w:r w:rsidRPr="00BB6EDE">
              <w:rPr>
                <w:rFonts w:ascii="Times New Roman" w:hAnsi="Times New Roman"/>
                <w:sz w:val="24"/>
                <w:szCs w:val="24"/>
              </w:rPr>
              <w:br/>
              <w:t>личных предложений как семантически противоположных друг</w:t>
            </w:r>
            <w:r w:rsidRPr="00BB6EDE">
              <w:rPr>
                <w:rFonts w:ascii="Times New Roman" w:hAnsi="Times New Roman"/>
                <w:sz w:val="24"/>
                <w:szCs w:val="24"/>
              </w:rPr>
              <w:br/>
              <w:t>другу. Конструирование предложений</w:t>
            </w:r>
          </w:p>
        </w:tc>
        <w:tc>
          <w:tcPr>
            <w:tcW w:w="1209" w:type="dxa"/>
          </w:tcPr>
          <w:p w:rsidR="002E055D" w:rsidRPr="00BB6EDE" w:rsidRDefault="002E055D" w:rsidP="00B25A3B">
            <w:pPr>
              <w:jc w:val="both"/>
              <w:rPr>
                <w:rFonts w:ascii="Times New Roman" w:hAnsi="Times New Roman" w:cs="Times New Roman"/>
                <w:sz w:val="24"/>
                <w:szCs w:val="24"/>
              </w:rPr>
            </w:pPr>
          </w:p>
        </w:tc>
        <w:tc>
          <w:tcPr>
            <w:tcW w:w="1059" w:type="dxa"/>
          </w:tcPr>
          <w:p w:rsidR="002E055D" w:rsidRPr="00BB6EDE" w:rsidRDefault="002E055D"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57</w:t>
            </w:r>
          </w:p>
        </w:tc>
        <w:tc>
          <w:tcPr>
            <w:tcW w:w="2600" w:type="dxa"/>
          </w:tcPr>
          <w:p w:rsidR="00656E01" w:rsidRPr="0018721F" w:rsidRDefault="00656E01" w:rsidP="00096B3F">
            <w:pPr>
              <w:rPr>
                <w:rFonts w:ascii="Times New Roman" w:hAnsi="Times New Roman"/>
                <w:b/>
                <w:sz w:val="24"/>
                <w:szCs w:val="24"/>
              </w:rPr>
            </w:pPr>
            <w:r w:rsidRPr="0018721F">
              <w:rPr>
                <w:rFonts w:ascii="Times New Roman" w:hAnsi="Times New Roman"/>
                <w:b/>
                <w:sz w:val="24"/>
                <w:szCs w:val="24"/>
              </w:rPr>
              <w:t xml:space="preserve">Административная контрольная работа за 1-е полугодие </w:t>
            </w:r>
          </w:p>
        </w:tc>
        <w:tc>
          <w:tcPr>
            <w:tcW w:w="836" w:type="dxa"/>
          </w:tcPr>
          <w:p w:rsidR="00656E01" w:rsidRPr="00BB6EDE" w:rsidRDefault="00656E01" w:rsidP="00096B3F">
            <w:pPr>
              <w:rPr>
                <w:rFonts w:ascii="Times New Roman" w:hAnsi="Times New Roman"/>
                <w:sz w:val="24"/>
                <w:szCs w:val="24"/>
              </w:rPr>
            </w:pPr>
            <w:r>
              <w:rPr>
                <w:rFonts w:ascii="Times New Roman" w:hAnsi="Times New Roman"/>
                <w:sz w:val="24"/>
                <w:szCs w:val="24"/>
              </w:rPr>
              <w:t>1</w:t>
            </w:r>
          </w:p>
        </w:tc>
        <w:tc>
          <w:tcPr>
            <w:tcW w:w="2268" w:type="dxa"/>
          </w:tcPr>
          <w:p w:rsidR="00656E01" w:rsidRPr="00BB6EDE" w:rsidRDefault="00656E01" w:rsidP="00096B3F">
            <w:pPr>
              <w:rPr>
                <w:rFonts w:ascii="Times New Roman" w:hAnsi="Times New Roman" w:cs="Times New Roman"/>
                <w:sz w:val="24"/>
                <w:szCs w:val="24"/>
              </w:rPr>
            </w:pPr>
            <w:r>
              <w:rPr>
                <w:rFonts w:ascii="Times New Roman" w:hAnsi="Times New Roman" w:cs="Times New Roman"/>
                <w:sz w:val="24"/>
                <w:szCs w:val="24"/>
              </w:rPr>
              <w:t>Урок контроля</w:t>
            </w:r>
          </w:p>
        </w:tc>
        <w:tc>
          <w:tcPr>
            <w:tcW w:w="3827" w:type="dxa"/>
          </w:tcPr>
          <w:p w:rsidR="00656E01" w:rsidRPr="00A95505" w:rsidRDefault="00656E01" w:rsidP="00096B3F">
            <w:pPr>
              <w:rPr>
                <w:rFonts w:ascii="Times New Roman" w:hAnsi="Times New Roman" w:cs="Times New Roman"/>
                <w:sz w:val="24"/>
                <w:szCs w:val="24"/>
              </w:rPr>
            </w:pPr>
            <w:r w:rsidRPr="00A95505">
              <w:rPr>
                <w:rFonts w:ascii="Times New Roman" w:hAnsi="Times New Roman" w:cs="Times New Roman"/>
                <w:sz w:val="24"/>
                <w:szCs w:val="24"/>
              </w:rPr>
              <w:t>Уметь: различать виды односоставных предложений, определять способы выражения главных членов в них, различать разные типы сказуемых, правильно расставлять знаки препинания</w:t>
            </w:r>
          </w:p>
          <w:p w:rsidR="00656E01" w:rsidRPr="00A95505" w:rsidRDefault="00656E01" w:rsidP="00096B3F">
            <w:pPr>
              <w:rPr>
                <w:rFonts w:ascii="Times New Roman" w:hAnsi="Times New Roman" w:cs="Times New Roman"/>
                <w:b/>
                <w:sz w:val="24"/>
                <w:szCs w:val="24"/>
              </w:rPr>
            </w:pPr>
            <w:r w:rsidRPr="00A95505">
              <w:rPr>
                <w:rFonts w:ascii="Times New Roman" w:hAnsi="Times New Roman" w:cs="Times New Roman"/>
                <w:b/>
                <w:sz w:val="24"/>
                <w:szCs w:val="24"/>
              </w:rPr>
              <w:t>Для обучающихся с ОВЗ</w:t>
            </w:r>
          </w:p>
          <w:p w:rsidR="00656E01" w:rsidRPr="00A95505" w:rsidRDefault="00656E01" w:rsidP="00096B3F">
            <w:pPr>
              <w:rPr>
                <w:rFonts w:ascii="Times New Roman" w:hAnsi="Times New Roman" w:cs="Times New Roman"/>
                <w:sz w:val="24"/>
                <w:szCs w:val="24"/>
              </w:rPr>
            </w:pPr>
            <w:r w:rsidRPr="00A95505">
              <w:rPr>
                <w:rFonts w:ascii="Times New Roman" w:hAnsi="Times New Roman" w:cs="Times New Roman"/>
                <w:sz w:val="24"/>
                <w:szCs w:val="24"/>
              </w:rPr>
              <w:t>Уметь: различать виды односоставных предложений, определять способы выражения главных членов в них, различать разные типы сказуемых, правильно расставлять знаки препинания</w:t>
            </w:r>
          </w:p>
          <w:p w:rsidR="00656E01" w:rsidRPr="00A95505" w:rsidRDefault="00656E01" w:rsidP="00096B3F">
            <w:pPr>
              <w:rPr>
                <w:rFonts w:ascii="Times New Roman" w:hAnsi="Times New Roman" w:cs="Times New Roman"/>
                <w:sz w:val="24"/>
                <w:szCs w:val="24"/>
              </w:rPr>
            </w:pPr>
          </w:p>
        </w:tc>
        <w:tc>
          <w:tcPr>
            <w:tcW w:w="2409" w:type="dxa"/>
          </w:tcPr>
          <w:p w:rsidR="00656E01" w:rsidRPr="00A95505" w:rsidRDefault="00656E01" w:rsidP="00096B3F">
            <w:pPr>
              <w:rPr>
                <w:rFonts w:ascii="Times New Roman" w:hAnsi="Times New Roman" w:cs="Times New Roman"/>
                <w:sz w:val="24"/>
                <w:szCs w:val="24"/>
              </w:rPr>
            </w:pPr>
            <w:r w:rsidRPr="00A95505">
              <w:rPr>
                <w:rFonts w:ascii="Times New Roman" w:hAnsi="Times New Roman" w:cs="Times New Roman"/>
                <w:sz w:val="24"/>
                <w:szCs w:val="24"/>
              </w:rPr>
              <w:t>Тест</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58</w:t>
            </w:r>
          </w:p>
        </w:tc>
        <w:tc>
          <w:tcPr>
            <w:tcW w:w="2600"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Безличные предложения, их структурные и смысловые особенности</w:t>
            </w:r>
          </w:p>
        </w:tc>
        <w:tc>
          <w:tcPr>
            <w:tcW w:w="836"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FD711D">
            <w:pPr>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Знать: структурные особенности</w:t>
            </w:r>
            <w:r w:rsidRPr="00BB6EDE">
              <w:rPr>
                <w:rFonts w:ascii="Times New Roman" w:hAnsi="Times New Roman"/>
                <w:sz w:val="24"/>
                <w:szCs w:val="24"/>
              </w:rPr>
              <w:br/>
              <w:t>безличных предложений, способы выражения сказуемого, особенности употребления в речи.</w:t>
            </w:r>
            <w:r w:rsidRPr="00BB6EDE">
              <w:rPr>
                <w:rFonts w:ascii="Times New Roman" w:hAnsi="Times New Roman"/>
                <w:sz w:val="24"/>
                <w:szCs w:val="24"/>
              </w:rPr>
              <w:br/>
              <w:t>Уметь: опознавать безличные</w:t>
            </w:r>
            <w:r w:rsidRPr="00BB6EDE">
              <w:rPr>
                <w:rFonts w:ascii="Times New Roman" w:hAnsi="Times New Roman"/>
                <w:sz w:val="24"/>
                <w:szCs w:val="24"/>
              </w:rPr>
              <w:br/>
              <w:t>предложения в тексте, и умело</w:t>
            </w:r>
            <w:r w:rsidRPr="00BB6EDE">
              <w:rPr>
                <w:rFonts w:ascii="Times New Roman" w:hAnsi="Times New Roman"/>
                <w:sz w:val="24"/>
                <w:szCs w:val="24"/>
              </w:rPr>
              <w:br/>
              <w:t>употреблять в собственной речи</w:t>
            </w:r>
          </w:p>
          <w:p w:rsidR="00656E01" w:rsidRPr="00BB6EDE" w:rsidRDefault="00656E01" w:rsidP="00FD711D">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FD711D">
            <w:pPr>
              <w:rPr>
                <w:rFonts w:ascii="Times New Roman" w:hAnsi="Times New Roman"/>
                <w:sz w:val="24"/>
                <w:szCs w:val="24"/>
              </w:rPr>
            </w:pPr>
            <w:r w:rsidRPr="00BB6EDE">
              <w:rPr>
                <w:rFonts w:ascii="Times New Roman" w:hAnsi="Times New Roman"/>
                <w:sz w:val="24"/>
                <w:szCs w:val="24"/>
              </w:rPr>
              <w:t>Знать: структурные особенности</w:t>
            </w:r>
            <w:r w:rsidRPr="00BB6EDE">
              <w:rPr>
                <w:rFonts w:ascii="Times New Roman" w:hAnsi="Times New Roman"/>
                <w:sz w:val="24"/>
                <w:szCs w:val="24"/>
              </w:rPr>
              <w:br/>
              <w:t>безличных предложений</w:t>
            </w:r>
          </w:p>
          <w:p w:rsidR="00656E01" w:rsidRPr="00BB6EDE" w:rsidRDefault="00656E01" w:rsidP="00FD711D">
            <w:pPr>
              <w:rPr>
                <w:rFonts w:ascii="Times New Roman" w:hAnsi="Times New Roman"/>
                <w:sz w:val="24"/>
                <w:szCs w:val="24"/>
              </w:rPr>
            </w:pPr>
          </w:p>
        </w:tc>
        <w:tc>
          <w:tcPr>
            <w:tcW w:w="2409" w:type="dxa"/>
          </w:tcPr>
          <w:p w:rsidR="00656E01" w:rsidRDefault="00656E01" w:rsidP="004725E6">
            <w:pPr>
              <w:rPr>
                <w:rFonts w:ascii="Times New Roman" w:hAnsi="Times New Roman"/>
                <w:sz w:val="24"/>
                <w:szCs w:val="24"/>
              </w:rPr>
            </w:pPr>
            <w:r w:rsidRPr="00BB6EDE">
              <w:rPr>
                <w:rFonts w:ascii="Times New Roman" w:hAnsi="Times New Roman"/>
                <w:sz w:val="24"/>
                <w:szCs w:val="24"/>
              </w:rPr>
              <w:t>Составить предложения по схемам. Включить в</w:t>
            </w:r>
            <w:r w:rsidRPr="00BB6EDE">
              <w:rPr>
                <w:rFonts w:ascii="Times New Roman" w:hAnsi="Times New Roman"/>
                <w:sz w:val="24"/>
                <w:szCs w:val="24"/>
              </w:rPr>
              <w:br/>
              <w:t>связный текст безличные предложения, которые обозначают 1)физическое или духовное состояние человека; 2) состояние природы</w:t>
            </w:r>
            <w:r w:rsidRPr="00BB6EDE">
              <w:rPr>
                <w:rFonts w:ascii="Times New Roman" w:hAnsi="Times New Roman"/>
                <w:sz w:val="24"/>
                <w:szCs w:val="24"/>
              </w:rPr>
              <w:br/>
              <w:t>или окружающей</w:t>
            </w:r>
            <w:r w:rsidRPr="00BB6EDE">
              <w:rPr>
                <w:rFonts w:ascii="Times New Roman" w:hAnsi="Times New Roman"/>
                <w:sz w:val="24"/>
                <w:szCs w:val="24"/>
              </w:rPr>
              <w:br/>
              <w:t>обстановки; 3) с</w:t>
            </w:r>
            <w:r>
              <w:rPr>
                <w:rFonts w:ascii="Times New Roman" w:hAnsi="Times New Roman"/>
                <w:sz w:val="24"/>
                <w:szCs w:val="24"/>
              </w:rPr>
              <w:t>тихийное проявление сил природы</w:t>
            </w:r>
            <w:r w:rsidRPr="00BB6EDE">
              <w:rPr>
                <w:rFonts w:ascii="Times New Roman" w:hAnsi="Times New Roman"/>
                <w:sz w:val="24"/>
                <w:szCs w:val="24"/>
              </w:rPr>
              <w:br/>
            </w:r>
          </w:p>
          <w:p w:rsidR="00656E01" w:rsidRDefault="00656E01" w:rsidP="004725E6">
            <w:pPr>
              <w:rPr>
                <w:rFonts w:ascii="Times New Roman" w:hAnsi="Times New Roman"/>
                <w:sz w:val="24"/>
                <w:szCs w:val="24"/>
              </w:rPr>
            </w:pPr>
          </w:p>
          <w:p w:rsidR="00656E01" w:rsidRPr="00BB6EDE" w:rsidRDefault="00656E01" w:rsidP="004725E6">
            <w:pPr>
              <w:rPr>
                <w:rFonts w:ascii="Times New Roman" w:hAnsi="Times New Roman"/>
                <w:sz w:val="24"/>
                <w:szCs w:val="24"/>
              </w:rPr>
            </w:pP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59</w:t>
            </w:r>
          </w:p>
        </w:tc>
        <w:tc>
          <w:tcPr>
            <w:tcW w:w="2600"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Безличные предложения, их структурные и смысловые особенности</w:t>
            </w:r>
          </w:p>
        </w:tc>
        <w:tc>
          <w:tcPr>
            <w:tcW w:w="836"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FD711D">
            <w:pPr>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Уметь: определять структурные</w:t>
            </w:r>
            <w:r w:rsidRPr="00BB6EDE">
              <w:rPr>
                <w:rFonts w:ascii="Times New Roman" w:hAnsi="Times New Roman"/>
                <w:sz w:val="24"/>
                <w:szCs w:val="24"/>
              </w:rPr>
              <w:br/>
              <w:t>типы безличных предложений,</w:t>
            </w:r>
            <w:r w:rsidRPr="00BB6EDE">
              <w:rPr>
                <w:rFonts w:ascii="Times New Roman" w:hAnsi="Times New Roman"/>
                <w:sz w:val="24"/>
                <w:szCs w:val="24"/>
              </w:rPr>
              <w:br/>
              <w:t>морфологические средства выражения сказуемого; различать</w:t>
            </w:r>
            <w:r w:rsidRPr="00BB6EDE">
              <w:rPr>
                <w:rFonts w:ascii="Times New Roman" w:hAnsi="Times New Roman"/>
                <w:sz w:val="24"/>
                <w:szCs w:val="24"/>
              </w:rPr>
              <w:br/>
              <w:t>односоставные и двусоставные</w:t>
            </w:r>
            <w:r w:rsidRPr="00BB6EDE">
              <w:rPr>
                <w:rFonts w:ascii="Times New Roman" w:hAnsi="Times New Roman"/>
                <w:sz w:val="24"/>
                <w:szCs w:val="24"/>
              </w:rPr>
              <w:br/>
              <w:t>предложения; использовать синонимические односоставные</w:t>
            </w:r>
            <w:r w:rsidRPr="00BB6EDE">
              <w:rPr>
                <w:rFonts w:ascii="Times New Roman" w:hAnsi="Times New Roman"/>
                <w:sz w:val="24"/>
                <w:szCs w:val="24"/>
              </w:rPr>
              <w:br/>
              <w:t>предложения, сопоставляя личные и безличные предложения;</w:t>
            </w:r>
            <w:r w:rsidRPr="00BB6EDE">
              <w:rPr>
                <w:rFonts w:ascii="Times New Roman" w:hAnsi="Times New Roman"/>
                <w:sz w:val="24"/>
                <w:szCs w:val="24"/>
              </w:rPr>
              <w:br/>
              <w:t>включать безличные предложения в текст, правильно ставить</w:t>
            </w:r>
            <w:r w:rsidRPr="00BB6EDE">
              <w:rPr>
                <w:rFonts w:ascii="Times New Roman" w:hAnsi="Times New Roman"/>
                <w:sz w:val="24"/>
                <w:szCs w:val="24"/>
              </w:rPr>
              <w:br/>
              <w:t>знаки препинания в сложных</w:t>
            </w:r>
            <w:r w:rsidRPr="00BB6EDE">
              <w:rPr>
                <w:rFonts w:ascii="Times New Roman" w:hAnsi="Times New Roman"/>
                <w:sz w:val="24"/>
                <w:szCs w:val="24"/>
              </w:rPr>
              <w:br/>
              <w:t>предложениях, в состав которых</w:t>
            </w:r>
            <w:r w:rsidRPr="00BB6EDE">
              <w:rPr>
                <w:rFonts w:ascii="Times New Roman" w:hAnsi="Times New Roman"/>
                <w:sz w:val="24"/>
                <w:szCs w:val="24"/>
              </w:rPr>
              <w:br/>
              <w:t>входят безличные предложения</w:t>
            </w:r>
          </w:p>
          <w:p w:rsidR="00656E01" w:rsidRPr="00BB6EDE" w:rsidRDefault="00656E01" w:rsidP="00FD711D">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FD711D">
            <w:pPr>
              <w:rPr>
                <w:rFonts w:ascii="Times New Roman" w:hAnsi="Times New Roman"/>
                <w:sz w:val="24"/>
                <w:szCs w:val="24"/>
              </w:rPr>
            </w:pPr>
            <w:r w:rsidRPr="00BB6EDE">
              <w:rPr>
                <w:rFonts w:ascii="Times New Roman" w:hAnsi="Times New Roman"/>
                <w:sz w:val="24"/>
                <w:szCs w:val="24"/>
              </w:rPr>
              <w:t>Уметь: определять структурные</w:t>
            </w:r>
            <w:r w:rsidRPr="00BB6EDE">
              <w:rPr>
                <w:rFonts w:ascii="Times New Roman" w:hAnsi="Times New Roman"/>
                <w:sz w:val="24"/>
                <w:szCs w:val="24"/>
              </w:rPr>
              <w:br/>
              <w:t>типы безличных предложений,</w:t>
            </w:r>
            <w:r w:rsidRPr="00BB6EDE">
              <w:rPr>
                <w:rFonts w:ascii="Times New Roman" w:hAnsi="Times New Roman"/>
                <w:sz w:val="24"/>
                <w:szCs w:val="24"/>
              </w:rPr>
              <w:br/>
              <w:t>морфологические средства выражения сказуемого</w:t>
            </w:r>
          </w:p>
        </w:tc>
        <w:tc>
          <w:tcPr>
            <w:tcW w:w="2409"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Взаимодиктант</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60</w:t>
            </w:r>
          </w:p>
        </w:tc>
        <w:tc>
          <w:tcPr>
            <w:tcW w:w="2600"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Закрепление темы «Односоставные предложения с главным членом – сказуемым»</w:t>
            </w:r>
          </w:p>
        </w:tc>
        <w:tc>
          <w:tcPr>
            <w:tcW w:w="836"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FD711D">
            <w:pPr>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 урок</w:t>
            </w:r>
          </w:p>
        </w:tc>
        <w:tc>
          <w:tcPr>
            <w:tcW w:w="3827"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Закрепить представление об односоставных предложениях с главным членом – сказуемым, развить речевую культуру учеников</w:t>
            </w:r>
          </w:p>
          <w:p w:rsidR="00656E01" w:rsidRPr="00BB6EDE" w:rsidRDefault="00656E01" w:rsidP="00FD711D">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FD711D">
            <w:pPr>
              <w:rPr>
                <w:rFonts w:ascii="Times New Roman" w:hAnsi="Times New Roman"/>
                <w:sz w:val="24"/>
                <w:szCs w:val="24"/>
              </w:rPr>
            </w:pPr>
            <w:r w:rsidRPr="00BB6EDE">
              <w:rPr>
                <w:rFonts w:ascii="Times New Roman" w:hAnsi="Times New Roman"/>
                <w:sz w:val="24"/>
                <w:szCs w:val="24"/>
              </w:rPr>
              <w:t>Закрепить представление об односоставных предложениях с главным членом – сказуемым, развить речевую культуру учеников</w:t>
            </w:r>
          </w:p>
        </w:tc>
        <w:tc>
          <w:tcPr>
            <w:tcW w:w="2409"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Работа с таблицей, тренировочные упражнения, лингвистическая игра</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61</w:t>
            </w:r>
          </w:p>
        </w:tc>
        <w:tc>
          <w:tcPr>
            <w:tcW w:w="2600"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Р.р. Рассказ с грамматическим заданием (упр. №240)</w:t>
            </w:r>
          </w:p>
        </w:tc>
        <w:tc>
          <w:tcPr>
            <w:tcW w:w="836"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FD711D">
            <w:pPr>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Уметь: составлять рассказ по предложенной теме, выразив в неё своё настроение</w:t>
            </w:r>
          </w:p>
          <w:p w:rsidR="00656E01" w:rsidRPr="00BB6EDE" w:rsidRDefault="00656E01" w:rsidP="00FD711D">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FD711D">
            <w:pPr>
              <w:rPr>
                <w:rFonts w:ascii="Times New Roman" w:hAnsi="Times New Roman"/>
                <w:sz w:val="24"/>
                <w:szCs w:val="24"/>
              </w:rPr>
            </w:pPr>
            <w:r w:rsidRPr="00BB6EDE">
              <w:rPr>
                <w:rFonts w:ascii="Times New Roman" w:hAnsi="Times New Roman"/>
                <w:sz w:val="24"/>
                <w:szCs w:val="24"/>
              </w:rPr>
              <w:t xml:space="preserve">Уметь: составлять рассказ по </w:t>
            </w:r>
            <w:r w:rsidRPr="00BB6EDE">
              <w:rPr>
                <w:rFonts w:ascii="Times New Roman" w:hAnsi="Times New Roman"/>
                <w:sz w:val="24"/>
                <w:szCs w:val="24"/>
              </w:rPr>
              <w:lastRenderedPageBreak/>
              <w:t>предложенной теме, выразив в неё своё настроение</w:t>
            </w:r>
          </w:p>
        </w:tc>
        <w:tc>
          <w:tcPr>
            <w:tcW w:w="2409"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lastRenderedPageBreak/>
              <w:t>Создание рассказа</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15"/>
              <w:widowControl/>
              <w:spacing w:line="240" w:lineRule="auto"/>
              <w:jc w:val="both"/>
              <w:rPr>
                <w:rStyle w:val="FontStyle24"/>
                <w:rFonts w:ascii="Times New Roman" w:hAnsi="Times New Roman"/>
                <w:sz w:val="24"/>
                <w:szCs w:val="24"/>
              </w:rPr>
            </w:pPr>
            <w:r w:rsidRPr="00BB6EDE">
              <w:rPr>
                <w:rStyle w:val="FontStyle24"/>
                <w:rFonts w:ascii="Times New Roman" w:hAnsi="Times New Roman"/>
                <w:sz w:val="24"/>
                <w:szCs w:val="24"/>
              </w:rPr>
              <w:lastRenderedPageBreak/>
              <w:t>62</w:t>
            </w:r>
          </w:p>
        </w:tc>
        <w:tc>
          <w:tcPr>
            <w:tcW w:w="2600"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Назывные</w:t>
            </w:r>
            <w:r w:rsidRPr="00BB6EDE">
              <w:rPr>
                <w:rFonts w:ascii="Times New Roman" w:hAnsi="Times New Roman"/>
                <w:sz w:val="24"/>
                <w:szCs w:val="24"/>
              </w:rPr>
              <w:br/>
              <w:t>предложения, их</w:t>
            </w:r>
            <w:r w:rsidRPr="00BB6EDE">
              <w:rPr>
                <w:rFonts w:ascii="Times New Roman" w:hAnsi="Times New Roman"/>
                <w:sz w:val="24"/>
                <w:szCs w:val="24"/>
              </w:rPr>
              <w:br/>
              <w:t>структурные и смысловые особенности</w:t>
            </w:r>
          </w:p>
        </w:tc>
        <w:tc>
          <w:tcPr>
            <w:tcW w:w="836"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FD711D">
            <w:pPr>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Знать: структурные особенности и</w:t>
            </w:r>
            <w:r w:rsidRPr="00BB6EDE">
              <w:rPr>
                <w:rFonts w:ascii="Times New Roman" w:hAnsi="Times New Roman"/>
                <w:sz w:val="24"/>
                <w:szCs w:val="24"/>
              </w:rPr>
              <w:br/>
              <w:t>особенности употребления назывных предложений.</w:t>
            </w:r>
          </w:p>
          <w:p w:rsidR="00656E01" w:rsidRPr="00BB6EDE" w:rsidRDefault="00656E01" w:rsidP="00FD711D">
            <w:pPr>
              <w:rPr>
                <w:rFonts w:ascii="Times New Roman" w:hAnsi="Times New Roman"/>
                <w:sz w:val="24"/>
                <w:szCs w:val="24"/>
              </w:rPr>
            </w:pPr>
            <w:r w:rsidRPr="00BB6EDE">
              <w:rPr>
                <w:rFonts w:ascii="Times New Roman" w:hAnsi="Times New Roman"/>
                <w:sz w:val="24"/>
                <w:szCs w:val="24"/>
              </w:rPr>
              <w:t xml:space="preserve"> Уметь: опознавать их в тексте, употреблять в собственных высказываниях как средство лаконичного изображения фактов окружающей действительности, характеризовать сферу употребления назывных предложений</w:t>
            </w:r>
          </w:p>
          <w:p w:rsidR="00656E01" w:rsidRPr="00A95505" w:rsidRDefault="00656E01" w:rsidP="00FD711D">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FD711D">
            <w:pPr>
              <w:rPr>
                <w:rFonts w:ascii="Times New Roman" w:hAnsi="Times New Roman"/>
                <w:sz w:val="24"/>
                <w:szCs w:val="24"/>
              </w:rPr>
            </w:pPr>
            <w:r w:rsidRPr="00BB6EDE">
              <w:rPr>
                <w:rFonts w:ascii="Times New Roman" w:hAnsi="Times New Roman"/>
                <w:sz w:val="24"/>
                <w:szCs w:val="24"/>
              </w:rPr>
              <w:t>Знать: структурные особенности и</w:t>
            </w:r>
            <w:r w:rsidRPr="00BB6EDE">
              <w:rPr>
                <w:rFonts w:ascii="Times New Roman" w:hAnsi="Times New Roman"/>
                <w:sz w:val="24"/>
                <w:szCs w:val="24"/>
              </w:rPr>
              <w:br/>
              <w:t>особенности употребления назывных предложений.</w:t>
            </w:r>
          </w:p>
        </w:tc>
        <w:tc>
          <w:tcPr>
            <w:tcW w:w="2409"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Анализ фрагментов из художественных произведений (стихотворения А. Фета,</w:t>
            </w:r>
            <w:r w:rsidRPr="00BB6EDE">
              <w:rPr>
                <w:rFonts w:ascii="Times New Roman" w:hAnsi="Times New Roman"/>
                <w:sz w:val="24"/>
                <w:szCs w:val="24"/>
              </w:rPr>
              <w:br/>
              <w:t>А. Твардовский</w:t>
            </w:r>
            <w:r w:rsidRPr="00BB6EDE">
              <w:rPr>
                <w:rFonts w:ascii="Times New Roman" w:hAnsi="Times New Roman"/>
                <w:sz w:val="24"/>
                <w:szCs w:val="24"/>
              </w:rPr>
              <w:br/>
              <w:t>«Василий Теркин»). Определить</w:t>
            </w:r>
            <w:r w:rsidRPr="00BB6EDE">
              <w:rPr>
                <w:rFonts w:ascii="Times New Roman" w:hAnsi="Times New Roman"/>
                <w:sz w:val="24"/>
                <w:szCs w:val="24"/>
              </w:rPr>
              <w:br/>
              <w:t>роль назывных</w:t>
            </w:r>
            <w:r w:rsidRPr="00BB6EDE">
              <w:rPr>
                <w:rFonts w:ascii="Times New Roman" w:hAnsi="Times New Roman"/>
                <w:sz w:val="24"/>
                <w:szCs w:val="24"/>
              </w:rPr>
              <w:br/>
              <w:t>предложений</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15"/>
              <w:widowControl/>
              <w:spacing w:line="240" w:lineRule="auto"/>
              <w:jc w:val="both"/>
              <w:rPr>
                <w:rStyle w:val="FontStyle24"/>
                <w:rFonts w:ascii="Times New Roman" w:hAnsi="Times New Roman"/>
                <w:sz w:val="24"/>
                <w:szCs w:val="24"/>
              </w:rPr>
            </w:pPr>
            <w:r w:rsidRPr="00BB6EDE">
              <w:rPr>
                <w:rStyle w:val="FontStyle24"/>
                <w:rFonts w:ascii="Times New Roman" w:hAnsi="Times New Roman"/>
                <w:sz w:val="24"/>
                <w:szCs w:val="24"/>
              </w:rPr>
              <w:t>63</w:t>
            </w:r>
          </w:p>
        </w:tc>
        <w:tc>
          <w:tcPr>
            <w:tcW w:w="2600" w:type="dxa"/>
          </w:tcPr>
          <w:p w:rsidR="00656E01" w:rsidRPr="00BB6EDE" w:rsidRDefault="00656E01" w:rsidP="00096B3F">
            <w:pPr>
              <w:rPr>
                <w:rFonts w:ascii="Times New Roman" w:hAnsi="Times New Roman"/>
                <w:sz w:val="24"/>
                <w:szCs w:val="24"/>
              </w:rPr>
            </w:pPr>
            <w:r w:rsidRPr="00BB6EDE">
              <w:rPr>
                <w:rFonts w:ascii="Times New Roman" w:hAnsi="Times New Roman"/>
                <w:sz w:val="24"/>
                <w:szCs w:val="24"/>
              </w:rPr>
              <w:t>Назывные</w:t>
            </w:r>
            <w:r w:rsidRPr="00BB6EDE">
              <w:rPr>
                <w:rFonts w:ascii="Times New Roman" w:hAnsi="Times New Roman"/>
                <w:sz w:val="24"/>
                <w:szCs w:val="24"/>
              </w:rPr>
              <w:br/>
              <w:t>предложения, их</w:t>
            </w:r>
            <w:r w:rsidRPr="00BB6EDE">
              <w:rPr>
                <w:rFonts w:ascii="Times New Roman" w:hAnsi="Times New Roman"/>
                <w:sz w:val="24"/>
                <w:szCs w:val="24"/>
              </w:rPr>
              <w:br/>
              <w:t>структурные и смысловые особенности</w:t>
            </w:r>
          </w:p>
        </w:tc>
        <w:tc>
          <w:tcPr>
            <w:tcW w:w="836" w:type="dxa"/>
          </w:tcPr>
          <w:p w:rsidR="00656E01" w:rsidRPr="00BB6EDE" w:rsidRDefault="00656E01" w:rsidP="00096B3F">
            <w:pPr>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096B3F">
            <w:pPr>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56E01" w:rsidRPr="00BB6EDE" w:rsidRDefault="00656E01" w:rsidP="00096B3F">
            <w:pPr>
              <w:rPr>
                <w:rFonts w:ascii="Times New Roman" w:hAnsi="Times New Roman"/>
                <w:sz w:val="24"/>
                <w:szCs w:val="24"/>
              </w:rPr>
            </w:pPr>
            <w:r w:rsidRPr="00BB6EDE">
              <w:rPr>
                <w:rFonts w:ascii="Times New Roman" w:hAnsi="Times New Roman"/>
                <w:sz w:val="24"/>
                <w:szCs w:val="24"/>
              </w:rPr>
              <w:t>Знать: структурные особенности и</w:t>
            </w:r>
            <w:r w:rsidRPr="00BB6EDE">
              <w:rPr>
                <w:rFonts w:ascii="Times New Roman" w:hAnsi="Times New Roman"/>
                <w:sz w:val="24"/>
                <w:szCs w:val="24"/>
              </w:rPr>
              <w:br/>
              <w:t>особенности употребления назывных предложений.</w:t>
            </w:r>
          </w:p>
          <w:p w:rsidR="00656E01" w:rsidRPr="00BB6EDE" w:rsidRDefault="00656E01" w:rsidP="00096B3F">
            <w:pPr>
              <w:rPr>
                <w:rFonts w:ascii="Times New Roman" w:hAnsi="Times New Roman"/>
                <w:sz w:val="24"/>
                <w:szCs w:val="24"/>
              </w:rPr>
            </w:pPr>
            <w:r w:rsidRPr="00BB6EDE">
              <w:rPr>
                <w:rFonts w:ascii="Times New Roman" w:hAnsi="Times New Roman"/>
                <w:sz w:val="24"/>
                <w:szCs w:val="24"/>
              </w:rPr>
              <w:t xml:space="preserve"> Уметь: опознавать их в тексте, употреблять в собственных высказываниях как средство лаконичного изображения фактов окружающей действительности, характеризовать сферу употребления назывных предложений</w:t>
            </w:r>
          </w:p>
          <w:p w:rsidR="00656E01" w:rsidRPr="00A95505" w:rsidRDefault="00656E01" w:rsidP="00096B3F">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96B3F">
            <w:pPr>
              <w:rPr>
                <w:rFonts w:ascii="Times New Roman" w:hAnsi="Times New Roman"/>
                <w:sz w:val="24"/>
                <w:szCs w:val="24"/>
              </w:rPr>
            </w:pPr>
            <w:r w:rsidRPr="00BB6EDE">
              <w:rPr>
                <w:rFonts w:ascii="Times New Roman" w:hAnsi="Times New Roman"/>
                <w:sz w:val="24"/>
                <w:szCs w:val="24"/>
              </w:rPr>
              <w:t>Знать: структурные особенности и</w:t>
            </w:r>
            <w:r w:rsidRPr="00BB6EDE">
              <w:rPr>
                <w:rFonts w:ascii="Times New Roman" w:hAnsi="Times New Roman"/>
                <w:sz w:val="24"/>
                <w:szCs w:val="24"/>
              </w:rPr>
              <w:br/>
              <w:t>особенности употребления назывных предложений.</w:t>
            </w:r>
          </w:p>
        </w:tc>
        <w:tc>
          <w:tcPr>
            <w:tcW w:w="2409" w:type="dxa"/>
          </w:tcPr>
          <w:p w:rsidR="00656E01" w:rsidRPr="00BB6EDE" w:rsidRDefault="00656E01" w:rsidP="00656E01">
            <w:pPr>
              <w:rPr>
                <w:rFonts w:ascii="Times New Roman" w:hAnsi="Times New Roman"/>
                <w:sz w:val="24"/>
                <w:szCs w:val="24"/>
              </w:rPr>
            </w:pPr>
            <w:r w:rsidRPr="00BB6EDE">
              <w:rPr>
                <w:rFonts w:ascii="Times New Roman" w:hAnsi="Times New Roman"/>
                <w:sz w:val="24"/>
                <w:szCs w:val="24"/>
              </w:rPr>
              <w:t xml:space="preserve">Анализ фрагментов из художественных произведений </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64</w:t>
            </w:r>
          </w:p>
        </w:tc>
        <w:tc>
          <w:tcPr>
            <w:tcW w:w="2600"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Неполные предложения</w:t>
            </w:r>
          </w:p>
        </w:tc>
        <w:tc>
          <w:tcPr>
            <w:tcW w:w="836"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FD711D">
            <w:pPr>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Знать: общее понятие неполных</w:t>
            </w:r>
            <w:r w:rsidRPr="00BB6EDE">
              <w:rPr>
                <w:rFonts w:ascii="Times New Roman" w:hAnsi="Times New Roman"/>
                <w:sz w:val="24"/>
                <w:szCs w:val="24"/>
              </w:rPr>
              <w:br/>
              <w:t xml:space="preserve">предложений, понимать назначение неполных </w:t>
            </w:r>
            <w:r w:rsidRPr="00BB6EDE">
              <w:rPr>
                <w:rFonts w:ascii="Times New Roman" w:hAnsi="Times New Roman"/>
                <w:sz w:val="24"/>
                <w:szCs w:val="24"/>
              </w:rPr>
              <w:lastRenderedPageBreak/>
              <w:t>предложений в</w:t>
            </w:r>
            <w:r w:rsidRPr="00BB6EDE">
              <w:rPr>
                <w:rFonts w:ascii="Times New Roman" w:hAnsi="Times New Roman"/>
                <w:sz w:val="24"/>
                <w:szCs w:val="24"/>
              </w:rPr>
              <w:br/>
              <w:t>общем, опознавать эти предложения в тексте и грамотно употреблять в собственных высказываниях, наблюдать за употреблением неполных предложений в разговорной речи и в письменном тексте</w:t>
            </w:r>
          </w:p>
          <w:p w:rsidR="00656E01" w:rsidRPr="00BB6EDE" w:rsidRDefault="00656E01" w:rsidP="00FD711D">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FD711D">
            <w:pPr>
              <w:rPr>
                <w:rFonts w:ascii="Times New Roman" w:hAnsi="Times New Roman"/>
                <w:sz w:val="24"/>
                <w:szCs w:val="24"/>
              </w:rPr>
            </w:pPr>
            <w:r w:rsidRPr="00BB6EDE">
              <w:rPr>
                <w:rFonts w:ascii="Times New Roman" w:hAnsi="Times New Roman"/>
                <w:sz w:val="24"/>
                <w:szCs w:val="24"/>
              </w:rPr>
              <w:t>Знать: общее понятие неполных</w:t>
            </w:r>
            <w:r w:rsidRPr="00BB6EDE">
              <w:rPr>
                <w:rFonts w:ascii="Times New Roman" w:hAnsi="Times New Roman"/>
                <w:sz w:val="24"/>
                <w:szCs w:val="24"/>
              </w:rPr>
              <w:br/>
              <w:t>предложений, понимать назначение неполных предложений в</w:t>
            </w:r>
            <w:r w:rsidRPr="00BB6EDE">
              <w:rPr>
                <w:rFonts w:ascii="Times New Roman" w:hAnsi="Times New Roman"/>
                <w:sz w:val="24"/>
                <w:szCs w:val="24"/>
              </w:rPr>
              <w:br/>
              <w:t>общем, опознавать эти предложения в тексте и грамотно употреблять в собственных высказываниях</w:t>
            </w:r>
          </w:p>
        </w:tc>
        <w:tc>
          <w:tcPr>
            <w:tcW w:w="2409"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lastRenderedPageBreak/>
              <w:t>Преобразовать</w:t>
            </w:r>
            <w:r w:rsidRPr="00BB6EDE">
              <w:rPr>
                <w:rFonts w:ascii="Times New Roman" w:hAnsi="Times New Roman"/>
                <w:sz w:val="24"/>
                <w:szCs w:val="24"/>
              </w:rPr>
              <w:br/>
              <w:t xml:space="preserve">полные двусоставные </w:t>
            </w:r>
            <w:r w:rsidRPr="00BB6EDE">
              <w:rPr>
                <w:rFonts w:ascii="Times New Roman" w:hAnsi="Times New Roman"/>
                <w:sz w:val="24"/>
                <w:szCs w:val="24"/>
              </w:rPr>
              <w:lastRenderedPageBreak/>
              <w:t>предложения в неполные,</w:t>
            </w:r>
            <w:r w:rsidRPr="00BB6EDE">
              <w:rPr>
                <w:rFonts w:ascii="Times New Roman" w:hAnsi="Times New Roman"/>
                <w:sz w:val="24"/>
                <w:szCs w:val="24"/>
              </w:rPr>
              <w:br/>
              <w:t>проанализировать</w:t>
            </w:r>
            <w:r w:rsidRPr="00BB6EDE">
              <w:rPr>
                <w:rFonts w:ascii="Times New Roman" w:hAnsi="Times New Roman"/>
                <w:sz w:val="24"/>
                <w:szCs w:val="24"/>
              </w:rPr>
              <w:br/>
              <w:t>язык Д. И. Фонвизина</w:t>
            </w:r>
            <w:r w:rsidRPr="00BB6EDE">
              <w:rPr>
                <w:rFonts w:ascii="Times New Roman" w:hAnsi="Times New Roman"/>
                <w:sz w:val="24"/>
                <w:szCs w:val="24"/>
              </w:rPr>
              <w:br/>
              <w:t>(«Недоросль»,</w:t>
            </w:r>
            <w:r w:rsidRPr="00BB6EDE">
              <w:rPr>
                <w:rFonts w:ascii="Times New Roman" w:hAnsi="Times New Roman"/>
                <w:sz w:val="24"/>
                <w:szCs w:val="24"/>
              </w:rPr>
              <w:br/>
              <w:t>действие 4, явление 8) с точки зрения использования в сцене неполных предложений</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65</w:t>
            </w:r>
          </w:p>
        </w:tc>
        <w:tc>
          <w:tcPr>
            <w:tcW w:w="2600"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Неполные предложения</w:t>
            </w:r>
          </w:p>
        </w:tc>
        <w:tc>
          <w:tcPr>
            <w:tcW w:w="836"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FD711D">
            <w:pPr>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Знать: общее понятие неполных</w:t>
            </w:r>
            <w:r w:rsidRPr="00BB6EDE">
              <w:rPr>
                <w:rFonts w:ascii="Times New Roman" w:hAnsi="Times New Roman"/>
                <w:sz w:val="24"/>
                <w:szCs w:val="24"/>
              </w:rPr>
              <w:br/>
              <w:t>предложений, понимать назначение неполных предложений в</w:t>
            </w:r>
            <w:r w:rsidRPr="00BB6EDE">
              <w:rPr>
                <w:rFonts w:ascii="Times New Roman" w:hAnsi="Times New Roman"/>
                <w:sz w:val="24"/>
                <w:szCs w:val="24"/>
              </w:rPr>
              <w:br/>
              <w:t>общем, опознавать эти предложения в тексте и грамотно употреблять в собственных высказываниях, наблюдать за употреблением неполных предложений в разговорной речи и в письменном тексте, пунктуационно</w:t>
            </w:r>
            <w:r w:rsidRPr="00BB6EDE">
              <w:rPr>
                <w:rFonts w:ascii="Times New Roman" w:hAnsi="Times New Roman"/>
                <w:sz w:val="24"/>
                <w:szCs w:val="24"/>
              </w:rPr>
              <w:br/>
              <w:t>оформлять неполные предложения на письме, отграничивать</w:t>
            </w:r>
            <w:r w:rsidRPr="00BB6EDE">
              <w:rPr>
                <w:rFonts w:ascii="Times New Roman" w:hAnsi="Times New Roman"/>
                <w:sz w:val="24"/>
                <w:szCs w:val="24"/>
              </w:rPr>
              <w:br/>
              <w:t xml:space="preserve">структуру неполных предложений </w:t>
            </w:r>
            <w:proofErr w:type="gramStart"/>
            <w:r w:rsidRPr="00BB6EDE">
              <w:rPr>
                <w:rFonts w:ascii="Times New Roman" w:hAnsi="Times New Roman"/>
                <w:sz w:val="24"/>
                <w:szCs w:val="24"/>
              </w:rPr>
              <w:t>от</w:t>
            </w:r>
            <w:proofErr w:type="gramEnd"/>
            <w:r w:rsidRPr="00BB6EDE">
              <w:rPr>
                <w:rFonts w:ascii="Times New Roman" w:hAnsi="Times New Roman"/>
                <w:sz w:val="24"/>
                <w:szCs w:val="24"/>
              </w:rPr>
              <w:t xml:space="preserve"> односоставных</w:t>
            </w:r>
          </w:p>
          <w:p w:rsidR="00656E01" w:rsidRPr="00BB6EDE" w:rsidRDefault="00656E01" w:rsidP="00FD711D">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FD711D">
            <w:pPr>
              <w:rPr>
                <w:rFonts w:ascii="Times New Roman" w:hAnsi="Times New Roman"/>
                <w:sz w:val="24"/>
                <w:szCs w:val="24"/>
              </w:rPr>
            </w:pPr>
            <w:r w:rsidRPr="00BB6EDE">
              <w:rPr>
                <w:rFonts w:ascii="Times New Roman" w:hAnsi="Times New Roman"/>
                <w:sz w:val="24"/>
                <w:szCs w:val="24"/>
              </w:rPr>
              <w:t>Знать: общее понятие неполных</w:t>
            </w:r>
            <w:r w:rsidRPr="00BB6EDE">
              <w:rPr>
                <w:rFonts w:ascii="Times New Roman" w:hAnsi="Times New Roman"/>
                <w:sz w:val="24"/>
                <w:szCs w:val="24"/>
              </w:rPr>
              <w:br/>
            </w:r>
            <w:r w:rsidRPr="00BB6EDE">
              <w:rPr>
                <w:rFonts w:ascii="Times New Roman" w:hAnsi="Times New Roman"/>
                <w:sz w:val="24"/>
                <w:szCs w:val="24"/>
              </w:rPr>
              <w:lastRenderedPageBreak/>
              <w:t>предложений, понимать назначение неполных предложений в</w:t>
            </w:r>
            <w:r w:rsidRPr="00BB6EDE">
              <w:rPr>
                <w:rFonts w:ascii="Times New Roman" w:hAnsi="Times New Roman"/>
                <w:sz w:val="24"/>
                <w:szCs w:val="24"/>
              </w:rPr>
              <w:br/>
              <w:t xml:space="preserve">общем, опознавать эти предложения в тексте и грамотно употреблять в собственных высказываниях, наблюдать за употреблением неполных предложений в разговорной речи и в письменном тексте, </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Преобразовать</w:t>
            </w:r>
            <w:r w:rsidRPr="00BB6EDE">
              <w:rPr>
                <w:rFonts w:ascii="Times New Roman" w:hAnsi="Times New Roman"/>
                <w:sz w:val="24"/>
                <w:szCs w:val="24"/>
              </w:rPr>
              <w:br/>
              <w:t>полные двусоставные предложения в неполные, тренировочные упражнения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66</w:t>
            </w:r>
          </w:p>
        </w:tc>
        <w:tc>
          <w:tcPr>
            <w:tcW w:w="2600" w:type="dxa"/>
          </w:tcPr>
          <w:p w:rsidR="00656E01" w:rsidRPr="00BB6EDE" w:rsidRDefault="00656E01" w:rsidP="00FD711D">
            <w:pPr>
              <w:pBdr>
                <w:bottom w:val="single" w:sz="6" w:space="1" w:color="auto"/>
              </w:pBdr>
              <w:rPr>
                <w:rFonts w:ascii="Times New Roman" w:hAnsi="Times New Roman"/>
                <w:sz w:val="24"/>
                <w:szCs w:val="24"/>
              </w:rPr>
            </w:pPr>
            <w:proofErr w:type="gramStart"/>
            <w:r w:rsidRPr="00BB6EDE">
              <w:rPr>
                <w:rFonts w:ascii="Times New Roman" w:hAnsi="Times New Roman"/>
                <w:sz w:val="24"/>
                <w:szCs w:val="24"/>
              </w:rPr>
              <w:t>Систематизация и</w:t>
            </w:r>
            <w:r w:rsidRPr="00BB6EDE">
              <w:rPr>
                <w:rFonts w:ascii="Times New Roman" w:hAnsi="Times New Roman"/>
                <w:sz w:val="24"/>
                <w:szCs w:val="24"/>
              </w:rPr>
              <w:br/>
              <w:t>обобщение</w:t>
            </w:r>
            <w:r w:rsidRPr="00BB6EDE">
              <w:rPr>
                <w:rFonts w:ascii="Times New Roman" w:hAnsi="Times New Roman"/>
                <w:sz w:val="24"/>
                <w:szCs w:val="24"/>
              </w:rPr>
              <w:br/>
              <w:t>изученного</w:t>
            </w:r>
            <w:r w:rsidRPr="00BB6EDE">
              <w:rPr>
                <w:rFonts w:ascii="Times New Roman" w:hAnsi="Times New Roman"/>
                <w:sz w:val="24"/>
                <w:szCs w:val="24"/>
              </w:rPr>
              <w:br/>
              <w:t>по теме</w:t>
            </w:r>
            <w:r w:rsidRPr="00BB6EDE">
              <w:rPr>
                <w:rFonts w:ascii="Times New Roman" w:hAnsi="Times New Roman"/>
                <w:sz w:val="24"/>
                <w:szCs w:val="24"/>
              </w:rPr>
              <w:br/>
              <w:t>«Односоставные</w:t>
            </w:r>
            <w:r w:rsidRPr="00BB6EDE">
              <w:rPr>
                <w:rFonts w:ascii="Times New Roman" w:hAnsi="Times New Roman"/>
                <w:sz w:val="24"/>
                <w:szCs w:val="24"/>
              </w:rPr>
              <w:br/>
              <w:t>предложения»</w:t>
            </w:r>
            <w:proofErr w:type="gramEnd"/>
          </w:p>
        </w:tc>
        <w:tc>
          <w:tcPr>
            <w:tcW w:w="836"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FD711D">
            <w:pPr>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Повторительно-обобщающийурок</w:t>
            </w:r>
          </w:p>
        </w:tc>
        <w:tc>
          <w:tcPr>
            <w:tcW w:w="3827"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Уметь: пользоваться двусоставными и односоставными предложениями как синтаксическими</w:t>
            </w:r>
            <w:r w:rsidRPr="00BB6EDE">
              <w:rPr>
                <w:rFonts w:ascii="Times New Roman" w:hAnsi="Times New Roman"/>
                <w:sz w:val="24"/>
                <w:szCs w:val="24"/>
              </w:rPr>
              <w:br/>
              <w:t>синонимами, анализировать в</w:t>
            </w:r>
            <w:r w:rsidRPr="00BB6EDE">
              <w:rPr>
                <w:rFonts w:ascii="Times New Roman" w:hAnsi="Times New Roman"/>
                <w:sz w:val="24"/>
                <w:szCs w:val="24"/>
              </w:rPr>
              <w:br/>
              <w:t>сопоставлениях разновидности</w:t>
            </w:r>
            <w:r w:rsidRPr="00BB6EDE">
              <w:rPr>
                <w:rFonts w:ascii="Times New Roman" w:hAnsi="Times New Roman"/>
                <w:sz w:val="24"/>
                <w:szCs w:val="24"/>
              </w:rPr>
              <w:br/>
              <w:t>односоставных предложений,</w:t>
            </w:r>
            <w:r w:rsidRPr="00BB6EDE">
              <w:rPr>
                <w:rFonts w:ascii="Times New Roman" w:hAnsi="Times New Roman"/>
                <w:sz w:val="24"/>
                <w:szCs w:val="24"/>
              </w:rPr>
              <w:br/>
              <w:t>составлять диалоги с употреблением определенно-личных предложений, включать неопределенно личные предложения в составляемые сюжетные тексты,</w:t>
            </w:r>
            <w:r w:rsidRPr="00BB6EDE">
              <w:rPr>
                <w:rFonts w:ascii="Times New Roman" w:hAnsi="Times New Roman"/>
                <w:sz w:val="24"/>
                <w:szCs w:val="24"/>
              </w:rPr>
              <w:br/>
              <w:t>употреблять безличные предложения в миниатюрных зарисовках явлений природы</w:t>
            </w:r>
          </w:p>
          <w:p w:rsidR="00656E01" w:rsidRPr="00BB6EDE" w:rsidRDefault="00656E01" w:rsidP="00FD711D">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FD711D">
            <w:pPr>
              <w:rPr>
                <w:rFonts w:ascii="Times New Roman" w:hAnsi="Times New Roman"/>
                <w:sz w:val="24"/>
                <w:szCs w:val="24"/>
              </w:rPr>
            </w:pPr>
            <w:r w:rsidRPr="00BB6EDE">
              <w:rPr>
                <w:rFonts w:ascii="Times New Roman" w:hAnsi="Times New Roman"/>
                <w:sz w:val="24"/>
                <w:szCs w:val="24"/>
              </w:rPr>
              <w:t>Уметь: пользоваться двусоставными и односоставными предложениями как синтаксическими</w:t>
            </w:r>
            <w:r w:rsidRPr="00BB6EDE">
              <w:rPr>
                <w:rFonts w:ascii="Times New Roman" w:hAnsi="Times New Roman"/>
                <w:sz w:val="24"/>
                <w:szCs w:val="24"/>
              </w:rPr>
              <w:br/>
              <w:t>синонимами, анализировать в</w:t>
            </w:r>
            <w:r w:rsidRPr="00BB6EDE">
              <w:rPr>
                <w:rFonts w:ascii="Times New Roman" w:hAnsi="Times New Roman"/>
                <w:sz w:val="24"/>
                <w:szCs w:val="24"/>
              </w:rPr>
              <w:br/>
              <w:t>сопоставлениях разновидности</w:t>
            </w:r>
            <w:r w:rsidRPr="00BB6EDE">
              <w:rPr>
                <w:rFonts w:ascii="Times New Roman" w:hAnsi="Times New Roman"/>
                <w:sz w:val="24"/>
                <w:szCs w:val="24"/>
              </w:rPr>
              <w:br/>
              <w:t>односоставных предложений,</w:t>
            </w:r>
            <w:r w:rsidRPr="00BB6EDE">
              <w:rPr>
                <w:rFonts w:ascii="Times New Roman" w:hAnsi="Times New Roman"/>
                <w:sz w:val="24"/>
                <w:szCs w:val="24"/>
              </w:rPr>
              <w:br/>
              <w:t xml:space="preserve">составлять диалоги с </w:t>
            </w:r>
            <w:r w:rsidRPr="00BB6EDE">
              <w:rPr>
                <w:rFonts w:ascii="Times New Roman" w:hAnsi="Times New Roman"/>
                <w:sz w:val="24"/>
                <w:szCs w:val="24"/>
              </w:rPr>
              <w:lastRenderedPageBreak/>
              <w:t>употреблением определенно-личных предложений</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Работа с таблицей, тренировочные упражнения, лингвистическая игра</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67</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Урок – зачёт по теме «Односоставные предложения»</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контроля</w:t>
            </w:r>
          </w:p>
        </w:tc>
        <w:tc>
          <w:tcPr>
            <w:tcW w:w="3827" w:type="dxa"/>
          </w:tcPr>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различать виды односоставных предложений, определять способы выражения главных членов в них, различать разные типы сказуемых, правильно расставлять знаки препинания,</w:t>
            </w:r>
            <w:r w:rsidRPr="00A95505">
              <w:rPr>
                <w:rFonts w:ascii="Times New Roman" w:hAnsi="Times New Roman" w:cs="Times New Roman"/>
                <w:sz w:val="24"/>
                <w:szCs w:val="24"/>
              </w:rPr>
              <w:br/>
              <w:t>выразительно читать</w:t>
            </w:r>
          </w:p>
          <w:p w:rsidR="00656E01" w:rsidRPr="00A95505" w:rsidRDefault="00656E01" w:rsidP="00A95505">
            <w:pPr>
              <w:rPr>
                <w:rFonts w:ascii="Times New Roman" w:hAnsi="Times New Roman" w:cs="Times New Roman"/>
                <w:b/>
                <w:sz w:val="24"/>
                <w:szCs w:val="24"/>
              </w:rPr>
            </w:pPr>
            <w:r w:rsidRPr="00A95505">
              <w:rPr>
                <w:rFonts w:ascii="Times New Roman" w:hAnsi="Times New Roman" w:cs="Times New Roman"/>
                <w:b/>
                <w:sz w:val="24"/>
                <w:szCs w:val="24"/>
              </w:rPr>
              <w:t>Для обучающихся с ОВЗ</w:t>
            </w:r>
          </w:p>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различать виды односоставных предложений, определять способы выражения главных членов в них, различать разные типы сказуемых, правильно расставлять знаки препинания,</w:t>
            </w:r>
            <w:r w:rsidRPr="00A95505">
              <w:rPr>
                <w:rFonts w:ascii="Times New Roman" w:hAnsi="Times New Roman" w:cs="Times New Roman"/>
                <w:sz w:val="24"/>
                <w:szCs w:val="24"/>
              </w:rPr>
              <w:br/>
              <w:t>выразительно читать</w:t>
            </w:r>
          </w:p>
        </w:tc>
        <w:tc>
          <w:tcPr>
            <w:tcW w:w="2409" w:type="dxa"/>
          </w:tcPr>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Зачет</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68</w:t>
            </w:r>
          </w:p>
        </w:tc>
        <w:tc>
          <w:tcPr>
            <w:tcW w:w="2600" w:type="dxa"/>
          </w:tcPr>
          <w:p w:rsidR="00656E01" w:rsidRDefault="00656E01" w:rsidP="00B25A3B">
            <w:pPr>
              <w:jc w:val="both"/>
              <w:rPr>
                <w:rFonts w:ascii="Times New Roman" w:hAnsi="Times New Roman"/>
                <w:sz w:val="24"/>
                <w:szCs w:val="24"/>
              </w:rPr>
            </w:pPr>
            <w:r w:rsidRPr="00BB6EDE">
              <w:rPr>
                <w:rFonts w:ascii="Times New Roman" w:hAnsi="Times New Roman"/>
                <w:sz w:val="24"/>
                <w:szCs w:val="24"/>
              </w:rPr>
              <w:t>Контрольный диктант с грамматическим заданием по теме</w:t>
            </w:r>
          </w:p>
          <w:p w:rsidR="00656E01" w:rsidRPr="00BB6EDE" w:rsidRDefault="00656E01" w:rsidP="00B25A3B">
            <w:pPr>
              <w:jc w:val="both"/>
              <w:rPr>
                <w:rFonts w:ascii="Times New Roman" w:hAnsi="Times New Roman"/>
                <w:sz w:val="24"/>
                <w:szCs w:val="24"/>
              </w:rPr>
            </w:pPr>
            <w:r>
              <w:rPr>
                <w:rFonts w:ascii="Times New Roman" w:hAnsi="Times New Roman"/>
                <w:sz w:val="24"/>
                <w:szCs w:val="24"/>
              </w:rPr>
              <w:t xml:space="preserve"> «</w:t>
            </w:r>
            <w:r w:rsidRPr="00BB6EDE">
              <w:rPr>
                <w:rFonts w:ascii="Times New Roman" w:hAnsi="Times New Roman"/>
                <w:sz w:val="24"/>
                <w:szCs w:val="24"/>
              </w:rPr>
              <w:t>Односоставные предложения»</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контроля</w:t>
            </w:r>
          </w:p>
        </w:tc>
        <w:tc>
          <w:tcPr>
            <w:tcW w:w="3827" w:type="dxa"/>
          </w:tcPr>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различать виды односоставных предложений, определять способы выражения главных членов в них, различать разные типы сказуемых, правильно расставлять знаки препинания</w:t>
            </w:r>
          </w:p>
          <w:p w:rsidR="00656E01" w:rsidRPr="00A95505" w:rsidRDefault="00656E01" w:rsidP="00A95505">
            <w:pPr>
              <w:rPr>
                <w:rFonts w:ascii="Times New Roman" w:hAnsi="Times New Roman" w:cs="Times New Roman"/>
                <w:b/>
                <w:sz w:val="24"/>
                <w:szCs w:val="24"/>
              </w:rPr>
            </w:pPr>
            <w:r w:rsidRPr="00A95505">
              <w:rPr>
                <w:rFonts w:ascii="Times New Roman" w:hAnsi="Times New Roman" w:cs="Times New Roman"/>
                <w:b/>
                <w:sz w:val="24"/>
                <w:szCs w:val="24"/>
              </w:rPr>
              <w:t>Для обучающихся с ОВЗ</w:t>
            </w:r>
          </w:p>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различать виды односоставных предложений, определять способы выражения главных членов в них, различать разные типы сказуемых, правильно расставлять знаки препинания</w:t>
            </w:r>
          </w:p>
        </w:tc>
        <w:tc>
          <w:tcPr>
            <w:tcW w:w="2409" w:type="dxa"/>
          </w:tcPr>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Контрольный диктант с грамматическим заданием</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69</w:t>
            </w:r>
          </w:p>
        </w:tc>
        <w:tc>
          <w:tcPr>
            <w:tcW w:w="2600" w:type="dxa"/>
          </w:tcPr>
          <w:p w:rsidR="00656E01" w:rsidRPr="0018721F" w:rsidRDefault="00656E01" w:rsidP="00B25A3B">
            <w:pPr>
              <w:jc w:val="both"/>
              <w:rPr>
                <w:rFonts w:ascii="Times New Roman" w:hAnsi="Times New Roman"/>
                <w:sz w:val="24"/>
                <w:szCs w:val="24"/>
              </w:rPr>
            </w:pPr>
            <w:r w:rsidRPr="0018721F">
              <w:rPr>
                <w:rFonts w:ascii="Times New Roman" w:hAnsi="Times New Roman"/>
                <w:sz w:val="24"/>
                <w:szCs w:val="24"/>
              </w:rPr>
              <w:t>Работа над ошибками</w:t>
            </w:r>
            <w:r>
              <w:rPr>
                <w:rFonts w:ascii="Times New Roman" w:hAnsi="Times New Roman"/>
                <w:sz w:val="24"/>
                <w:szCs w:val="24"/>
              </w:rPr>
              <w:t xml:space="preserve"> </w:t>
            </w:r>
            <w:r>
              <w:rPr>
                <w:rFonts w:ascii="Times New Roman" w:hAnsi="Times New Roman"/>
                <w:sz w:val="24"/>
                <w:szCs w:val="24"/>
              </w:rPr>
              <w:lastRenderedPageBreak/>
              <w:t>контрольного диктанта</w:t>
            </w:r>
          </w:p>
        </w:tc>
        <w:tc>
          <w:tcPr>
            <w:tcW w:w="836" w:type="dxa"/>
          </w:tcPr>
          <w:p w:rsidR="00656E01" w:rsidRPr="0018721F" w:rsidRDefault="00656E01" w:rsidP="00B25A3B">
            <w:pPr>
              <w:jc w:val="both"/>
              <w:rPr>
                <w:rFonts w:ascii="Times New Roman" w:hAnsi="Times New Roman"/>
                <w:sz w:val="24"/>
                <w:szCs w:val="24"/>
              </w:rPr>
            </w:pPr>
            <w:r>
              <w:rPr>
                <w:rFonts w:ascii="Times New Roman" w:hAnsi="Times New Roman"/>
                <w:sz w:val="24"/>
                <w:szCs w:val="24"/>
              </w:rPr>
              <w:lastRenderedPageBreak/>
              <w:t>1</w:t>
            </w:r>
          </w:p>
        </w:tc>
        <w:tc>
          <w:tcPr>
            <w:tcW w:w="2268" w:type="dxa"/>
          </w:tcPr>
          <w:p w:rsidR="00656E01" w:rsidRPr="0018721F" w:rsidRDefault="00656E01" w:rsidP="00B25A3B">
            <w:pPr>
              <w:jc w:val="both"/>
              <w:rPr>
                <w:rFonts w:ascii="Times New Roman" w:hAnsi="Times New Roman" w:cs="Times New Roman"/>
                <w:sz w:val="24"/>
                <w:szCs w:val="24"/>
              </w:rPr>
            </w:pPr>
            <w:r>
              <w:rPr>
                <w:rFonts w:ascii="Times New Roman" w:hAnsi="Times New Roman" w:cs="Times New Roman"/>
                <w:sz w:val="24"/>
                <w:szCs w:val="24"/>
              </w:rPr>
              <w:t xml:space="preserve">Комбинированный </w:t>
            </w:r>
            <w:r>
              <w:rPr>
                <w:rFonts w:ascii="Times New Roman" w:hAnsi="Times New Roman" w:cs="Times New Roman"/>
                <w:sz w:val="24"/>
                <w:szCs w:val="24"/>
              </w:rPr>
              <w:lastRenderedPageBreak/>
              <w:t>урок</w:t>
            </w:r>
          </w:p>
        </w:tc>
        <w:tc>
          <w:tcPr>
            <w:tcW w:w="3827" w:type="dxa"/>
          </w:tcPr>
          <w:p w:rsidR="00656E01" w:rsidRPr="00A95505" w:rsidRDefault="00656E01" w:rsidP="0018721F">
            <w:pPr>
              <w:rPr>
                <w:rFonts w:ascii="Times New Roman" w:hAnsi="Times New Roman" w:cs="Times New Roman"/>
                <w:sz w:val="24"/>
                <w:szCs w:val="24"/>
              </w:rPr>
            </w:pPr>
            <w:r w:rsidRPr="00A95505">
              <w:rPr>
                <w:rFonts w:ascii="Times New Roman" w:hAnsi="Times New Roman" w:cs="Times New Roman"/>
                <w:sz w:val="24"/>
                <w:szCs w:val="24"/>
              </w:rPr>
              <w:lastRenderedPageBreak/>
              <w:t xml:space="preserve">Уметь: различать виды </w:t>
            </w:r>
            <w:r w:rsidRPr="00A95505">
              <w:rPr>
                <w:rFonts w:ascii="Times New Roman" w:hAnsi="Times New Roman" w:cs="Times New Roman"/>
                <w:sz w:val="24"/>
                <w:szCs w:val="24"/>
              </w:rPr>
              <w:lastRenderedPageBreak/>
              <w:t>односоставных предложений, определять способы выражения главных членов в них, различать разные типы сказуемых, правильно расставлять знаки препинания</w:t>
            </w:r>
          </w:p>
          <w:p w:rsidR="00656E01" w:rsidRPr="00A95505" w:rsidRDefault="00656E01" w:rsidP="0018721F">
            <w:pPr>
              <w:rPr>
                <w:rFonts w:ascii="Times New Roman" w:hAnsi="Times New Roman" w:cs="Times New Roman"/>
                <w:b/>
                <w:sz w:val="24"/>
                <w:szCs w:val="24"/>
              </w:rPr>
            </w:pPr>
            <w:r w:rsidRPr="00A95505">
              <w:rPr>
                <w:rFonts w:ascii="Times New Roman" w:hAnsi="Times New Roman" w:cs="Times New Roman"/>
                <w:b/>
                <w:sz w:val="24"/>
                <w:szCs w:val="24"/>
              </w:rPr>
              <w:t>Для обучающихся с ОВЗ</w:t>
            </w:r>
          </w:p>
          <w:p w:rsidR="00656E01" w:rsidRPr="00A95505" w:rsidRDefault="00656E01" w:rsidP="0018721F">
            <w:pPr>
              <w:rPr>
                <w:rFonts w:ascii="Times New Roman" w:hAnsi="Times New Roman" w:cs="Times New Roman"/>
                <w:sz w:val="24"/>
                <w:szCs w:val="24"/>
              </w:rPr>
            </w:pPr>
            <w:r w:rsidRPr="00A95505">
              <w:rPr>
                <w:rFonts w:ascii="Times New Roman" w:hAnsi="Times New Roman" w:cs="Times New Roman"/>
                <w:sz w:val="24"/>
                <w:szCs w:val="24"/>
              </w:rPr>
              <w:t>Уметь: различать виды односоставных предложений, определять способы выражения главных членов в них, различать разные типы сказуемых, правильно расставлять знаки препинания</w:t>
            </w:r>
          </w:p>
        </w:tc>
        <w:tc>
          <w:tcPr>
            <w:tcW w:w="2409" w:type="dxa"/>
          </w:tcPr>
          <w:p w:rsidR="00656E01" w:rsidRPr="00A95505" w:rsidRDefault="00656E01" w:rsidP="00A95505">
            <w:pPr>
              <w:rPr>
                <w:rFonts w:ascii="Times New Roman" w:hAnsi="Times New Roman" w:cs="Times New Roman"/>
                <w:sz w:val="24"/>
                <w:szCs w:val="24"/>
              </w:rPr>
            </w:pPr>
            <w:r>
              <w:rPr>
                <w:rFonts w:ascii="Times New Roman" w:hAnsi="Times New Roman" w:cs="Times New Roman"/>
                <w:sz w:val="24"/>
                <w:szCs w:val="24"/>
              </w:rPr>
              <w:lastRenderedPageBreak/>
              <w:t xml:space="preserve">Работа над </w:t>
            </w:r>
            <w:r>
              <w:rPr>
                <w:rFonts w:ascii="Times New Roman" w:hAnsi="Times New Roman" w:cs="Times New Roman"/>
                <w:sz w:val="24"/>
                <w:szCs w:val="24"/>
              </w:rPr>
              <w:lastRenderedPageBreak/>
              <w:t>ошибками, работа по карточкам</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70</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b/>
                <w:sz w:val="24"/>
                <w:szCs w:val="24"/>
              </w:rPr>
              <w:t>Понятие об однородных членах</w:t>
            </w:r>
            <w:r w:rsidRPr="00BB6EDE">
              <w:rPr>
                <w:rFonts w:ascii="Times New Roman" w:hAnsi="Times New Roman"/>
                <w:sz w:val="24"/>
                <w:szCs w:val="24"/>
              </w:rPr>
              <w:br/>
              <w:t>предложения</w:t>
            </w:r>
            <w:r w:rsidRPr="00BB6EDE">
              <w:rPr>
                <w:rFonts w:ascii="Times New Roman" w:hAnsi="Times New Roman"/>
                <w:sz w:val="24"/>
                <w:szCs w:val="24"/>
              </w:rPr>
              <w:br/>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опознавать однородные</w:t>
            </w:r>
            <w:r w:rsidRPr="00A95505">
              <w:rPr>
                <w:rFonts w:ascii="Times New Roman" w:hAnsi="Times New Roman" w:cs="Times New Roman"/>
                <w:sz w:val="24"/>
                <w:szCs w:val="24"/>
              </w:rPr>
              <w:br/>
              <w:t>члены (распространенные, н</w:t>
            </w:r>
            <w:proofErr w:type="gramStart"/>
            <w:r w:rsidRPr="00A95505">
              <w:rPr>
                <w:rFonts w:ascii="Times New Roman" w:hAnsi="Times New Roman" w:cs="Times New Roman"/>
                <w:sz w:val="24"/>
                <w:szCs w:val="24"/>
              </w:rPr>
              <w:t>е-</w:t>
            </w:r>
            <w:proofErr w:type="gramEnd"/>
            <w:r w:rsidRPr="00A95505">
              <w:rPr>
                <w:rFonts w:ascii="Times New Roman" w:hAnsi="Times New Roman" w:cs="Times New Roman"/>
                <w:sz w:val="24"/>
                <w:szCs w:val="24"/>
              </w:rPr>
              <w:br/>
              <w:t>распространенные, выраженные</w:t>
            </w:r>
            <w:r w:rsidRPr="00A95505">
              <w:rPr>
                <w:rFonts w:ascii="Times New Roman" w:hAnsi="Times New Roman" w:cs="Times New Roman"/>
                <w:sz w:val="24"/>
                <w:szCs w:val="24"/>
              </w:rPr>
              <w:br/>
              <w:t>различными частями речи, ряды</w:t>
            </w:r>
            <w:r w:rsidRPr="00A95505">
              <w:rPr>
                <w:rFonts w:ascii="Times New Roman" w:hAnsi="Times New Roman" w:cs="Times New Roman"/>
                <w:sz w:val="24"/>
                <w:szCs w:val="24"/>
              </w:rPr>
              <w:br/>
              <w:t>однородных членов), соблюдать</w:t>
            </w:r>
            <w:r w:rsidRPr="00A95505">
              <w:rPr>
                <w:rFonts w:ascii="Times New Roman" w:hAnsi="Times New Roman" w:cs="Times New Roman"/>
                <w:sz w:val="24"/>
                <w:szCs w:val="24"/>
              </w:rPr>
              <w:br/>
              <w:t>перечислительную интонацию в</w:t>
            </w:r>
            <w:r w:rsidRPr="00A95505">
              <w:rPr>
                <w:rFonts w:ascii="Times New Roman" w:hAnsi="Times New Roman" w:cs="Times New Roman"/>
                <w:sz w:val="24"/>
                <w:szCs w:val="24"/>
              </w:rPr>
              <w:br/>
              <w:t>предложениях с однородными</w:t>
            </w:r>
            <w:r w:rsidRPr="00A95505">
              <w:rPr>
                <w:rFonts w:ascii="Times New Roman" w:hAnsi="Times New Roman" w:cs="Times New Roman"/>
                <w:sz w:val="24"/>
                <w:szCs w:val="24"/>
              </w:rPr>
              <w:br/>
              <w:t>членами, строить предложения с несколькими рядами однородных членов</w:t>
            </w:r>
          </w:p>
          <w:p w:rsidR="00656E01" w:rsidRPr="00A95505" w:rsidRDefault="00656E01" w:rsidP="00A95505">
            <w:pPr>
              <w:rPr>
                <w:rFonts w:ascii="Times New Roman" w:hAnsi="Times New Roman" w:cs="Times New Roman"/>
                <w:b/>
                <w:sz w:val="24"/>
                <w:szCs w:val="24"/>
              </w:rPr>
            </w:pPr>
            <w:r w:rsidRPr="00A95505">
              <w:rPr>
                <w:rFonts w:ascii="Times New Roman" w:hAnsi="Times New Roman" w:cs="Times New Roman"/>
                <w:b/>
                <w:sz w:val="24"/>
                <w:szCs w:val="24"/>
              </w:rPr>
              <w:t>Для обучающихся с ОВЗ</w:t>
            </w:r>
          </w:p>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опознавать однородные</w:t>
            </w:r>
            <w:r w:rsidRPr="00A95505">
              <w:rPr>
                <w:rFonts w:ascii="Times New Roman" w:hAnsi="Times New Roman" w:cs="Times New Roman"/>
                <w:sz w:val="24"/>
                <w:szCs w:val="24"/>
              </w:rPr>
              <w:br/>
              <w:t>члены (распространенные, н</w:t>
            </w:r>
            <w:proofErr w:type="gramStart"/>
            <w:r w:rsidRPr="00A95505">
              <w:rPr>
                <w:rFonts w:ascii="Times New Roman" w:hAnsi="Times New Roman" w:cs="Times New Roman"/>
                <w:sz w:val="24"/>
                <w:szCs w:val="24"/>
              </w:rPr>
              <w:t>е-</w:t>
            </w:r>
            <w:proofErr w:type="gramEnd"/>
            <w:r w:rsidRPr="00A95505">
              <w:rPr>
                <w:rFonts w:ascii="Times New Roman" w:hAnsi="Times New Roman" w:cs="Times New Roman"/>
                <w:sz w:val="24"/>
                <w:szCs w:val="24"/>
              </w:rPr>
              <w:br/>
              <w:t>распространенные, выраженные</w:t>
            </w:r>
            <w:r w:rsidRPr="00A95505">
              <w:rPr>
                <w:rFonts w:ascii="Times New Roman" w:hAnsi="Times New Roman" w:cs="Times New Roman"/>
                <w:sz w:val="24"/>
                <w:szCs w:val="24"/>
              </w:rPr>
              <w:br/>
              <w:t>различными частями речи, ряды</w:t>
            </w:r>
            <w:r w:rsidRPr="00A95505">
              <w:rPr>
                <w:rFonts w:ascii="Times New Roman" w:hAnsi="Times New Roman" w:cs="Times New Roman"/>
                <w:sz w:val="24"/>
                <w:szCs w:val="24"/>
              </w:rPr>
              <w:br/>
              <w:t>однородных членов)</w:t>
            </w:r>
          </w:p>
        </w:tc>
        <w:tc>
          <w:tcPr>
            <w:tcW w:w="2409" w:type="dxa"/>
          </w:tcPr>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Сопоставить конструкции с распространенными и</w:t>
            </w:r>
            <w:r w:rsidRPr="00A95505">
              <w:rPr>
                <w:rFonts w:ascii="Times New Roman" w:hAnsi="Times New Roman" w:cs="Times New Roman"/>
                <w:sz w:val="24"/>
                <w:szCs w:val="24"/>
              </w:rPr>
              <w:br/>
              <w:t>нераспространенными однородными членами, определить функции</w:t>
            </w:r>
            <w:r w:rsidRPr="00A95505">
              <w:rPr>
                <w:rFonts w:ascii="Times New Roman" w:hAnsi="Times New Roman" w:cs="Times New Roman"/>
                <w:sz w:val="24"/>
                <w:szCs w:val="24"/>
              </w:rPr>
              <w:br/>
              <w:t>сочинительных</w:t>
            </w:r>
            <w:r w:rsidRPr="00A95505">
              <w:rPr>
                <w:rFonts w:ascii="Times New Roman" w:hAnsi="Times New Roman" w:cs="Times New Roman"/>
                <w:sz w:val="24"/>
                <w:szCs w:val="24"/>
              </w:rPr>
              <w:br/>
              <w:t>союзов, дописать</w:t>
            </w:r>
            <w:r w:rsidRPr="00A95505">
              <w:rPr>
                <w:rFonts w:ascii="Times New Roman" w:hAnsi="Times New Roman" w:cs="Times New Roman"/>
                <w:sz w:val="24"/>
                <w:szCs w:val="24"/>
              </w:rPr>
              <w:br/>
              <w:t>предложения с</w:t>
            </w:r>
            <w:r w:rsidRPr="00A95505">
              <w:rPr>
                <w:rFonts w:ascii="Times New Roman" w:hAnsi="Times New Roman" w:cs="Times New Roman"/>
                <w:sz w:val="24"/>
                <w:szCs w:val="24"/>
              </w:rPr>
              <w:br/>
              <w:t>данным началом</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71</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Однородные и неоднородные определения</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различать однородные и</w:t>
            </w:r>
            <w:r w:rsidRPr="00A95505">
              <w:rPr>
                <w:rFonts w:ascii="Times New Roman" w:hAnsi="Times New Roman" w:cs="Times New Roman"/>
                <w:sz w:val="24"/>
                <w:szCs w:val="24"/>
              </w:rPr>
              <w:br/>
              <w:t>неоднородные определения на</w:t>
            </w:r>
            <w:r w:rsidRPr="00A95505">
              <w:rPr>
                <w:rFonts w:ascii="Times New Roman" w:hAnsi="Times New Roman" w:cs="Times New Roman"/>
                <w:sz w:val="24"/>
                <w:szCs w:val="24"/>
              </w:rPr>
              <w:br/>
              <w:t xml:space="preserve">основе смыслового, интонационного и грамматического анализа </w:t>
            </w:r>
            <w:r w:rsidRPr="00A95505">
              <w:rPr>
                <w:rFonts w:ascii="Times New Roman" w:hAnsi="Times New Roman" w:cs="Times New Roman"/>
                <w:sz w:val="24"/>
                <w:szCs w:val="24"/>
              </w:rPr>
              <w:lastRenderedPageBreak/>
              <w:t>предложений, правильно ставить знаки препинания в предложениях с однородными и неоднородными определениями</w:t>
            </w:r>
          </w:p>
          <w:p w:rsidR="00656E01" w:rsidRPr="00A95505" w:rsidRDefault="00656E01" w:rsidP="00A95505">
            <w:pPr>
              <w:rPr>
                <w:rFonts w:ascii="Times New Roman" w:hAnsi="Times New Roman" w:cs="Times New Roman"/>
                <w:b/>
                <w:sz w:val="24"/>
                <w:szCs w:val="24"/>
              </w:rPr>
            </w:pPr>
            <w:r w:rsidRPr="00A95505">
              <w:rPr>
                <w:rFonts w:ascii="Times New Roman" w:hAnsi="Times New Roman" w:cs="Times New Roman"/>
                <w:b/>
                <w:sz w:val="24"/>
                <w:szCs w:val="24"/>
              </w:rPr>
              <w:t>Для обучающихся с ОВЗ</w:t>
            </w:r>
          </w:p>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различать однородные и</w:t>
            </w:r>
            <w:r w:rsidRPr="00A95505">
              <w:rPr>
                <w:rFonts w:ascii="Times New Roman" w:hAnsi="Times New Roman" w:cs="Times New Roman"/>
                <w:sz w:val="24"/>
                <w:szCs w:val="24"/>
              </w:rPr>
              <w:br/>
              <w:t>неоднородные определения на</w:t>
            </w:r>
            <w:r w:rsidRPr="00A95505">
              <w:rPr>
                <w:rFonts w:ascii="Times New Roman" w:hAnsi="Times New Roman" w:cs="Times New Roman"/>
                <w:sz w:val="24"/>
                <w:szCs w:val="24"/>
              </w:rPr>
              <w:br/>
              <w:t>основе смыслового, интонационного и грамматического анализа предложений</w:t>
            </w:r>
          </w:p>
          <w:p w:rsidR="00656E01" w:rsidRPr="00A95505" w:rsidRDefault="00656E01" w:rsidP="00A95505">
            <w:pPr>
              <w:rPr>
                <w:rFonts w:ascii="Times New Roman" w:hAnsi="Times New Roman" w:cs="Times New Roman"/>
                <w:sz w:val="24"/>
                <w:szCs w:val="24"/>
              </w:rPr>
            </w:pPr>
          </w:p>
        </w:tc>
        <w:tc>
          <w:tcPr>
            <w:tcW w:w="2409" w:type="dxa"/>
          </w:tcPr>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lastRenderedPageBreak/>
              <w:t>Составить конспект текста правила, чтобы им</w:t>
            </w:r>
            <w:r w:rsidRPr="00A95505">
              <w:rPr>
                <w:rFonts w:ascii="Times New Roman" w:hAnsi="Times New Roman" w:cs="Times New Roman"/>
                <w:sz w:val="24"/>
                <w:szCs w:val="24"/>
              </w:rPr>
              <w:br/>
              <w:t>удобно было</w:t>
            </w:r>
            <w:r w:rsidRPr="00A95505">
              <w:rPr>
                <w:rFonts w:ascii="Times New Roman" w:hAnsi="Times New Roman" w:cs="Times New Roman"/>
                <w:sz w:val="24"/>
                <w:szCs w:val="24"/>
              </w:rPr>
              <w:br/>
              <w:t>пользоваться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72</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Однородные члены, связанные сочинительными союзами, и пунктуация</w:t>
            </w:r>
            <w:r w:rsidRPr="00BB6EDE">
              <w:rPr>
                <w:rFonts w:ascii="Times New Roman" w:hAnsi="Times New Roman"/>
                <w:sz w:val="24"/>
                <w:szCs w:val="24"/>
              </w:rPr>
              <w:br/>
              <w:t>при них</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правильно ставить знаки</w:t>
            </w:r>
            <w:r w:rsidRPr="00A95505">
              <w:rPr>
                <w:rFonts w:ascii="Times New Roman" w:hAnsi="Times New Roman" w:cs="Times New Roman"/>
                <w:sz w:val="24"/>
                <w:szCs w:val="24"/>
              </w:rPr>
              <w:br/>
              <w:t>препинания при однородных членах, связанных сочинительными</w:t>
            </w:r>
            <w:r w:rsidRPr="00A95505">
              <w:rPr>
                <w:rFonts w:ascii="Times New Roman" w:hAnsi="Times New Roman" w:cs="Times New Roman"/>
                <w:sz w:val="24"/>
                <w:szCs w:val="24"/>
              </w:rPr>
              <w:br/>
              <w:t>союзами, составлять схемы</w:t>
            </w:r>
            <w:r w:rsidRPr="00A95505">
              <w:rPr>
                <w:rFonts w:ascii="Times New Roman" w:hAnsi="Times New Roman" w:cs="Times New Roman"/>
                <w:sz w:val="24"/>
                <w:szCs w:val="24"/>
              </w:rPr>
              <w:br/>
              <w:t>предложений с однородными</w:t>
            </w:r>
            <w:r w:rsidRPr="00A95505">
              <w:rPr>
                <w:rFonts w:ascii="Times New Roman" w:hAnsi="Times New Roman" w:cs="Times New Roman"/>
                <w:sz w:val="24"/>
                <w:szCs w:val="24"/>
              </w:rPr>
              <w:br/>
              <w:t>членами; определять оттенки</w:t>
            </w:r>
            <w:r w:rsidRPr="00A95505">
              <w:rPr>
                <w:rFonts w:ascii="Times New Roman" w:hAnsi="Times New Roman" w:cs="Times New Roman"/>
                <w:sz w:val="24"/>
                <w:szCs w:val="24"/>
              </w:rPr>
              <w:br/>
              <w:t>противопоставления, контрастности, уступительности и несоответствия, выражаемые противительными союзами; чередование</w:t>
            </w:r>
            <w:r w:rsidRPr="00A95505">
              <w:rPr>
                <w:rFonts w:ascii="Times New Roman" w:hAnsi="Times New Roman" w:cs="Times New Roman"/>
                <w:sz w:val="24"/>
                <w:szCs w:val="24"/>
              </w:rPr>
              <w:br/>
              <w:t>или неопределенность оценки</w:t>
            </w:r>
            <w:r w:rsidRPr="00A95505">
              <w:rPr>
                <w:rFonts w:ascii="Times New Roman" w:hAnsi="Times New Roman" w:cs="Times New Roman"/>
                <w:sz w:val="24"/>
                <w:szCs w:val="24"/>
              </w:rPr>
              <w:br/>
              <w:t>явлений, выражаемые раздел</w:t>
            </w:r>
            <w:proofErr w:type="gramStart"/>
            <w:r w:rsidRPr="00A95505">
              <w:rPr>
                <w:rFonts w:ascii="Times New Roman" w:hAnsi="Times New Roman" w:cs="Times New Roman"/>
                <w:sz w:val="24"/>
                <w:szCs w:val="24"/>
              </w:rPr>
              <w:t>и-</w:t>
            </w:r>
            <w:proofErr w:type="gramEnd"/>
            <w:r w:rsidRPr="00A95505">
              <w:rPr>
                <w:rFonts w:ascii="Times New Roman" w:hAnsi="Times New Roman" w:cs="Times New Roman"/>
                <w:sz w:val="24"/>
                <w:szCs w:val="24"/>
              </w:rPr>
              <w:br/>
              <w:t>тельными союзами, расставлять</w:t>
            </w:r>
            <w:r w:rsidRPr="00A95505">
              <w:rPr>
                <w:rFonts w:ascii="Times New Roman" w:hAnsi="Times New Roman" w:cs="Times New Roman"/>
                <w:sz w:val="24"/>
                <w:szCs w:val="24"/>
              </w:rPr>
              <w:br/>
              <w:t>знаки препинания</w:t>
            </w:r>
          </w:p>
          <w:p w:rsidR="00656E01" w:rsidRPr="00A95505" w:rsidRDefault="00656E01" w:rsidP="00A95505">
            <w:pPr>
              <w:rPr>
                <w:rFonts w:ascii="Times New Roman" w:hAnsi="Times New Roman" w:cs="Times New Roman"/>
                <w:b/>
                <w:sz w:val="24"/>
                <w:szCs w:val="24"/>
              </w:rPr>
            </w:pPr>
            <w:r w:rsidRPr="00A95505">
              <w:rPr>
                <w:rFonts w:ascii="Times New Roman" w:hAnsi="Times New Roman" w:cs="Times New Roman"/>
                <w:b/>
                <w:sz w:val="24"/>
                <w:szCs w:val="24"/>
              </w:rPr>
              <w:t>Для обучающихся с ОВЗ</w:t>
            </w:r>
          </w:p>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правильно ставить знаки</w:t>
            </w:r>
            <w:r w:rsidRPr="00A95505">
              <w:rPr>
                <w:rFonts w:ascii="Times New Roman" w:hAnsi="Times New Roman" w:cs="Times New Roman"/>
                <w:sz w:val="24"/>
                <w:szCs w:val="24"/>
              </w:rPr>
              <w:br/>
              <w:t>препинания при однородных членах, связанных сочинительными</w:t>
            </w:r>
            <w:r w:rsidRPr="00A95505">
              <w:rPr>
                <w:rFonts w:ascii="Times New Roman" w:hAnsi="Times New Roman" w:cs="Times New Roman"/>
                <w:sz w:val="24"/>
                <w:szCs w:val="24"/>
              </w:rPr>
              <w:br/>
              <w:t>союзами, составлять схемы</w:t>
            </w:r>
            <w:r w:rsidRPr="00A95505">
              <w:rPr>
                <w:rFonts w:ascii="Times New Roman" w:hAnsi="Times New Roman" w:cs="Times New Roman"/>
                <w:sz w:val="24"/>
                <w:szCs w:val="24"/>
              </w:rPr>
              <w:br/>
              <w:t>предложений с однородными</w:t>
            </w:r>
            <w:r w:rsidRPr="00A95505">
              <w:rPr>
                <w:rFonts w:ascii="Times New Roman" w:hAnsi="Times New Roman" w:cs="Times New Roman"/>
                <w:sz w:val="24"/>
                <w:szCs w:val="24"/>
              </w:rPr>
              <w:br/>
            </w:r>
            <w:r w:rsidRPr="00A95505">
              <w:rPr>
                <w:rFonts w:ascii="Times New Roman" w:hAnsi="Times New Roman" w:cs="Times New Roman"/>
                <w:sz w:val="24"/>
                <w:szCs w:val="24"/>
              </w:rPr>
              <w:lastRenderedPageBreak/>
              <w:t>членами</w:t>
            </w:r>
          </w:p>
        </w:tc>
        <w:tc>
          <w:tcPr>
            <w:tcW w:w="2409" w:type="dxa"/>
          </w:tcPr>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lastRenderedPageBreak/>
              <w:t>Комментированное письмо. Выделить однородные члены и определить отношения между ними.</w:t>
            </w:r>
            <w:r w:rsidRPr="00A95505">
              <w:rPr>
                <w:rFonts w:ascii="Times New Roman" w:hAnsi="Times New Roman" w:cs="Times New Roman"/>
                <w:sz w:val="24"/>
                <w:szCs w:val="24"/>
              </w:rPr>
              <w:br/>
              <w:t>Составлять схемы</w:t>
            </w:r>
            <w:r w:rsidRPr="00A95505">
              <w:rPr>
                <w:rFonts w:ascii="Times New Roman" w:hAnsi="Times New Roman" w:cs="Times New Roman"/>
                <w:sz w:val="24"/>
                <w:szCs w:val="24"/>
              </w:rPr>
              <w:br/>
              <w:t>предложений,</w:t>
            </w:r>
            <w:r w:rsidRPr="00A95505">
              <w:rPr>
                <w:rFonts w:ascii="Times New Roman" w:hAnsi="Times New Roman" w:cs="Times New Roman"/>
                <w:sz w:val="24"/>
                <w:szCs w:val="24"/>
              </w:rPr>
              <w:br/>
              <w:t>конструировать</w:t>
            </w:r>
            <w:r w:rsidRPr="00A95505">
              <w:rPr>
                <w:rFonts w:ascii="Times New Roman" w:hAnsi="Times New Roman" w:cs="Times New Roman"/>
                <w:sz w:val="24"/>
                <w:szCs w:val="24"/>
              </w:rPr>
              <w:br/>
              <w:t>предложения по</w:t>
            </w:r>
            <w:r w:rsidRPr="00A95505">
              <w:rPr>
                <w:rFonts w:ascii="Times New Roman" w:hAnsi="Times New Roman" w:cs="Times New Roman"/>
                <w:sz w:val="24"/>
                <w:szCs w:val="24"/>
              </w:rPr>
              <w:br/>
              <w:t>схемам</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73</w:t>
            </w:r>
          </w:p>
        </w:tc>
        <w:tc>
          <w:tcPr>
            <w:tcW w:w="2600" w:type="dxa"/>
          </w:tcPr>
          <w:p w:rsidR="00656E01" w:rsidRPr="00825B96" w:rsidRDefault="00656E01" w:rsidP="00825B96">
            <w:pPr>
              <w:rPr>
                <w:rFonts w:ascii="Times New Roman" w:hAnsi="Times New Roman" w:cs="Times New Roman"/>
                <w:sz w:val="24"/>
                <w:szCs w:val="24"/>
              </w:rPr>
            </w:pPr>
            <w:r w:rsidRPr="00825B96">
              <w:rPr>
                <w:rFonts w:ascii="Times New Roman" w:hAnsi="Times New Roman" w:cs="Times New Roman"/>
                <w:sz w:val="24"/>
                <w:szCs w:val="24"/>
              </w:rPr>
              <w:t>Р.р. Сочинение</w:t>
            </w:r>
            <w:r w:rsidRPr="00825B96">
              <w:rPr>
                <w:rFonts w:ascii="Times New Roman" w:hAnsi="Times New Roman" w:cs="Times New Roman"/>
                <w:sz w:val="24"/>
                <w:szCs w:val="24"/>
              </w:rPr>
              <w:br/>
              <w:t>- описание картины Ф.А. Васильева «Мокрый луг»</w:t>
            </w:r>
          </w:p>
        </w:tc>
        <w:tc>
          <w:tcPr>
            <w:tcW w:w="836" w:type="dxa"/>
          </w:tcPr>
          <w:p w:rsidR="00656E01" w:rsidRPr="00BB6EDE" w:rsidRDefault="00FB1CB1" w:rsidP="00B25A3B">
            <w:pPr>
              <w:jc w:val="both"/>
              <w:rPr>
                <w:rFonts w:ascii="Times New Roman" w:hAnsi="Times New Roman"/>
                <w:sz w:val="24"/>
                <w:szCs w:val="24"/>
              </w:rPr>
            </w:pPr>
            <w:r>
              <w:rPr>
                <w:rFonts w:ascii="Times New Roman" w:hAnsi="Times New Roman"/>
                <w:sz w:val="24"/>
                <w:szCs w:val="24"/>
              </w:rPr>
              <w:t>1</w:t>
            </w:r>
          </w:p>
        </w:tc>
        <w:tc>
          <w:tcPr>
            <w:tcW w:w="2268" w:type="dxa"/>
          </w:tcPr>
          <w:p w:rsidR="00FB1CB1" w:rsidRDefault="00FB1CB1" w:rsidP="00B25A3B">
            <w:pPr>
              <w:jc w:val="both"/>
              <w:rPr>
                <w:rFonts w:ascii="Times New Roman" w:hAnsi="Times New Roman" w:cs="Times New Roman"/>
                <w:sz w:val="24"/>
                <w:szCs w:val="24"/>
              </w:rPr>
            </w:pPr>
            <w:r>
              <w:rPr>
                <w:rFonts w:ascii="Times New Roman" w:hAnsi="Times New Roman" w:cs="Times New Roman"/>
                <w:sz w:val="24"/>
                <w:szCs w:val="24"/>
              </w:rPr>
              <w:t>Урок</w:t>
            </w:r>
          </w:p>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развития речи</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создавать текст – описание, развивать речевую культуру учеников, навыки описания картины, научить использовать безличные предложения в творческих работах.</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создавать текст – описание, развивать речевую культуру учеников, навыки описания картины</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Сочинение - описание</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FB1CB1" w:rsidP="00B25A3B">
            <w:pPr>
              <w:pStyle w:val="Style2"/>
              <w:widowControl/>
              <w:jc w:val="both"/>
              <w:rPr>
                <w:rStyle w:val="FontStyle24"/>
                <w:rFonts w:ascii="Times New Roman" w:hAnsi="Times New Roman" w:cs="Times New Roman"/>
                <w:sz w:val="24"/>
                <w:szCs w:val="24"/>
              </w:rPr>
            </w:pPr>
            <w:r>
              <w:rPr>
                <w:rStyle w:val="FontStyle24"/>
                <w:rFonts w:ascii="Times New Roman" w:hAnsi="Times New Roman" w:cs="Times New Roman"/>
                <w:sz w:val="24"/>
                <w:szCs w:val="24"/>
              </w:rPr>
              <w:t>74-</w:t>
            </w:r>
            <w:r w:rsidR="00656E01" w:rsidRPr="00BB6EDE">
              <w:rPr>
                <w:rStyle w:val="FontStyle24"/>
                <w:rFonts w:ascii="Times New Roman" w:hAnsi="Times New Roman" w:cs="Times New Roman"/>
                <w:sz w:val="24"/>
                <w:szCs w:val="24"/>
              </w:rPr>
              <w:t>75</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Однородные члены,</w:t>
            </w:r>
            <w:r w:rsidRPr="00BB6EDE">
              <w:rPr>
                <w:rFonts w:ascii="Times New Roman" w:hAnsi="Times New Roman"/>
                <w:sz w:val="24"/>
                <w:szCs w:val="24"/>
              </w:rPr>
              <w:br/>
              <w:t>связанные сочинительными союзами, и</w:t>
            </w:r>
            <w:r w:rsidRPr="00BB6EDE">
              <w:rPr>
                <w:rFonts w:ascii="Times New Roman" w:hAnsi="Times New Roman"/>
                <w:sz w:val="24"/>
                <w:szCs w:val="24"/>
              </w:rPr>
              <w:br/>
              <w:t>пунктуация при них</w:t>
            </w:r>
          </w:p>
        </w:tc>
        <w:tc>
          <w:tcPr>
            <w:tcW w:w="836" w:type="dxa"/>
          </w:tcPr>
          <w:p w:rsidR="00656E01" w:rsidRPr="00BB6EDE" w:rsidRDefault="00FB1CB1" w:rsidP="00B25A3B">
            <w:pPr>
              <w:jc w:val="both"/>
              <w:rPr>
                <w:rFonts w:ascii="Times New Roman" w:hAnsi="Times New Roman"/>
                <w:sz w:val="24"/>
                <w:szCs w:val="24"/>
              </w:rPr>
            </w:pPr>
            <w:r>
              <w:rPr>
                <w:rFonts w:ascii="Times New Roman" w:hAnsi="Times New Roman"/>
                <w:sz w:val="24"/>
                <w:szCs w:val="24"/>
              </w:rPr>
              <w:t>2</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пользоваться предложениями с однородными членами в речи, различать простые предложения с однородными членами, связанными союзом</w:t>
            </w:r>
            <w:proofErr w:type="gramStart"/>
            <w:r w:rsidRPr="00BB6EDE">
              <w:rPr>
                <w:rFonts w:ascii="Times New Roman" w:hAnsi="Times New Roman"/>
                <w:sz w:val="24"/>
                <w:szCs w:val="24"/>
              </w:rPr>
              <w:t xml:space="preserve"> И</w:t>
            </w:r>
            <w:proofErr w:type="gramEnd"/>
            <w:r w:rsidRPr="00BB6EDE">
              <w:rPr>
                <w:rFonts w:ascii="Times New Roman" w:hAnsi="Times New Roman"/>
                <w:sz w:val="24"/>
                <w:szCs w:val="24"/>
              </w:rPr>
              <w:t>, и сложносочиненные предложения;</w:t>
            </w:r>
            <w:r w:rsidRPr="00BB6EDE">
              <w:rPr>
                <w:rFonts w:ascii="Times New Roman" w:hAnsi="Times New Roman"/>
                <w:sz w:val="24"/>
                <w:szCs w:val="24"/>
              </w:rPr>
              <w:br/>
              <w:t>производить возможную синонимическую замену союзов при однородных членах</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пользоваться предложениями с однородными членами в речи, различать простые предложения с однородными членами, связанными союзом</w:t>
            </w:r>
            <w:proofErr w:type="gramStart"/>
            <w:r w:rsidRPr="00BB6EDE">
              <w:rPr>
                <w:rFonts w:ascii="Times New Roman" w:hAnsi="Times New Roman"/>
                <w:sz w:val="24"/>
                <w:szCs w:val="24"/>
              </w:rPr>
              <w:t xml:space="preserve"> И</w:t>
            </w:r>
            <w:proofErr w:type="gramEnd"/>
            <w:r w:rsidRPr="00BB6EDE">
              <w:rPr>
                <w:rFonts w:ascii="Times New Roman" w:hAnsi="Times New Roman"/>
                <w:sz w:val="24"/>
                <w:szCs w:val="24"/>
              </w:rPr>
              <w:t>, и сложносочиненные предложения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Изменить структуру предложения</w:t>
            </w:r>
            <w:r w:rsidRPr="00BB6EDE">
              <w:rPr>
                <w:rFonts w:ascii="Times New Roman" w:hAnsi="Times New Roman"/>
                <w:sz w:val="24"/>
                <w:szCs w:val="24"/>
              </w:rPr>
              <w:br/>
              <w:t>путем подбора</w:t>
            </w:r>
            <w:r w:rsidRPr="00BB6EDE">
              <w:rPr>
                <w:rFonts w:ascii="Times New Roman" w:hAnsi="Times New Roman"/>
                <w:sz w:val="24"/>
                <w:szCs w:val="24"/>
              </w:rPr>
              <w:br/>
              <w:t>однородных членов. Составить</w:t>
            </w:r>
            <w:r w:rsidRPr="00BB6EDE">
              <w:rPr>
                <w:rFonts w:ascii="Times New Roman" w:hAnsi="Times New Roman"/>
                <w:sz w:val="24"/>
                <w:szCs w:val="24"/>
              </w:rPr>
              <w:br/>
              <w:t>предложения с</w:t>
            </w:r>
            <w:r w:rsidRPr="00BB6EDE">
              <w:rPr>
                <w:rFonts w:ascii="Times New Roman" w:hAnsi="Times New Roman"/>
                <w:sz w:val="24"/>
                <w:szCs w:val="24"/>
              </w:rPr>
              <w:br/>
              <w:t>данными рядами</w:t>
            </w:r>
            <w:r w:rsidRPr="00BB6EDE">
              <w:rPr>
                <w:rFonts w:ascii="Times New Roman" w:hAnsi="Times New Roman"/>
                <w:sz w:val="24"/>
                <w:szCs w:val="24"/>
              </w:rPr>
              <w:br/>
              <w:t>однородных членов. Графический</w:t>
            </w:r>
            <w:r w:rsidRPr="00BB6EDE">
              <w:rPr>
                <w:rFonts w:ascii="Times New Roman" w:hAnsi="Times New Roman"/>
                <w:sz w:val="24"/>
                <w:szCs w:val="24"/>
              </w:rPr>
              <w:br/>
              <w:t>диктант</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76</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Однородные члены,</w:t>
            </w:r>
            <w:r w:rsidRPr="00BB6EDE">
              <w:rPr>
                <w:rFonts w:ascii="Times New Roman" w:hAnsi="Times New Roman"/>
                <w:sz w:val="24"/>
                <w:szCs w:val="24"/>
              </w:rPr>
              <w:br/>
              <w:t>связанные сочинительными союзами, и</w:t>
            </w:r>
            <w:r w:rsidRPr="00BB6EDE">
              <w:rPr>
                <w:rFonts w:ascii="Times New Roman" w:hAnsi="Times New Roman"/>
                <w:sz w:val="24"/>
                <w:szCs w:val="24"/>
              </w:rPr>
              <w:br/>
              <w:t>пунктуация при них</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пользоваться предложениями с однородными членами в речи, различать простые предложения с однородными членами, связанными союзом</w:t>
            </w:r>
            <w:proofErr w:type="gramStart"/>
            <w:r w:rsidRPr="00BB6EDE">
              <w:rPr>
                <w:rFonts w:ascii="Times New Roman" w:hAnsi="Times New Roman"/>
                <w:sz w:val="24"/>
                <w:szCs w:val="24"/>
              </w:rPr>
              <w:t xml:space="preserve"> И</w:t>
            </w:r>
            <w:proofErr w:type="gramEnd"/>
            <w:r w:rsidRPr="00BB6EDE">
              <w:rPr>
                <w:rFonts w:ascii="Times New Roman" w:hAnsi="Times New Roman"/>
                <w:sz w:val="24"/>
                <w:szCs w:val="24"/>
              </w:rPr>
              <w:t>, и сложносочиненные предложения</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Уметь: пользоваться предложениями с однородными членами в речи</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Изменить структуру предложения</w:t>
            </w:r>
            <w:r w:rsidRPr="00BB6EDE">
              <w:rPr>
                <w:rFonts w:ascii="Times New Roman" w:hAnsi="Times New Roman"/>
                <w:sz w:val="24"/>
                <w:szCs w:val="24"/>
              </w:rPr>
              <w:br/>
              <w:t>путем подбора</w:t>
            </w:r>
            <w:r w:rsidRPr="00BB6EDE">
              <w:rPr>
                <w:rFonts w:ascii="Times New Roman" w:hAnsi="Times New Roman"/>
                <w:sz w:val="24"/>
                <w:szCs w:val="24"/>
              </w:rPr>
              <w:br/>
              <w:t xml:space="preserve">однородных членов. </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77</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Обобщающие слова при однородных</w:t>
            </w:r>
            <w:r w:rsidRPr="00BB6EDE">
              <w:rPr>
                <w:rFonts w:ascii="Times New Roman" w:hAnsi="Times New Roman"/>
                <w:sz w:val="24"/>
                <w:szCs w:val="24"/>
              </w:rPr>
              <w:br/>
              <w:t>членах и знаки препинания при них</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находить обобщающие</w:t>
            </w:r>
            <w:r w:rsidRPr="00BB6EDE">
              <w:rPr>
                <w:rFonts w:ascii="Times New Roman" w:hAnsi="Times New Roman"/>
                <w:sz w:val="24"/>
                <w:szCs w:val="24"/>
              </w:rPr>
              <w:br/>
              <w:t>слова при однородных членах, определять место их по отношению к однородным членам, правильно ставить знаки препинания, составлять схемы предложений с обобщающими словами при однородных членах</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находить обобщающие слова при однородных членах</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Составить схемы.</w:t>
            </w:r>
            <w:r w:rsidRPr="00BB6EDE">
              <w:rPr>
                <w:rFonts w:ascii="Times New Roman" w:hAnsi="Times New Roman"/>
                <w:sz w:val="24"/>
                <w:szCs w:val="24"/>
              </w:rPr>
              <w:br/>
              <w:t>Вставить в предложения обобщающие слова.</w:t>
            </w:r>
            <w:r w:rsidRPr="00BB6EDE">
              <w:rPr>
                <w:rFonts w:ascii="Times New Roman" w:hAnsi="Times New Roman"/>
                <w:sz w:val="24"/>
                <w:szCs w:val="24"/>
              </w:rPr>
              <w:br/>
              <w:t>Составить алгоритм применения</w:t>
            </w:r>
            <w:r w:rsidRPr="00BB6EDE">
              <w:rPr>
                <w:rFonts w:ascii="Times New Roman" w:hAnsi="Times New Roman"/>
                <w:sz w:val="24"/>
                <w:szCs w:val="24"/>
              </w:rPr>
              <w:br/>
              <w:t>правила</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78</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Обобщающие слова при однородных</w:t>
            </w:r>
            <w:r w:rsidRPr="00BB6EDE">
              <w:rPr>
                <w:rFonts w:ascii="Times New Roman" w:hAnsi="Times New Roman"/>
                <w:sz w:val="24"/>
                <w:szCs w:val="24"/>
              </w:rPr>
              <w:br/>
              <w:t>членах предложения и знаки препинания</w:t>
            </w:r>
            <w:r w:rsidRPr="00BB6EDE">
              <w:rPr>
                <w:rFonts w:ascii="Times New Roman" w:hAnsi="Times New Roman"/>
                <w:sz w:val="24"/>
                <w:szCs w:val="24"/>
              </w:rPr>
              <w:br/>
              <w:t>при них</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закрепления</w:t>
            </w:r>
          </w:p>
        </w:tc>
        <w:tc>
          <w:tcPr>
            <w:tcW w:w="3827"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Уметь: различать предложения с</w:t>
            </w:r>
            <w:r w:rsidRPr="00BB6EDE">
              <w:rPr>
                <w:rFonts w:ascii="Times New Roman" w:hAnsi="Times New Roman"/>
                <w:sz w:val="24"/>
                <w:szCs w:val="24"/>
              </w:rPr>
              <w:br/>
              <w:t>обобщающими словами при  однородных членах и предложения</w:t>
            </w:r>
            <w:r w:rsidRPr="00BB6EDE">
              <w:rPr>
                <w:rFonts w:ascii="Times New Roman" w:hAnsi="Times New Roman"/>
                <w:sz w:val="24"/>
                <w:szCs w:val="24"/>
              </w:rPr>
              <w:br/>
              <w:t>с составным именным сказуемым, распознавать логические категории рода и вида, общего и частного. Правильно расставлять</w:t>
            </w:r>
            <w:r w:rsidRPr="00BB6EDE">
              <w:rPr>
                <w:rFonts w:ascii="Times New Roman" w:hAnsi="Times New Roman"/>
                <w:sz w:val="24"/>
                <w:szCs w:val="24"/>
              </w:rPr>
              <w:br/>
              <w:t>знаки препинания</w:t>
            </w:r>
          </w:p>
          <w:p w:rsidR="00656E01" w:rsidRPr="00BB6EDE" w:rsidRDefault="00656E01" w:rsidP="00FD711D">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FD711D">
            <w:pPr>
              <w:rPr>
                <w:rFonts w:ascii="Times New Roman" w:hAnsi="Times New Roman"/>
                <w:sz w:val="24"/>
                <w:szCs w:val="24"/>
              </w:rPr>
            </w:pPr>
            <w:r w:rsidRPr="00BB6EDE">
              <w:rPr>
                <w:rFonts w:ascii="Times New Roman" w:hAnsi="Times New Roman"/>
                <w:sz w:val="24"/>
                <w:szCs w:val="24"/>
              </w:rPr>
              <w:t>Уметь: различать предложения с</w:t>
            </w:r>
            <w:r w:rsidRPr="00BB6EDE">
              <w:rPr>
                <w:rFonts w:ascii="Times New Roman" w:hAnsi="Times New Roman"/>
                <w:sz w:val="24"/>
                <w:szCs w:val="24"/>
              </w:rPr>
              <w:br/>
              <w:t>обобщающими словами при однородных членах и предложения</w:t>
            </w:r>
            <w:r w:rsidRPr="00BB6EDE">
              <w:rPr>
                <w:rFonts w:ascii="Times New Roman" w:hAnsi="Times New Roman"/>
                <w:sz w:val="24"/>
                <w:szCs w:val="24"/>
              </w:rPr>
              <w:br/>
              <w:t>с составным именным сказуемым</w:t>
            </w:r>
          </w:p>
        </w:tc>
        <w:tc>
          <w:tcPr>
            <w:tcW w:w="2409" w:type="dxa"/>
          </w:tcPr>
          <w:p w:rsidR="00656E01" w:rsidRPr="00BB6EDE" w:rsidRDefault="00656E01" w:rsidP="00FD711D">
            <w:pPr>
              <w:rPr>
                <w:rFonts w:ascii="Times New Roman" w:hAnsi="Times New Roman"/>
                <w:sz w:val="24"/>
                <w:szCs w:val="24"/>
              </w:rPr>
            </w:pPr>
            <w:r w:rsidRPr="00BB6EDE">
              <w:rPr>
                <w:rFonts w:ascii="Times New Roman" w:hAnsi="Times New Roman"/>
                <w:sz w:val="24"/>
                <w:szCs w:val="24"/>
              </w:rPr>
              <w:t>Подобрать к данным наименованиям общих понятий соответствующие наименования частных</w:t>
            </w:r>
            <w:r w:rsidRPr="00BB6EDE">
              <w:rPr>
                <w:rFonts w:ascii="Times New Roman" w:hAnsi="Times New Roman"/>
                <w:sz w:val="24"/>
                <w:szCs w:val="24"/>
              </w:rPr>
              <w:br/>
              <w:t>понятий, составить предложения, используя</w:t>
            </w:r>
            <w:r w:rsidRPr="00BB6EDE">
              <w:rPr>
                <w:rFonts w:ascii="Times New Roman" w:hAnsi="Times New Roman"/>
                <w:sz w:val="24"/>
                <w:szCs w:val="24"/>
              </w:rPr>
              <w:br/>
              <w:t>наименования</w:t>
            </w:r>
            <w:r w:rsidRPr="00BB6EDE">
              <w:rPr>
                <w:rFonts w:ascii="Times New Roman" w:hAnsi="Times New Roman"/>
                <w:sz w:val="24"/>
                <w:szCs w:val="24"/>
              </w:rPr>
              <w:br/>
              <w:t xml:space="preserve">родовых и видовых понятий. </w:t>
            </w:r>
          </w:p>
          <w:p w:rsidR="00656E01" w:rsidRPr="00BB6EDE" w:rsidRDefault="00656E01" w:rsidP="00FD711D">
            <w:pPr>
              <w:rPr>
                <w:rFonts w:ascii="Times New Roman" w:hAnsi="Times New Roman"/>
                <w:sz w:val="24"/>
                <w:szCs w:val="24"/>
              </w:rPr>
            </w:pPr>
            <w:r w:rsidRPr="00BB6EDE">
              <w:rPr>
                <w:rFonts w:ascii="Times New Roman" w:hAnsi="Times New Roman"/>
                <w:sz w:val="24"/>
                <w:szCs w:val="24"/>
              </w:rPr>
              <w:t>Словарный диктант</w:t>
            </w:r>
            <w:r w:rsidRPr="00BB6EDE">
              <w:rPr>
                <w:rFonts w:ascii="Times New Roman" w:hAnsi="Times New Roman"/>
                <w:sz w:val="24"/>
                <w:szCs w:val="24"/>
              </w:rPr>
              <w:br/>
            </w:r>
            <w:r w:rsidRPr="00BB6EDE">
              <w:rPr>
                <w:rFonts w:ascii="Times New Roman" w:hAnsi="Times New Roman"/>
                <w:sz w:val="24"/>
                <w:szCs w:val="24"/>
              </w:rPr>
              <w:br/>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79</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Р.р. Изложение "Учение с увлечением" (упр. №295)</w:t>
            </w:r>
          </w:p>
          <w:p w:rsidR="00656E01" w:rsidRPr="00BB6EDE" w:rsidRDefault="00656E01" w:rsidP="00B25A3B">
            <w:pPr>
              <w:jc w:val="both"/>
              <w:rPr>
                <w:rFonts w:ascii="Times New Roman" w:hAnsi="Times New Roman"/>
                <w:sz w:val="24"/>
                <w:szCs w:val="24"/>
              </w:rPr>
            </w:pP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дифференцировать главную и второстепенную, известную и неизвестную информацию прослушанного текста,</w:t>
            </w:r>
            <w:r w:rsidRPr="00BB6EDE">
              <w:rPr>
                <w:rFonts w:ascii="Times New Roman" w:hAnsi="Times New Roman"/>
                <w:sz w:val="24"/>
                <w:szCs w:val="24"/>
              </w:rPr>
              <w:br/>
              <w:t xml:space="preserve">фиксировать информацию </w:t>
            </w:r>
            <w:r w:rsidRPr="00BB6EDE">
              <w:rPr>
                <w:rFonts w:ascii="Times New Roman" w:hAnsi="Times New Roman"/>
                <w:sz w:val="24"/>
                <w:szCs w:val="24"/>
              </w:rPr>
              <w:lastRenderedPageBreak/>
              <w:t>прослушанного текста в виде полного пересказа, определять принадлежность аудируемого текста к типу речи и функциональной</w:t>
            </w:r>
            <w:r w:rsidRPr="00BB6EDE">
              <w:rPr>
                <w:rFonts w:ascii="Times New Roman" w:hAnsi="Times New Roman"/>
                <w:sz w:val="24"/>
                <w:szCs w:val="24"/>
              </w:rPr>
              <w:br/>
              <w:t>разновидности языка, пересказывать текст, сохраняя структуру и языковые особенности исходного текста.</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дифференцировать главную и второстепенную, известную и неизвестную информацию прослушанного текста</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Изложение текста</w:t>
            </w:r>
            <w:r w:rsidRPr="00BB6EDE">
              <w:rPr>
                <w:rFonts w:ascii="Times New Roman" w:hAnsi="Times New Roman"/>
                <w:sz w:val="24"/>
                <w:szCs w:val="24"/>
              </w:rPr>
              <w:br/>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Pr>
                <w:rStyle w:val="FontStyle24"/>
                <w:rFonts w:ascii="Times New Roman" w:hAnsi="Times New Roman" w:cs="Times New Roman"/>
                <w:sz w:val="24"/>
                <w:szCs w:val="24"/>
              </w:rPr>
              <w:lastRenderedPageBreak/>
              <w:t>80</w:t>
            </w:r>
          </w:p>
        </w:tc>
        <w:tc>
          <w:tcPr>
            <w:tcW w:w="2600"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t>Контрольная работа</w:t>
            </w:r>
          </w:p>
          <w:p w:rsidR="00656E01" w:rsidRPr="00BB6EDE" w:rsidRDefault="00656E01" w:rsidP="00096B3F">
            <w:pPr>
              <w:jc w:val="both"/>
              <w:rPr>
                <w:rFonts w:ascii="Times New Roman" w:hAnsi="Times New Roman"/>
                <w:sz w:val="24"/>
                <w:szCs w:val="24"/>
              </w:rPr>
            </w:pPr>
            <w:r>
              <w:rPr>
                <w:rFonts w:ascii="Times New Roman" w:hAnsi="Times New Roman"/>
                <w:sz w:val="24"/>
                <w:szCs w:val="24"/>
              </w:rPr>
              <w:t>п</w:t>
            </w:r>
            <w:r w:rsidRPr="00BB6EDE">
              <w:rPr>
                <w:rFonts w:ascii="Times New Roman" w:hAnsi="Times New Roman"/>
                <w:sz w:val="24"/>
                <w:szCs w:val="24"/>
              </w:rPr>
              <w:t>о теме « Однородные члены предложения»</w:t>
            </w:r>
          </w:p>
          <w:p w:rsidR="00656E01" w:rsidRPr="00BB6EDE" w:rsidRDefault="00656E01" w:rsidP="00096B3F">
            <w:pPr>
              <w:jc w:val="both"/>
              <w:rPr>
                <w:rFonts w:ascii="Times New Roman" w:hAnsi="Times New Roman"/>
                <w:sz w:val="24"/>
                <w:szCs w:val="24"/>
              </w:rPr>
            </w:pPr>
          </w:p>
        </w:tc>
        <w:tc>
          <w:tcPr>
            <w:tcW w:w="836"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Урок контроля</w:t>
            </w:r>
          </w:p>
        </w:tc>
        <w:tc>
          <w:tcPr>
            <w:tcW w:w="3827"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t>Обобщить и систематизировать полученные знания об однородных членах предложения, уметь выполнять лингвистические разборы</w:t>
            </w:r>
          </w:p>
          <w:p w:rsidR="00656E01" w:rsidRPr="00BB6EDE" w:rsidRDefault="00656E01" w:rsidP="00096B3F">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t>Обобщить и систематизировать полученные знания об однородных членах предложения, уметь выполнять лингвистические разборы</w:t>
            </w:r>
          </w:p>
        </w:tc>
        <w:tc>
          <w:tcPr>
            <w:tcW w:w="2409" w:type="dxa"/>
          </w:tcPr>
          <w:p w:rsidR="00656E01" w:rsidRPr="00BB6EDE" w:rsidRDefault="00656E01" w:rsidP="002F3D75">
            <w:pPr>
              <w:jc w:val="both"/>
              <w:rPr>
                <w:rFonts w:ascii="Times New Roman" w:hAnsi="Times New Roman"/>
                <w:sz w:val="24"/>
                <w:szCs w:val="24"/>
              </w:rPr>
            </w:pPr>
            <w:r w:rsidRPr="00BB6EDE">
              <w:rPr>
                <w:rFonts w:ascii="Times New Roman" w:hAnsi="Times New Roman"/>
                <w:sz w:val="24"/>
                <w:szCs w:val="24"/>
              </w:rPr>
              <w:t>Контрольный диктант с грамматическим заданием</w:t>
            </w:r>
          </w:p>
          <w:p w:rsidR="00656E01" w:rsidRPr="00BB6EDE" w:rsidRDefault="00656E01" w:rsidP="00B25A3B">
            <w:pPr>
              <w:jc w:val="both"/>
              <w:rPr>
                <w:rFonts w:ascii="Times New Roman" w:hAnsi="Times New Roman"/>
              </w:rPr>
            </w:pPr>
          </w:p>
        </w:tc>
        <w:tc>
          <w:tcPr>
            <w:tcW w:w="1209" w:type="dxa"/>
          </w:tcPr>
          <w:p w:rsidR="00656E01" w:rsidRPr="00BB6EDE" w:rsidRDefault="00656E01" w:rsidP="00B25A3B">
            <w:pPr>
              <w:jc w:val="both"/>
              <w:rPr>
                <w:rFonts w:ascii="Times New Roman" w:hAnsi="Times New Roman" w:cs="Times New Roman"/>
              </w:rPr>
            </w:pPr>
          </w:p>
        </w:tc>
        <w:tc>
          <w:tcPr>
            <w:tcW w:w="1059" w:type="dxa"/>
          </w:tcPr>
          <w:p w:rsidR="00656E01" w:rsidRPr="00BB6EDE" w:rsidRDefault="00656E01" w:rsidP="00B25A3B">
            <w:pPr>
              <w:jc w:val="both"/>
              <w:rPr>
                <w:rFonts w:ascii="Times New Roman" w:hAnsi="Times New Roman" w:cs="Times New Roman"/>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Pr>
                <w:rStyle w:val="FontStyle24"/>
                <w:rFonts w:ascii="Times New Roman" w:hAnsi="Times New Roman" w:cs="Times New Roman"/>
                <w:sz w:val="24"/>
                <w:szCs w:val="24"/>
              </w:rPr>
              <w:t>81-82</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Урок-зачёт по теме «Однородные члены предложения»</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2</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Уроки контроля</w:t>
            </w:r>
          </w:p>
        </w:tc>
        <w:tc>
          <w:tcPr>
            <w:tcW w:w="3827" w:type="dxa"/>
          </w:tcPr>
          <w:p w:rsidR="00656E01" w:rsidRPr="00BB6EDE" w:rsidRDefault="00656E01" w:rsidP="00B25A3B">
            <w:pPr>
              <w:jc w:val="both"/>
              <w:rPr>
                <w:rFonts w:ascii="Times New Roman" w:hAnsi="Times New Roman"/>
                <w:sz w:val="24"/>
                <w:szCs w:val="24"/>
              </w:rPr>
            </w:pPr>
            <w:proofErr w:type="gramStart"/>
            <w:r w:rsidRPr="00BB6EDE">
              <w:rPr>
                <w:rFonts w:ascii="Times New Roman" w:hAnsi="Times New Roman"/>
                <w:sz w:val="24"/>
                <w:szCs w:val="24"/>
              </w:rPr>
              <w:t>Уметь: анализировать текст по следующим параметрам: композиционно-содержательный анализ текста (определение темы,</w:t>
            </w:r>
            <w:r w:rsidRPr="00BB6EDE">
              <w:rPr>
                <w:rFonts w:ascii="Times New Roman" w:hAnsi="Times New Roman"/>
                <w:sz w:val="24"/>
                <w:szCs w:val="24"/>
              </w:rPr>
              <w:br/>
              <w:t>главной мысли, количества микротем и т. п.); стилистический</w:t>
            </w:r>
            <w:r w:rsidRPr="00BB6EDE">
              <w:rPr>
                <w:rFonts w:ascii="Times New Roman" w:hAnsi="Times New Roman"/>
                <w:sz w:val="24"/>
                <w:szCs w:val="24"/>
              </w:rPr>
              <w:br/>
              <w:t>(обоснование принадлежности</w:t>
            </w:r>
            <w:r w:rsidRPr="00BB6EDE">
              <w:rPr>
                <w:rFonts w:ascii="Times New Roman" w:hAnsi="Times New Roman"/>
                <w:sz w:val="24"/>
                <w:szCs w:val="24"/>
              </w:rPr>
              <w:br/>
              <w:t>текста к определенному стилю  речи, выделение характерных</w:t>
            </w:r>
            <w:r w:rsidRPr="00BB6EDE">
              <w:rPr>
                <w:rFonts w:ascii="Times New Roman" w:hAnsi="Times New Roman"/>
                <w:sz w:val="24"/>
                <w:szCs w:val="24"/>
              </w:rPr>
              <w:br/>
            </w:r>
            <w:r w:rsidRPr="00BB6EDE">
              <w:rPr>
                <w:rFonts w:ascii="Times New Roman" w:hAnsi="Times New Roman"/>
                <w:sz w:val="24"/>
                <w:szCs w:val="24"/>
              </w:rPr>
              <w:lastRenderedPageBreak/>
              <w:t>для стиля языковых средств и стилистических приемов); типологический анализ текста (выделение в тексте ведущего типа речи); языковой анализ отдельных элементов текста; анализ правописания отдельных слов и</w:t>
            </w:r>
            <w:r w:rsidRPr="00BB6EDE">
              <w:rPr>
                <w:rFonts w:ascii="Times New Roman" w:hAnsi="Times New Roman"/>
                <w:sz w:val="24"/>
                <w:szCs w:val="24"/>
              </w:rPr>
              <w:br/>
              <w:t>пунктуации предложений</w:t>
            </w:r>
            <w:proofErr w:type="gramEnd"/>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анализировать текст по следующим параметрам: композиционно-содержательный анализ текста (определение темы,</w:t>
            </w:r>
            <w:r w:rsidRPr="00BB6EDE">
              <w:rPr>
                <w:rFonts w:ascii="Times New Roman" w:hAnsi="Times New Roman"/>
                <w:sz w:val="24"/>
                <w:szCs w:val="24"/>
              </w:rPr>
              <w:br/>
              <w:t>главной мысли, количества микротем и т. п.)</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Тест</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83</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Работа над ошибками</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w:t>
            </w:r>
            <w:proofErr w:type="gramStart"/>
            <w:r w:rsidRPr="00BB6EDE">
              <w:rPr>
                <w:rFonts w:ascii="Times New Roman" w:hAnsi="Times New Roman" w:cs="Times New Roman"/>
                <w:sz w:val="24"/>
                <w:szCs w:val="24"/>
              </w:rPr>
              <w:t>о-</w:t>
            </w:r>
            <w:proofErr w:type="gramEnd"/>
            <w:r w:rsidRPr="00BB6EDE">
              <w:rPr>
                <w:rFonts w:ascii="Times New Roman" w:hAnsi="Times New Roman" w:cs="Times New Roman"/>
                <w:sz w:val="24"/>
                <w:szCs w:val="24"/>
              </w:rPr>
              <w:t xml:space="preserve"> обобщающий урок</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Обобщить и систематизировать полученные знания об однородных членах предложения, уметь выполнять лингвистические разборы</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b/>
                <w:sz w:val="24"/>
                <w:szCs w:val="24"/>
              </w:rPr>
            </w:pPr>
            <w:r w:rsidRPr="00BB6EDE">
              <w:rPr>
                <w:rFonts w:ascii="Times New Roman" w:hAnsi="Times New Roman"/>
                <w:sz w:val="24"/>
                <w:szCs w:val="24"/>
              </w:rPr>
              <w:t>Обобщить и систематизировать полученные знания об однородных членах предложения</w:t>
            </w:r>
          </w:p>
        </w:tc>
        <w:tc>
          <w:tcPr>
            <w:tcW w:w="2409" w:type="dxa"/>
          </w:tcPr>
          <w:p w:rsidR="00656E01" w:rsidRPr="00BB6EDE" w:rsidRDefault="00656E01" w:rsidP="00B25A3B">
            <w:pPr>
              <w:jc w:val="both"/>
              <w:rPr>
                <w:rFonts w:ascii="Times New Roman" w:hAnsi="Times New Roman" w:cs="Times New Roman"/>
                <w:sz w:val="24"/>
                <w:szCs w:val="24"/>
              </w:rPr>
            </w:pP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84</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Понятие об обособлении второстепенных</w:t>
            </w:r>
            <w:r w:rsidRPr="00BB6EDE">
              <w:rPr>
                <w:rFonts w:ascii="Times New Roman" w:hAnsi="Times New Roman"/>
                <w:sz w:val="24"/>
                <w:szCs w:val="24"/>
              </w:rPr>
              <w:br/>
              <w:t>членов предложения.</w:t>
            </w:r>
          </w:p>
          <w:p w:rsidR="00656E01" w:rsidRPr="00BB6EDE" w:rsidRDefault="00656E01" w:rsidP="00B25A3B">
            <w:pPr>
              <w:jc w:val="both"/>
              <w:rPr>
                <w:rFonts w:ascii="Times New Roman" w:hAnsi="Times New Roman"/>
                <w:sz w:val="24"/>
                <w:szCs w:val="24"/>
              </w:rPr>
            </w:pP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Иметь представление об обособлении как способе придать</w:t>
            </w:r>
            <w:r w:rsidRPr="00BB6EDE">
              <w:rPr>
                <w:rFonts w:ascii="Times New Roman" w:hAnsi="Times New Roman"/>
                <w:sz w:val="24"/>
                <w:szCs w:val="24"/>
              </w:rPr>
              <w:br/>
              <w:t>второстепенным членам предложения относительную смысловую самостоятельность, особую значимость в высказывании;</w:t>
            </w:r>
            <w:r w:rsidRPr="00BB6EDE">
              <w:rPr>
                <w:rFonts w:ascii="Times New Roman" w:hAnsi="Times New Roman"/>
                <w:sz w:val="24"/>
                <w:szCs w:val="24"/>
              </w:rPr>
              <w:br/>
              <w:t>Уметь: характеризовать разные</w:t>
            </w:r>
            <w:r w:rsidRPr="00BB6EDE">
              <w:rPr>
                <w:rFonts w:ascii="Times New Roman" w:hAnsi="Times New Roman"/>
                <w:sz w:val="24"/>
                <w:szCs w:val="24"/>
              </w:rPr>
              <w:br/>
              <w:t xml:space="preserve">признаки обособления оборотов: смысловые, грамматические, </w:t>
            </w:r>
            <w:r w:rsidRPr="00BB6EDE">
              <w:rPr>
                <w:rFonts w:ascii="Times New Roman" w:hAnsi="Times New Roman"/>
                <w:sz w:val="24"/>
                <w:szCs w:val="24"/>
              </w:rPr>
              <w:lastRenderedPageBreak/>
              <w:t>интонационные и пунктуационные;</w:t>
            </w:r>
            <w:r w:rsidRPr="00BB6EDE">
              <w:rPr>
                <w:rFonts w:ascii="Times New Roman" w:hAnsi="Times New Roman"/>
                <w:sz w:val="24"/>
                <w:szCs w:val="24"/>
              </w:rPr>
              <w:br/>
              <w:t>уметь опознавать обособленные</w:t>
            </w:r>
            <w:r w:rsidRPr="00BB6EDE">
              <w:rPr>
                <w:rFonts w:ascii="Times New Roman" w:hAnsi="Times New Roman"/>
                <w:sz w:val="24"/>
                <w:szCs w:val="24"/>
              </w:rPr>
              <w:br/>
              <w:t>члены, выраженные причастными и деепричастными оборотами</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b/>
                <w:sz w:val="24"/>
                <w:szCs w:val="24"/>
              </w:rPr>
            </w:pPr>
            <w:r w:rsidRPr="00BB6EDE">
              <w:rPr>
                <w:rFonts w:ascii="Times New Roman" w:hAnsi="Times New Roman"/>
                <w:sz w:val="24"/>
                <w:szCs w:val="24"/>
              </w:rPr>
              <w:t>Иметь представление об обособлении как способе придать</w:t>
            </w:r>
            <w:r w:rsidRPr="00BB6EDE">
              <w:rPr>
                <w:rFonts w:ascii="Times New Roman" w:hAnsi="Times New Roman"/>
                <w:sz w:val="24"/>
                <w:szCs w:val="24"/>
              </w:rPr>
              <w:br/>
              <w:t>второстепенным членам предложения относительную смысловую самостоятельность, особую значимость в высказывании</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Комментированное письмо</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85</w:t>
            </w:r>
          </w:p>
        </w:tc>
        <w:tc>
          <w:tcPr>
            <w:tcW w:w="2600" w:type="dxa"/>
          </w:tcPr>
          <w:p w:rsidR="00656E01" w:rsidRPr="00BB6EDE" w:rsidRDefault="00656E01" w:rsidP="00B25A3B">
            <w:pPr>
              <w:pStyle w:val="Style7"/>
              <w:widowControl/>
              <w:jc w:val="both"/>
              <w:rPr>
                <w:rStyle w:val="FontStyle24"/>
                <w:rFonts w:ascii="Times New Roman" w:hAnsi="Times New Roman" w:cs="Times New Roman"/>
                <w:sz w:val="24"/>
                <w:szCs w:val="24"/>
              </w:rPr>
            </w:pPr>
            <w:r w:rsidRPr="00BB6EDE">
              <w:rPr>
                <w:rFonts w:ascii="Times New Roman" w:hAnsi="Times New Roman"/>
                <w:sz w:val="24"/>
                <w:szCs w:val="24"/>
              </w:rPr>
              <w:t>Обособление согласованных распространённых и нераспространённых определений</w:t>
            </w:r>
          </w:p>
        </w:tc>
        <w:tc>
          <w:tcPr>
            <w:tcW w:w="836" w:type="dxa"/>
          </w:tcPr>
          <w:p w:rsidR="00656E01" w:rsidRPr="00BB6EDE" w:rsidRDefault="00656E01" w:rsidP="00B25A3B">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находить грамматические</w:t>
            </w:r>
            <w:r w:rsidRPr="00BB6EDE">
              <w:rPr>
                <w:rFonts w:ascii="Times New Roman" w:hAnsi="Times New Roman"/>
                <w:sz w:val="24"/>
                <w:szCs w:val="24"/>
              </w:rPr>
              <w:br/>
              <w:t>условия обособления определений, выраженных причастными</w:t>
            </w:r>
            <w:r w:rsidRPr="00BB6EDE">
              <w:rPr>
                <w:rFonts w:ascii="Times New Roman" w:hAnsi="Times New Roman"/>
                <w:sz w:val="24"/>
                <w:szCs w:val="24"/>
              </w:rPr>
              <w:br/>
              <w:t>оборотами и прилагательными с зависимыми словами, а также согласованные одиночные определения, относящиеся к существительным, интонационно правильно их произносить, ставить</w:t>
            </w:r>
            <w:r w:rsidRPr="00BB6EDE">
              <w:rPr>
                <w:rFonts w:ascii="Times New Roman" w:hAnsi="Times New Roman"/>
                <w:sz w:val="24"/>
                <w:szCs w:val="24"/>
              </w:rPr>
              <w:br/>
              <w:t>знаки препинания при пунктуационном оформлении письменного текста</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находить грамматические</w:t>
            </w:r>
            <w:r w:rsidRPr="00BB6EDE">
              <w:rPr>
                <w:rFonts w:ascii="Times New Roman" w:hAnsi="Times New Roman"/>
                <w:sz w:val="24"/>
                <w:szCs w:val="24"/>
              </w:rPr>
              <w:br/>
              <w:t>условия обособления определений, выраженных причастными оборотами и прилагательными с зависимыми словами</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Конструирование</w:t>
            </w:r>
            <w:r w:rsidRPr="00BB6EDE">
              <w:rPr>
                <w:rFonts w:ascii="Times New Roman" w:hAnsi="Times New Roman"/>
                <w:sz w:val="24"/>
                <w:szCs w:val="24"/>
              </w:rPr>
              <w:br/>
              <w:t xml:space="preserve">предложений, замена необособленных определений </w:t>
            </w:r>
            <w:proofErr w:type="gramStart"/>
            <w:r w:rsidRPr="00BB6EDE">
              <w:rPr>
                <w:rFonts w:ascii="Times New Roman" w:hAnsi="Times New Roman"/>
                <w:sz w:val="24"/>
                <w:szCs w:val="24"/>
              </w:rPr>
              <w:t>обособленными</w:t>
            </w:r>
            <w:proofErr w:type="gramEnd"/>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86</w:t>
            </w:r>
          </w:p>
        </w:tc>
        <w:tc>
          <w:tcPr>
            <w:tcW w:w="2600" w:type="dxa"/>
          </w:tcPr>
          <w:p w:rsidR="00656E01" w:rsidRPr="00BB6EDE" w:rsidRDefault="00656E01" w:rsidP="00B25A3B">
            <w:pPr>
              <w:pStyle w:val="Style7"/>
              <w:widowControl/>
              <w:jc w:val="both"/>
              <w:rPr>
                <w:rFonts w:ascii="Times New Roman" w:hAnsi="Times New Roman"/>
                <w:sz w:val="24"/>
                <w:szCs w:val="24"/>
              </w:rPr>
            </w:pPr>
            <w:r w:rsidRPr="00BB6EDE">
              <w:rPr>
                <w:rFonts w:ascii="Times New Roman" w:hAnsi="Times New Roman"/>
                <w:sz w:val="24"/>
                <w:szCs w:val="24"/>
              </w:rPr>
              <w:t xml:space="preserve">Р.р. Сочинение на </w:t>
            </w:r>
            <w:r w:rsidRPr="00BB6EDE">
              <w:rPr>
                <w:rFonts w:ascii="Times New Roman" w:hAnsi="Times New Roman"/>
                <w:sz w:val="24"/>
                <w:szCs w:val="24"/>
              </w:rPr>
              <w:lastRenderedPageBreak/>
              <w:t>литературную тему</w:t>
            </w:r>
          </w:p>
        </w:tc>
        <w:tc>
          <w:tcPr>
            <w:tcW w:w="836" w:type="dxa"/>
          </w:tcPr>
          <w:p w:rsidR="00656E01" w:rsidRPr="00BB6EDE" w:rsidRDefault="00656E01" w:rsidP="00B25A3B">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 Уметь:</w:t>
            </w:r>
            <w:r>
              <w:rPr>
                <w:rFonts w:ascii="Times New Roman" w:hAnsi="Times New Roman"/>
                <w:sz w:val="24"/>
                <w:szCs w:val="24"/>
              </w:rPr>
              <w:t xml:space="preserve"> </w:t>
            </w:r>
            <w:r w:rsidRPr="00BB6EDE">
              <w:rPr>
                <w:rFonts w:ascii="Times New Roman" w:hAnsi="Times New Roman"/>
                <w:sz w:val="24"/>
                <w:szCs w:val="24"/>
              </w:rPr>
              <w:t xml:space="preserve">отбирать необходимый </w:t>
            </w:r>
            <w:r w:rsidRPr="00BB6EDE">
              <w:rPr>
                <w:rFonts w:ascii="Times New Roman" w:hAnsi="Times New Roman"/>
                <w:sz w:val="24"/>
                <w:szCs w:val="24"/>
              </w:rPr>
              <w:lastRenderedPageBreak/>
              <w:t>фактический материал,</w:t>
            </w:r>
            <w:r w:rsidRPr="00BB6EDE">
              <w:rPr>
                <w:rFonts w:ascii="Times New Roman" w:hAnsi="Times New Roman"/>
                <w:sz w:val="24"/>
                <w:szCs w:val="24"/>
              </w:rPr>
              <w:br/>
              <w:t>свободно излагать свои мысли, соблюдать нормы построения текста</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отбирать необходимый фактический материал,</w:t>
            </w:r>
            <w:r w:rsidRPr="00BB6EDE">
              <w:rPr>
                <w:rFonts w:ascii="Times New Roman" w:hAnsi="Times New Roman"/>
                <w:sz w:val="24"/>
                <w:szCs w:val="24"/>
              </w:rPr>
              <w:br/>
              <w:t>свободно излагать свои мысли, соблюдать нормы построения текста</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Работа с текстом</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87</w:t>
            </w:r>
          </w:p>
        </w:tc>
        <w:tc>
          <w:tcPr>
            <w:tcW w:w="2600" w:type="dxa"/>
          </w:tcPr>
          <w:p w:rsidR="00656E01" w:rsidRPr="00BB6EDE" w:rsidRDefault="00656E01" w:rsidP="00B25A3B">
            <w:pPr>
              <w:pStyle w:val="Style7"/>
              <w:widowControl/>
              <w:jc w:val="both"/>
              <w:rPr>
                <w:rStyle w:val="FontStyle24"/>
                <w:rFonts w:ascii="Times New Roman" w:hAnsi="Times New Roman" w:cs="Times New Roman"/>
                <w:sz w:val="24"/>
                <w:szCs w:val="24"/>
              </w:rPr>
            </w:pPr>
            <w:r w:rsidRPr="00BB6EDE">
              <w:rPr>
                <w:rFonts w:ascii="Times New Roman" w:hAnsi="Times New Roman"/>
                <w:sz w:val="24"/>
                <w:szCs w:val="24"/>
              </w:rPr>
              <w:t>Обособление согласованных распространённых и нераспространённых определений</w:t>
            </w:r>
          </w:p>
        </w:tc>
        <w:tc>
          <w:tcPr>
            <w:tcW w:w="836" w:type="dxa"/>
          </w:tcPr>
          <w:p w:rsidR="00656E01" w:rsidRPr="00BB6EDE" w:rsidRDefault="00656E01" w:rsidP="00B25A3B">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vMerge w:val="restart"/>
          </w:tcPr>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находить грамматические</w:t>
            </w:r>
            <w:r w:rsidRPr="00A95505">
              <w:rPr>
                <w:rFonts w:ascii="Times New Roman" w:hAnsi="Times New Roman" w:cs="Times New Roman"/>
                <w:sz w:val="24"/>
                <w:szCs w:val="24"/>
              </w:rPr>
              <w:br/>
              <w:t>условия обособления определений, выраженных причастными оборотами и прилагательными с зависимыми словами, а также согласованные одиночные определения, относящиеся к существительным, определений с обстоятельственным оттенком, интонационно правильно их произносить, ставить знаки препинания при пунктуационном оформлении письменного текста</w:t>
            </w:r>
          </w:p>
          <w:p w:rsidR="00656E01" w:rsidRPr="00A95505" w:rsidRDefault="00656E01" w:rsidP="00A95505">
            <w:pPr>
              <w:rPr>
                <w:rFonts w:ascii="Times New Roman" w:hAnsi="Times New Roman" w:cs="Times New Roman"/>
                <w:b/>
                <w:sz w:val="24"/>
                <w:szCs w:val="24"/>
              </w:rPr>
            </w:pPr>
            <w:r w:rsidRPr="00A95505">
              <w:rPr>
                <w:rFonts w:ascii="Times New Roman" w:hAnsi="Times New Roman" w:cs="Times New Roman"/>
                <w:b/>
                <w:sz w:val="24"/>
                <w:szCs w:val="24"/>
              </w:rPr>
              <w:t>Для обучающихся с ОВЗ</w:t>
            </w:r>
          </w:p>
          <w:p w:rsidR="00656E01" w:rsidRPr="00A95505" w:rsidRDefault="00656E01" w:rsidP="00A95505">
            <w:pPr>
              <w:rPr>
                <w:rFonts w:ascii="Times New Roman" w:hAnsi="Times New Roman" w:cs="Times New Roman"/>
                <w:sz w:val="24"/>
                <w:szCs w:val="24"/>
              </w:rPr>
            </w:pPr>
            <w:r w:rsidRPr="00A95505">
              <w:rPr>
                <w:rFonts w:ascii="Times New Roman" w:hAnsi="Times New Roman" w:cs="Times New Roman"/>
                <w:sz w:val="24"/>
                <w:szCs w:val="24"/>
              </w:rPr>
              <w:t>Уметь: находить грамматические условия обособления определений, выраженных причастными оборотами и прилагательными с зависимыми словами</w:t>
            </w:r>
          </w:p>
        </w:tc>
        <w:tc>
          <w:tcPr>
            <w:tcW w:w="2409" w:type="dxa"/>
          </w:tcPr>
          <w:p w:rsidR="00656E01" w:rsidRPr="00BB6EDE" w:rsidRDefault="00656E01" w:rsidP="00B25A3B">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Тренировочные упражнения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88</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Обособление определений с обстоятельственным оттенком. Обособление несогласованных определений</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vMerge/>
          </w:tcPr>
          <w:p w:rsidR="00656E01" w:rsidRPr="00A95505" w:rsidRDefault="00656E01" w:rsidP="00A95505">
            <w:pPr>
              <w:rPr>
                <w:rFonts w:ascii="Times New Roman" w:hAnsi="Times New Roman" w:cs="Times New Roman"/>
                <w:sz w:val="24"/>
                <w:szCs w:val="24"/>
              </w:rPr>
            </w:pPr>
          </w:p>
        </w:tc>
        <w:tc>
          <w:tcPr>
            <w:tcW w:w="2409"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sz w:val="24"/>
                <w:szCs w:val="24"/>
              </w:rPr>
              <w:t>Выразительное</w:t>
            </w:r>
            <w:r w:rsidRPr="00BB6EDE">
              <w:rPr>
                <w:rFonts w:ascii="Times New Roman" w:hAnsi="Times New Roman"/>
                <w:sz w:val="24"/>
                <w:szCs w:val="24"/>
              </w:rPr>
              <w:br/>
              <w:t>чтение примеров,</w:t>
            </w:r>
            <w:r w:rsidRPr="00BB6EDE">
              <w:rPr>
                <w:rFonts w:ascii="Times New Roman" w:hAnsi="Times New Roman"/>
                <w:sz w:val="24"/>
                <w:szCs w:val="24"/>
              </w:rPr>
              <w:br/>
              <w:t>четкая оценка случаев обособления определений с обстоятельственным оттенком</w:t>
            </w:r>
            <w:r w:rsidRPr="00BB6EDE">
              <w:rPr>
                <w:rFonts w:ascii="Times New Roman" w:hAnsi="Times New Roman"/>
                <w:sz w:val="24"/>
                <w:szCs w:val="24"/>
              </w:rPr>
              <w:br/>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89</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Обособление определений и приложений, относящихся к </w:t>
            </w:r>
            <w:r w:rsidRPr="00BB6EDE">
              <w:rPr>
                <w:rFonts w:ascii="Times New Roman" w:hAnsi="Times New Roman"/>
                <w:sz w:val="24"/>
                <w:szCs w:val="24"/>
              </w:rPr>
              <w:lastRenderedPageBreak/>
              <w:t>личному местоимению</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A95505" w:rsidRDefault="00656E01" w:rsidP="00A95505">
            <w:pPr>
              <w:jc w:val="both"/>
              <w:rPr>
                <w:rFonts w:ascii="Times New Roman" w:hAnsi="Times New Roman" w:cs="Times New Roman"/>
                <w:sz w:val="24"/>
                <w:szCs w:val="24"/>
              </w:rPr>
            </w:pPr>
            <w:r w:rsidRPr="00A95505">
              <w:rPr>
                <w:rFonts w:ascii="Times New Roman" w:hAnsi="Times New Roman" w:cs="Times New Roman"/>
                <w:sz w:val="24"/>
                <w:szCs w:val="24"/>
              </w:rPr>
              <w:t>Уметь: опознавать условия обособления определений, приложений, интонационно правильно произносить</w:t>
            </w:r>
            <w:r w:rsidRPr="00A95505">
              <w:rPr>
                <w:rFonts w:ascii="Times New Roman" w:hAnsi="Times New Roman" w:cs="Times New Roman"/>
                <w:sz w:val="24"/>
                <w:szCs w:val="24"/>
              </w:rPr>
              <w:br/>
            </w:r>
            <w:r w:rsidRPr="00A95505">
              <w:rPr>
                <w:rFonts w:ascii="Times New Roman" w:hAnsi="Times New Roman" w:cs="Times New Roman"/>
                <w:sz w:val="24"/>
                <w:szCs w:val="24"/>
              </w:rPr>
              <w:lastRenderedPageBreak/>
              <w:t>предложения с обособленными</w:t>
            </w:r>
            <w:r w:rsidRPr="00A95505">
              <w:rPr>
                <w:rFonts w:ascii="Times New Roman" w:hAnsi="Times New Roman" w:cs="Times New Roman"/>
                <w:sz w:val="24"/>
                <w:szCs w:val="24"/>
              </w:rPr>
              <w:br/>
              <w:t>определениями, при пунктуационном оформлении письменного текста правильно ставить знаки препинания, использовать обособленные определения в текстах разных стилей и типов</w:t>
            </w:r>
          </w:p>
          <w:p w:rsidR="00656E01" w:rsidRPr="00A95505" w:rsidRDefault="00656E01" w:rsidP="00A95505">
            <w:pPr>
              <w:jc w:val="both"/>
              <w:rPr>
                <w:rFonts w:ascii="Times New Roman" w:hAnsi="Times New Roman" w:cs="Times New Roman"/>
                <w:b/>
                <w:sz w:val="24"/>
                <w:szCs w:val="24"/>
              </w:rPr>
            </w:pPr>
            <w:r w:rsidRPr="00A95505">
              <w:rPr>
                <w:rFonts w:ascii="Times New Roman" w:hAnsi="Times New Roman" w:cs="Times New Roman"/>
                <w:b/>
                <w:sz w:val="24"/>
                <w:szCs w:val="24"/>
              </w:rPr>
              <w:t>Для обучающихся с ОВЗ</w:t>
            </w:r>
          </w:p>
          <w:p w:rsidR="00656E01" w:rsidRPr="00A95505" w:rsidRDefault="00656E01" w:rsidP="00A95505">
            <w:pPr>
              <w:jc w:val="both"/>
              <w:rPr>
                <w:rFonts w:ascii="Times New Roman" w:hAnsi="Times New Roman" w:cs="Times New Roman"/>
                <w:sz w:val="24"/>
                <w:szCs w:val="24"/>
              </w:rPr>
            </w:pPr>
            <w:r w:rsidRPr="00A95505">
              <w:rPr>
                <w:rFonts w:ascii="Times New Roman" w:hAnsi="Times New Roman" w:cs="Times New Roman"/>
                <w:sz w:val="24"/>
                <w:szCs w:val="24"/>
              </w:rPr>
              <w:t>Уметь: опознавать условия обособления определений, приложений, интонационно правильно произносить</w:t>
            </w:r>
            <w:r w:rsidRPr="00A95505">
              <w:rPr>
                <w:rFonts w:ascii="Times New Roman" w:hAnsi="Times New Roman" w:cs="Times New Roman"/>
                <w:sz w:val="24"/>
                <w:szCs w:val="24"/>
              </w:rPr>
              <w:br/>
              <w:t>предложения с обособленными</w:t>
            </w:r>
            <w:r w:rsidRPr="00A95505">
              <w:rPr>
                <w:rFonts w:ascii="Times New Roman" w:hAnsi="Times New Roman" w:cs="Times New Roman"/>
                <w:sz w:val="24"/>
                <w:szCs w:val="24"/>
              </w:rPr>
              <w:br/>
              <w:t>определениями</w:t>
            </w:r>
          </w:p>
        </w:tc>
        <w:tc>
          <w:tcPr>
            <w:tcW w:w="2409" w:type="dxa"/>
          </w:tcPr>
          <w:p w:rsidR="00656E01" w:rsidRPr="00BB6EDE" w:rsidRDefault="00656E01" w:rsidP="00A95505">
            <w:pPr>
              <w:jc w:val="both"/>
              <w:rPr>
                <w:rFonts w:ascii="Times New Roman" w:hAnsi="Times New Roman"/>
                <w:sz w:val="24"/>
                <w:szCs w:val="24"/>
              </w:rPr>
            </w:pPr>
            <w:r w:rsidRPr="00BB6EDE">
              <w:rPr>
                <w:rFonts w:ascii="Times New Roman" w:hAnsi="Times New Roman"/>
                <w:sz w:val="24"/>
                <w:szCs w:val="24"/>
              </w:rPr>
              <w:lastRenderedPageBreak/>
              <w:t>Выразительное</w:t>
            </w:r>
            <w:r w:rsidRPr="00BB6EDE">
              <w:rPr>
                <w:rFonts w:ascii="Times New Roman" w:hAnsi="Times New Roman"/>
                <w:sz w:val="24"/>
                <w:szCs w:val="24"/>
              </w:rPr>
              <w:br/>
              <w:t>чтение примеров,</w:t>
            </w:r>
            <w:r w:rsidRPr="00BB6EDE">
              <w:rPr>
                <w:rFonts w:ascii="Times New Roman" w:hAnsi="Times New Roman"/>
                <w:sz w:val="24"/>
                <w:szCs w:val="24"/>
              </w:rPr>
              <w:br/>
              <w:t>четкая оценка случаев обособления</w:t>
            </w:r>
            <w:r w:rsidRPr="00BB6EDE">
              <w:rPr>
                <w:rFonts w:ascii="Times New Roman" w:hAnsi="Times New Roman"/>
                <w:sz w:val="24"/>
                <w:szCs w:val="24"/>
              </w:rPr>
              <w:br/>
            </w:r>
            <w:r w:rsidRPr="00BB6EDE">
              <w:rPr>
                <w:rFonts w:ascii="Times New Roman" w:hAnsi="Times New Roman"/>
                <w:sz w:val="24"/>
                <w:szCs w:val="24"/>
              </w:rPr>
              <w:lastRenderedPageBreak/>
              <w:t>и необособления</w:t>
            </w:r>
            <w:r w:rsidRPr="00BB6EDE">
              <w:rPr>
                <w:rFonts w:ascii="Times New Roman" w:hAnsi="Times New Roman"/>
                <w:sz w:val="24"/>
                <w:szCs w:val="24"/>
              </w:rPr>
              <w:br/>
              <w:t>определений</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90</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Особенности обособления приложений</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Закрепить пунктуационные навыки обособления приложений; развивать навыки выразительного чтения</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Закрепить пунктуационные навыки обособления приложений; развивать навыки выразительного чтения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Повторение, работа над интонацией, самостоятельная работа, тренировочные упражнения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91</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Работа над ошибками сочинения на литературную тему</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w:t>
            </w:r>
            <w:proofErr w:type="gramStart"/>
            <w:r w:rsidRPr="00BB6EDE">
              <w:rPr>
                <w:rFonts w:ascii="Times New Roman" w:hAnsi="Times New Roman" w:cs="Times New Roman"/>
                <w:sz w:val="24"/>
                <w:szCs w:val="24"/>
              </w:rPr>
              <w:t>о-</w:t>
            </w:r>
            <w:proofErr w:type="gramEnd"/>
            <w:r w:rsidRPr="00BB6EDE">
              <w:rPr>
                <w:rFonts w:ascii="Times New Roman" w:hAnsi="Times New Roman" w:cs="Times New Roman"/>
                <w:sz w:val="24"/>
                <w:szCs w:val="24"/>
              </w:rPr>
              <w:t xml:space="preserve"> обобщающий урок</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отбирать необходимый фактический материал, свободно излагать свои мысли, соблюдать нормы построения текста</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25248B" w:rsidRDefault="00656E01" w:rsidP="00B25A3B">
            <w:pPr>
              <w:jc w:val="both"/>
              <w:rPr>
                <w:rFonts w:ascii="Times New Roman" w:hAnsi="Times New Roman"/>
                <w:sz w:val="24"/>
                <w:szCs w:val="24"/>
              </w:rPr>
            </w:pPr>
            <w:r w:rsidRPr="00BB6EDE">
              <w:rPr>
                <w:rFonts w:ascii="Times New Roman" w:hAnsi="Times New Roman"/>
                <w:sz w:val="24"/>
                <w:szCs w:val="24"/>
              </w:rPr>
              <w:t>Уметь: отбирать необходимый фактический материал, свободно излагать свои мысли, соблюдать нормы построения текста</w:t>
            </w:r>
          </w:p>
        </w:tc>
        <w:tc>
          <w:tcPr>
            <w:tcW w:w="2409"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Работа с текстом</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92</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Обособление согласованных </w:t>
            </w:r>
            <w:r w:rsidRPr="00BB6EDE">
              <w:rPr>
                <w:rFonts w:ascii="Times New Roman" w:hAnsi="Times New Roman"/>
                <w:sz w:val="24"/>
                <w:szCs w:val="24"/>
              </w:rPr>
              <w:lastRenderedPageBreak/>
              <w:t>приложений</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Закрепить пунктуационные навыки обособления приложений; </w:t>
            </w:r>
            <w:r w:rsidRPr="00BB6EDE">
              <w:rPr>
                <w:rFonts w:ascii="Times New Roman" w:hAnsi="Times New Roman"/>
                <w:sz w:val="24"/>
                <w:szCs w:val="24"/>
              </w:rPr>
              <w:lastRenderedPageBreak/>
              <w:t>развивать навыки выразительного чтения</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Закрепить пунктуационные навыки обособления приложений; развивать навыки выразительного чтения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 xml:space="preserve">Повторение, работа над интонацией, </w:t>
            </w:r>
            <w:r w:rsidRPr="00BB6EDE">
              <w:rPr>
                <w:rFonts w:ascii="Times New Roman" w:hAnsi="Times New Roman"/>
                <w:sz w:val="24"/>
                <w:szCs w:val="24"/>
              </w:rPr>
              <w:lastRenderedPageBreak/>
              <w:t>самостоятельная работа, тренировочные упражнения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lastRenderedPageBreak/>
              <w:t>93</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Обособление согласованных приложений</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Закрепить пунктуационные навыки обособления приложений; развивать навыки выразительного чтения</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Закрепить пунктуационные навыки обособления приложений; развивать навыки выразительного чтения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Самостоятельная работа, тренировочные упражнения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94</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Р.р. Характеристика человека</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составлять характеристику человека</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составлять характеристику человека</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Создание текста</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95</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Пунктуация в предложениях с союзом КАК</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опознавать синтаксические конструкции с КАК, правильно ставить знаки препинания</w:t>
            </w:r>
            <w:r w:rsidRPr="00BB6EDE">
              <w:rPr>
                <w:rFonts w:ascii="Times New Roman" w:hAnsi="Times New Roman"/>
                <w:sz w:val="24"/>
                <w:szCs w:val="24"/>
              </w:rPr>
              <w:br/>
              <w:t>в предложении со сравнительным оборотом и синтаксическими</w:t>
            </w:r>
            <w:r w:rsidRPr="00BB6EDE">
              <w:rPr>
                <w:rFonts w:ascii="Times New Roman" w:hAnsi="Times New Roman"/>
                <w:sz w:val="24"/>
                <w:szCs w:val="24"/>
              </w:rPr>
              <w:br/>
              <w:t xml:space="preserve">конструкциями с КАК, использовать сравнительный оборот в текстах разных стилей и </w:t>
            </w:r>
            <w:proofErr w:type="spellStart"/>
            <w:r w:rsidRPr="00BB6EDE">
              <w:rPr>
                <w:rFonts w:ascii="Times New Roman" w:hAnsi="Times New Roman"/>
                <w:sz w:val="24"/>
                <w:szCs w:val="24"/>
              </w:rPr>
              <w:t>типовречи</w:t>
            </w:r>
            <w:proofErr w:type="spellEnd"/>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опознавать синтаксические конструкции с КАК, правильно ставить знаки препинания</w:t>
            </w:r>
            <w:r w:rsidRPr="00BB6EDE">
              <w:rPr>
                <w:rFonts w:ascii="Times New Roman" w:hAnsi="Times New Roman"/>
                <w:sz w:val="24"/>
                <w:szCs w:val="24"/>
              </w:rPr>
              <w:br/>
              <w:t xml:space="preserve">в предложении со сравнительным </w:t>
            </w:r>
            <w:r w:rsidRPr="00BB6EDE">
              <w:rPr>
                <w:rFonts w:ascii="Times New Roman" w:hAnsi="Times New Roman"/>
                <w:sz w:val="24"/>
                <w:szCs w:val="24"/>
              </w:rPr>
              <w:lastRenderedPageBreak/>
              <w:t>оборотом и синтаксическими</w:t>
            </w:r>
            <w:r w:rsidRPr="00BB6EDE">
              <w:rPr>
                <w:rFonts w:ascii="Times New Roman" w:hAnsi="Times New Roman"/>
                <w:sz w:val="24"/>
                <w:szCs w:val="24"/>
              </w:rPr>
              <w:br/>
              <w:t xml:space="preserve">конструкциями </w:t>
            </w:r>
            <w:proofErr w:type="gramStart"/>
            <w:r w:rsidRPr="00BB6EDE">
              <w:rPr>
                <w:rFonts w:ascii="Times New Roman" w:hAnsi="Times New Roman"/>
                <w:sz w:val="24"/>
                <w:szCs w:val="24"/>
              </w:rPr>
              <w:t>с</w:t>
            </w:r>
            <w:proofErr w:type="gramEnd"/>
            <w:r w:rsidRPr="00BB6EDE">
              <w:rPr>
                <w:rFonts w:ascii="Times New Roman" w:hAnsi="Times New Roman"/>
                <w:sz w:val="24"/>
                <w:szCs w:val="24"/>
              </w:rPr>
              <w:t xml:space="preserve"> КАК</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Синтаксический и</w:t>
            </w:r>
            <w:r w:rsidRPr="00BB6EDE">
              <w:rPr>
                <w:rFonts w:ascii="Times New Roman" w:hAnsi="Times New Roman"/>
                <w:sz w:val="24"/>
                <w:szCs w:val="24"/>
              </w:rPr>
              <w:br/>
              <w:t>пунктуационный</w:t>
            </w:r>
            <w:r w:rsidRPr="00BB6EDE">
              <w:rPr>
                <w:rFonts w:ascii="Times New Roman" w:hAnsi="Times New Roman"/>
                <w:sz w:val="24"/>
                <w:szCs w:val="24"/>
              </w:rPr>
              <w:br/>
              <w:t>разбор предложений</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96</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Пунктуация в предложениях с союзом КАК</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опознавать синтаксические конструкции с КАК, правильно ставить знаки препинания</w:t>
            </w:r>
            <w:r w:rsidRPr="00BB6EDE">
              <w:rPr>
                <w:rFonts w:ascii="Times New Roman" w:hAnsi="Times New Roman"/>
                <w:sz w:val="24"/>
                <w:szCs w:val="24"/>
              </w:rPr>
              <w:br/>
              <w:t>в предложении со сравнительным оборотом и синтаксическими</w:t>
            </w:r>
            <w:r w:rsidRPr="00BB6EDE">
              <w:rPr>
                <w:rFonts w:ascii="Times New Roman" w:hAnsi="Times New Roman"/>
                <w:sz w:val="24"/>
                <w:szCs w:val="24"/>
              </w:rPr>
              <w:br/>
              <w:t xml:space="preserve">конструкциями с КАК, использовать сравнительный оборот </w:t>
            </w:r>
            <w:r>
              <w:rPr>
                <w:rFonts w:ascii="Times New Roman" w:hAnsi="Times New Roman"/>
                <w:sz w:val="24"/>
                <w:szCs w:val="24"/>
              </w:rPr>
              <w:t xml:space="preserve">в текстах разных стилей и типов   </w:t>
            </w:r>
            <w:r w:rsidRPr="00BB6EDE">
              <w:rPr>
                <w:rFonts w:ascii="Times New Roman" w:hAnsi="Times New Roman"/>
                <w:sz w:val="24"/>
                <w:szCs w:val="24"/>
              </w:rPr>
              <w:t>речи</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опознавать синтаксические конструкции с КАК, правильно ставить знаки препинания</w:t>
            </w:r>
            <w:r w:rsidRPr="00BB6EDE">
              <w:rPr>
                <w:rFonts w:ascii="Times New Roman" w:hAnsi="Times New Roman"/>
                <w:sz w:val="24"/>
                <w:szCs w:val="24"/>
              </w:rPr>
              <w:br/>
              <w:t>в предложении со сравнительным оборотом и синтаксическими</w:t>
            </w:r>
            <w:r w:rsidRPr="00BB6EDE">
              <w:rPr>
                <w:rFonts w:ascii="Times New Roman" w:hAnsi="Times New Roman"/>
                <w:sz w:val="24"/>
                <w:szCs w:val="24"/>
              </w:rPr>
              <w:br/>
              <w:t>конструкциями</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Синтаксический и</w:t>
            </w:r>
            <w:r w:rsidRPr="00BB6EDE">
              <w:rPr>
                <w:rFonts w:ascii="Times New Roman" w:hAnsi="Times New Roman"/>
                <w:sz w:val="24"/>
                <w:szCs w:val="24"/>
              </w:rPr>
              <w:br/>
              <w:t>пунктуационный</w:t>
            </w:r>
            <w:r w:rsidRPr="00BB6EDE">
              <w:rPr>
                <w:rFonts w:ascii="Times New Roman" w:hAnsi="Times New Roman"/>
                <w:sz w:val="24"/>
                <w:szCs w:val="24"/>
              </w:rPr>
              <w:br/>
              <w:t>разбор предложений</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97</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Практическое занятие</w:t>
            </w:r>
          </w:p>
          <w:p w:rsidR="00656E01" w:rsidRPr="00BB6EDE" w:rsidRDefault="00656E01" w:rsidP="00B25A3B">
            <w:pPr>
              <w:jc w:val="both"/>
              <w:rPr>
                <w:rFonts w:ascii="Times New Roman" w:hAnsi="Times New Roman"/>
                <w:sz w:val="24"/>
                <w:szCs w:val="24"/>
              </w:rPr>
            </w:pP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закрепление изученного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Закрепить </w:t>
            </w:r>
            <w:proofErr w:type="gramStart"/>
            <w:r w:rsidRPr="00BB6EDE">
              <w:rPr>
                <w:rFonts w:ascii="Times New Roman" w:hAnsi="Times New Roman"/>
                <w:sz w:val="24"/>
                <w:szCs w:val="24"/>
              </w:rPr>
              <w:t>изученное</w:t>
            </w:r>
            <w:proofErr w:type="gramEnd"/>
            <w:r w:rsidRPr="00BB6EDE">
              <w:rPr>
                <w:rFonts w:ascii="Times New Roman" w:hAnsi="Times New Roman"/>
                <w:sz w:val="24"/>
                <w:szCs w:val="24"/>
              </w:rPr>
              <w:t xml:space="preserve"> по теме «Обособленные определения и приложения», подготовиться к проверочной работе</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Закрепить </w:t>
            </w:r>
            <w:proofErr w:type="gramStart"/>
            <w:r w:rsidRPr="00BB6EDE">
              <w:rPr>
                <w:rFonts w:ascii="Times New Roman" w:hAnsi="Times New Roman"/>
                <w:sz w:val="24"/>
                <w:szCs w:val="24"/>
              </w:rPr>
              <w:t>изученное</w:t>
            </w:r>
            <w:proofErr w:type="gramEnd"/>
            <w:r w:rsidRPr="00BB6EDE">
              <w:rPr>
                <w:rFonts w:ascii="Times New Roman" w:hAnsi="Times New Roman"/>
                <w:sz w:val="24"/>
                <w:szCs w:val="24"/>
              </w:rPr>
              <w:t xml:space="preserve"> по теме «Обособленные определения и приложения», подготовиться к проверочной работе</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 Объяснительный диктант, тренировочные упражнения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98</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Обособление обстоятельств,</w:t>
            </w:r>
            <w:r w:rsidRPr="00BB6EDE">
              <w:rPr>
                <w:rFonts w:ascii="Times New Roman" w:hAnsi="Times New Roman"/>
                <w:sz w:val="24"/>
                <w:szCs w:val="24"/>
              </w:rPr>
              <w:br/>
              <w:t>выраженных деепричастным оборотом и</w:t>
            </w:r>
            <w:r w:rsidRPr="00BB6EDE">
              <w:rPr>
                <w:rFonts w:ascii="Times New Roman" w:hAnsi="Times New Roman"/>
                <w:sz w:val="24"/>
                <w:szCs w:val="24"/>
              </w:rPr>
              <w:br/>
              <w:t>одиночным деепричастием</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Уметь: определять условия обособления обстоятельств, выраженных деепричастным оборотом и одиночным деепричастием, находить деепричастный оборот, определять его границы, правильно ставить знаки препинания при </w:t>
            </w:r>
            <w:r w:rsidRPr="00BB6EDE">
              <w:rPr>
                <w:rFonts w:ascii="Times New Roman" w:hAnsi="Times New Roman"/>
                <w:sz w:val="24"/>
                <w:szCs w:val="24"/>
              </w:rPr>
              <w:lastRenderedPageBreak/>
              <w:t>обособлении обстоятельств, использовать в речи</w:t>
            </w:r>
            <w:r w:rsidRPr="00BB6EDE">
              <w:rPr>
                <w:rFonts w:ascii="Times New Roman" w:hAnsi="Times New Roman"/>
                <w:sz w:val="24"/>
                <w:szCs w:val="24"/>
              </w:rPr>
              <w:br/>
              <w:t>деепричастный оборот, правильно строить предложения с ними,</w:t>
            </w:r>
            <w:r w:rsidRPr="00BB6EDE">
              <w:rPr>
                <w:rFonts w:ascii="Times New Roman" w:hAnsi="Times New Roman"/>
                <w:sz w:val="24"/>
                <w:szCs w:val="24"/>
              </w:rPr>
              <w:br/>
              <w:t>уметь заменять их синонимичными конструкциями</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определять условия обособления обстоятельств, выраженных деепричастным оборотом и одиночным деепричастием, находить деепричастный оборот</w:t>
            </w:r>
          </w:p>
          <w:p w:rsidR="00656E01" w:rsidRPr="00BB6EDE" w:rsidRDefault="00656E01" w:rsidP="00B25A3B">
            <w:pPr>
              <w:jc w:val="both"/>
              <w:rPr>
                <w:rFonts w:ascii="Times New Roman" w:hAnsi="Times New Roman"/>
                <w:sz w:val="24"/>
                <w:szCs w:val="24"/>
              </w:rPr>
            </w:pP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Составление схем</w:t>
            </w:r>
            <w:r w:rsidRPr="00BB6EDE">
              <w:rPr>
                <w:rFonts w:ascii="Times New Roman" w:hAnsi="Times New Roman"/>
                <w:sz w:val="24"/>
                <w:szCs w:val="24"/>
              </w:rPr>
              <w:br/>
              <w:t>предложений.</w:t>
            </w:r>
            <w:r w:rsidRPr="00BB6EDE">
              <w:rPr>
                <w:rFonts w:ascii="Times New Roman" w:hAnsi="Times New Roman"/>
                <w:sz w:val="24"/>
                <w:szCs w:val="24"/>
              </w:rPr>
              <w:br/>
              <w:t>Преобразование</w:t>
            </w:r>
            <w:r w:rsidRPr="00BB6EDE">
              <w:rPr>
                <w:rFonts w:ascii="Times New Roman" w:hAnsi="Times New Roman"/>
                <w:sz w:val="24"/>
                <w:szCs w:val="24"/>
              </w:rPr>
              <w:br/>
              <w:t>предложений</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99</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Обособление обстоятельств, выраженных</w:t>
            </w:r>
            <w:proofErr w:type="gramStart"/>
            <w:r w:rsidRPr="00BB6EDE">
              <w:rPr>
                <w:rFonts w:ascii="Times New Roman" w:hAnsi="Times New Roman"/>
                <w:sz w:val="24"/>
                <w:szCs w:val="24"/>
              </w:rPr>
              <w:t xml:space="preserve"> Д</w:t>
            </w:r>
            <w:proofErr w:type="gramEnd"/>
            <w:r w:rsidRPr="00BB6EDE">
              <w:rPr>
                <w:rFonts w:ascii="Times New Roman" w:hAnsi="Times New Roman"/>
                <w:sz w:val="24"/>
                <w:szCs w:val="24"/>
              </w:rPr>
              <w:t>/О и деепричастиями</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определять границы деепричастного оборота, правильно</w:t>
            </w:r>
            <w:r w:rsidRPr="00BB6EDE">
              <w:rPr>
                <w:rFonts w:ascii="Times New Roman" w:hAnsi="Times New Roman"/>
                <w:sz w:val="24"/>
                <w:szCs w:val="24"/>
              </w:rPr>
              <w:br/>
              <w:t>ставить знаки препинания при обособлении, конструировать</w:t>
            </w:r>
            <w:r w:rsidRPr="00BB6EDE">
              <w:rPr>
                <w:rFonts w:ascii="Times New Roman" w:hAnsi="Times New Roman"/>
                <w:sz w:val="24"/>
                <w:szCs w:val="24"/>
              </w:rPr>
              <w:br/>
              <w:t>предложения с деепричастным</w:t>
            </w:r>
            <w:r w:rsidRPr="00BB6EDE">
              <w:rPr>
                <w:rFonts w:ascii="Times New Roman" w:hAnsi="Times New Roman"/>
                <w:sz w:val="24"/>
                <w:szCs w:val="24"/>
              </w:rPr>
              <w:br/>
              <w:t>оборотом, исправлять ошибки в</w:t>
            </w:r>
            <w:r w:rsidRPr="00BB6EDE">
              <w:rPr>
                <w:rFonts w:ascii="Times New Roman" w:hAnsi="Times New Roman"/>
                <w:sz w:val="24"/>
                <w:szCs w:val="24"/>
              </w:rPr>
              <w:br/>
              <w:t>предложении, интонационно правильно произносить, опознавать обособленные обстоятельства как изобразительно-выразительные средства в художественной речи</w:t>
            </w:r>
          </w:p>
          <w:p w:rsidR="00656E01" w:rsidRPr="00BB6EDE" w:rsidRDefault="00656E01" w:rsidP="00B25A3B">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Уметь: определять границы деепричастного оборота, правильно</w:t>
            </w:r>
            <w:r w:rsidRPr="00BB6EDE">
              <w:rPr>
                <w:rFonts w:ascii="Times New Roman" w:hAnsi="Times New Roman"/>
                <w:sz w:val="24"/>
                <w:szCs w:val="24"/>
              </w:rPr>
              <w:br/>
              <w:t>ставить знаки препинания при обособлении</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Придумать и записать предложения, используя в</w:t>
            </w:r>
            <w:r w:rsidRPr="00BB6EDE">
              <w:rPr>
                <w:rFonts w:ascii="Times New Roman" w:hAnsi="Times New Roman"/>
                <w:sz w:val="24"/>
                <w:szCs w:val="24"/>
              </w:rPr>
              <w:br/>
              <w:t>них одиночные</w:t>
            </w:r>
            <w:r w:rsidRPr="00BB6EDE">
              <w:rPr>
                <w:rFonts w:ascii="Times New Roman" w:hAnsi="Times New Roman"/>
                <w:sz w:val="24"/>
                <w:szCs w:val="24"/>
              </w:rPr>
              <w:br/>
              <w:t>деепричастия и</w:t>
            </w:r>
            <w:r w:rsidRPr="00BB6EDE">
              <w:rPr>
                <w:rFonts w:ascii="Times New Roman" w:hAnsi="Times New Roman"/>
                <w:sz w:val="24"/>
                <w:szCs w:val="24"/>
              </w:rPr>
              <w:br/>
              <w:t>словосочетания</w:t>
            </w:r>
            <w:r w:rsidRPr="00BB6EDE">
              <w:rPr>
                <w:rFonts w:ascii="Times New Roman" w:hAnsi="Times New Roman"/>
                <w:sz w:val="24"/>
                <w:szCs w:val="24"/>
              </w:rPr>
              <w:br/>
              <w:t>(лежа на берегу,</w:t>
            </w:r>
            <w:r w:rsidRPr="00BB6EDE">
              <w:rPr>
                <w:rFonts w:ascii="Times New Roman" w:hAnsi="Times New Roman"/>
                <w:sz w:val="24"/>
                <w:szCs w:val="24"/>
              </w:rPr>
              <w:br/>
              <w:t>сидя у костра) и</w:t>
            </w:r>
            <w:r w:rsidRPr="00BB6EDE">
              <w:rPr>
                <w:rFonts w:ascii="Times New Roman" w:hAnsi="Times New Roman"/>
                <w:sz w:val="24"/>
                <w:szCs w:val="24"/>
              </w:rPr>
              <w:br/>
              <w:t>фразеологические</w:t>
            </w:r>
            <w:r w:rsidRPr="00BB6EDE">
              <w:rPr>
                <w:rFonts w:ascii="Times New Roman" w:hAnsi="Times New Roman"/>
                <w:sz w:val="24"/>
                <w:szCs w:val="24"/>
              </w:rPr>
              <w:br/>
              <w:t>обороты</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100</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Обособление обстоятельств, </w:t>
            </w:r>
            <w:r w:rsidRPr="00BB6EDE">
              <w:rPr>
                <w:rFonts w:ascii="Times New Roman" w:hAnsi="Times New Roman"/>
                <w:sz w:val="24"/>
                <w:szCs w:val="24"/>
              </w:rPr>
              <w:lastRenderedPageBreak/>
              <w:t>выраженных</w:t>
            </w:r>
            <w:proofErr w:type="gramStart"/>
            <w:r w:rsidRPr="00BB6EDE">
              <w:rPr>
                <w:rFonts w:ascii="Times New Roman" w:hAnsi="Times New Roman"/>
                <w:sz w:val="24"/>
                <w:szCs w:val="24"/>
              </w:rPr>
              <w:t xml:space="preserve"> Д</w:t>
            </w:r>
            <w:proofErr w:type="gramEnd"/>
            <w:r w:rsidRPr="00BB6EDE">
              <w:rPr>
                <w:rFonts w:ascii="Times New Roman" w:hAnsi="Times New Roman"/>
                <w:sz w:val="24"/>
                <w:szCs w:val="24"/>
              </w:rPr>
              <w:t>/О и деепричастиями</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 xml:space="preserve">Уметь: определять границы деепричастного оборота, </w:t>
            </w:r>
            <w:r w:rsidRPr="00BB6EDE">
              <w:rPr>
                <w:rFonts w:ascii="Times New Roman" w:hAnsi="Times New Roman"/>
                <w:sz w:val="24"/>
                <w:szCs w:val="24"/>
              </w:rPr>
              <w:lastRenderedPageBreak/>
              <w:t>правильно</w:t>
            </w:r>
            <w:r w:rsidRPr="00BB6EDE">
              <w:rPr>
                <w:rFonts w:ascii="Times New Roman" w:hAnsi="Times New Roman"/>
                <w:sz w:val="24"/>
                <w:szCs w:val="24"/>
              </w:rPr>
              <w:br/>
              <w:t>ставить знаки препинания при обособлении, конструировать</w:t>
            </w:r>
            <w:r w:rsidRPr="00BB6EDE">
              <w:rPr>
                <w:rFonts w:ascii="Times New Roman" w:hAnsi="Times New Roman"/>
                <w:sz w:val="24"/>
                <w:szCs w:val="24"/>
              </w:rPr>
              <w:br/>
              <w:t>предложения с деепричастным</w:t>
            </w:r>
            <w:r w:rsidRPr="00BB6EDE">
              <w:rPr>
                <w:rFonts w:ascii="Times New Roman" w:hAnsi="Times New Roman"/>
                <w:sz w:val="24"/>
                <w:szCs w:val="24"/>
              </w:rPr>
              <w:br/>
              <w:t>оборотом, исправлять ошибки в</w:t>
            </w:r>
            <w:r w:rsidRPr="00BB6EDE">
              <w:rPr>
                <w:rFonts w:ascii="Times New Roman" w:hAnsi="Times New Roman"/>
                <w:sz w:val="24"/>
                <w:szCs w:val="24"/>
              </w:rPr>
              <w:br/>
              <w:t>предложении</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Default="00656E01" w:rsidP="000D7CF9">
            <w:pPr>
              <w:rPr>
                <w:rFonts w:ascii="Times New Roman" w:hAnsi="Times New Roman"/>
                <w:sz w:val="24"/>
                <w:szCs w:val="24"/>
              </w:rPr>
            </w:pPr>
            <w:r w:rsidRPr="00BB6EDE">
              <w:rPr>
                <w:rFonts w:ascii="Times New Roman" w:hAnsi="Times New Roman"/>
                <w:sz w:val="24"/>
                <w:szCs w:val="24"/>
              </w:rPr>
              <w:t>Уметь: определять границы деепричастного оборота, правильно ставить знаки препинания при</w:t>
            </w:r>
            <w:r w:rsidRPr="00BB6EDE">
              <w:rPr>
                <w:rFonts w:ascii="Times New Roman" w:hAnsi="Times New Roman"/>
                <w:sz w:val="24"/>
                <w:szCs w:val="24"/>
              </w:rPr>
              <w:br/>
              <w:t>обособлении</w:t>
            </w:r>
          </w:p>
          <w:p w:rsidR="00656E01" w:rsidRPr="00BB6EDE" w:rsidRDefault="00656E01" w:rsidP="000D7CF9">
            <w:pPr>
              <w:rPr>
                <w:rFonts w:ascii="Times New Roman" w:hAnsi="Times New Roman"/>
                <w:sz w:val="24"/>
                <w:szCs w:val="24"/>
              </w:rPr>
            </w:pP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Тренировочные упражнения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101</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Обособление обстоятельств, выраженных существительными с предлогами</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определять обстоятельства, выраженные существительными с предлогами, конструировать предложения</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определять обстоятельства, выраженные существительными с предлогами</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Тренировочные упражнения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102</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Р.р. Публичное выступление о пользе книг</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подбирать материал для выступления перед публикой на заданную тему</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подбирать материал для выступления перед публикой на заданную тему</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Составление текста</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103</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Обособленные уточняющие</w:t>
            </w:r>
            <w:r w:rsidRPr="00BB6EDE">
              <w:rPr>
                <w:rFonts w:ascii="Times New Roman" w:hAnsi="Times New Roman"/>
                <w:sz w:val="24"/>
                <w:szCs w:val="24"/>
              </w:rPr>
              <w:br/>
              <w:t>члены предложения</w:t>
            </w:r>
            <w:r w:rsidRPr="00BB6EDE">
              <w:rPr>
                <w:rFonts w:ascii="Times New Roman" w:hAnsi="Times New Roman"/>
                <w:sz w:val="24"/>
                <w:szCs w:val="24"/>
              </w:rPr>
              <w:br/>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 xml:space="preserve">Иметь представление об уточняющих членах предложения </w:t>
            </w:r>
            <w:r>
              <w:rPr>
                <w:rFonts w:ascii="Times New Roman" w:hAnsi="Times New Roman"/>
                <w:sz w:val="24"/>
                <w:szCs w:val="24"/>
              </w:rPr>
              <w:t xml:space="preserve">и о </w:t>
            </w:r>
            <w:r w:rsidRPr="00BB6EDE">
              <w:rPr>
                <w:rFonts w:ascii="Times New Roman" w:hAnsi="Times New Roman"/>
                <w:sz w:val="24"/>
                <w:szCs w:val="24"/>
              </w:rPr>
              <w:t>свойствах, отличающих их от обособленных оборотов, уметь опознавать уточняющие члены</w:t>
            </w:r>
            <w:r w:rsidRPr="00BB6EDE">
              <w:rPr>
                <w:rFonts w:ascii="Times New Roman" w:hAnsi="Times New Roman"/>
                <w:sz w:val="24"/>
                <w:szCs w:val="24"/>
              </w:rPr>
              <w:br/>
              <w:t xml:space="preserve">на основе </w:t>
            </w:r>
            <w:proofErr w:type="gramStart"/>
            <w:r w:rsidRPr="00BB6EDE">
              <w:rPr>
                <w:rFonts w:ascii="Times New Roman" w:hAnsi="Times New Roman"/>
                <w:sz w:val="24"/>
                <w:szCs w:val="24"/>
              </w:rPr>
              <w:t>семантико-</w:t>
            </w:r>
            <w:r w:rsidRPr="00BB6EDE">
              <w:rPr>
                <w:rFonts w:ascii="Times New Roman" w:hAnsi="Times New Roman"/>
                <w:sz w:val="24"/>
                <w:szCs w:val="24"/>
              </w:rPr>
              <w:br/>
              <w:t>интонационного</w:t>
            </w:r>
            <w:proofErr w:type="gramEnd"/>
            <w:r w:rsidRPr="00BB6EDE">
              <w:rPr>
                <w:rFonts w:ascii="Times New Roman" w:hAnsi="Times New Roman"/>
                <w:sz w:val="24"/>
                <w:szCs w:val="24"/>
              </w:rPr>
              <w:t xml:space="preserve"> анализа </w:t>
            </w:r>
            <w:r w:rsidRPr="00BB6EDE">
              <w:rPr>
                <w:rFonts w:ascii="Times New Roman" w:hAnsi="Times New Roman"/>
                <w:sz w:val="24"/>
                <w:szCs w:val="24"/>
              </w:rPr>
              <w:lastRenderedPageBreak/>
              <w:t>высказывания</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Иметь представление об уточняющих членах предложения и о</w:t>
            </w:r>
            <w:r>
              <w:rPr>
                <w:rFonts w:ascii="Times New Roman" w:hAnsi="Times New Roman"/>
                <w:sz w:val="24"/>
                <w:szCs w:val="24"/>
              </w:rPr>
              <w:t xml:space="preserve"> </w:t>
            </w:r>
            <w:r w:rsidRPr="00BB6EDE">
              <w:rPr>
                <w:rFonts w:ascii="Times New Roman" w:hAnsi="Times New Roman"/>
                <w:sz w:val="24"/>
                <w:szCs w:val="24"/>
              </w:rPr>
              <w:t>свойствах, отличающих их от обособленных оборотов</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Выразительное</w:t>
            </w:r>
            <w:r w:rsidRPr="00BB6EDE">
              <w:rPr>
                <w:rFonts w:ascii="Times New Roman" w:hAnsi="Times New Roman"/>
                <w:sz w:val="24"/>
                <w:szCs w:val="24"/>
              </w:rPr>
              <w:br/>
              <w:t>чтение предложений с интонацией</w:t>
            </w:r>
            <w:r w:rsidRPr="00BB6EDE">
              <w:rPr>
                <w:rFonts w:ascii="Times New Roman" w:hAnsi="Times New Roman"/>
                <w:sz w:val="24"/>
                <w:szCs w:val="24"/>
              </w:rPr>
              <w:br/>
              <w:t>выделения уточняющих членов,</w:t>
            </w:r>
            <w:r w:rsidRPr="00BB6EDE">
              <w:rPr>
                <w:rFonts w:ascii="Times New Roman" w:hAnsi="Times New Roman"/>
                <w:sz w:val="24"/>
                <w:szCs w:val="24"/>
              </w:rPr>
              <w:br/>
              <w:t xml:space="preserve">составление предложений, </w:t>
            </w:r>
            <w:r w:rsidRPr="00BB6EDE">
              <w:rPr>
                <w:rFonts w:ascii="Times New Roman" w:hAnsi="Times New Roman"/>
                <w:sz w:val="24"/>
                <w:szCs w:val="24"/>
              </w:rPr>
              <w:lastRenderedPageBreak/>
              <w:t>синтаксический разбор</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104</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Практическое занятие </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закрепления изученного</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Закрепить знания об обособлении уточняющих членах предложения</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Закрепить знания об обособлении уточняющих членах предложения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Тренировочные упражнения, словарная работа.</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105</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cs="Times New Roman"/>
                <w:sz w:val="24"/>
                <w:szCs w:val="24"/>
              </w:rPr>
              <w:t xml:space="preserve">Систематизация </w:t>
            </w:r>
            <w:proofErr w:type="gramStart"/>
            <w:r w:rsidRPr="00BB6EDE">
              <w:rPr>
                <w:rFonts w:ascii="Times New Roman" w:hAnsi="Times New Roman" w:cs="Times New Roman"/>
                <w:sz w:val="24"/>
                <w:szCs w:val="24"/>
              </w:rPr>
              <w:t>изученного</w:t>
            </w:r>
            <w:proofErr w:type="gramEnd"/>
            <w:r w:rsidRPr="00BB6EDE">
              <w:rPr>
                <w:rFonts w:ascii="Times New Roman" w:hAnsi="Times New Roman" w:cs="Times New Roman"/>
                <w:sz w:val="24"/>
                <w:szCs w:val="24"/>
              </w:rPr>
              <w:t xml:space="preserve"> по теме. «Обо</w:t>
            </w:r>
            <w:r w:rsidRPr="00BB6EDE">
              <w:rPr>
                <w:rFonts w:ascii="Times New Roman" w:hAnsi="Times New Roman" w:cs="Times New Roman"/>
                <w:sz w:val="24"/>
                <w:szCs w:val="24"/>
              </w:rPr>
              <w:softHyphen/>
              <w:t>собленные чле</w:t>
            </w:r>
            <w:r w:rsidRPr="00BB6EDE">
              <w:rPr>
                <w:rFonts w:ascii="Times New Roman" w:hAnsi="Times New Roman" w:cs="Times New Roman"/>
                <w:sz w:val="24"/>
                <w:szCs w:val="24"/>
              </w:rPr>
              <w:softHyphen/>
              <w:t>ны предложе</w:t>
            </w:r>
            <w:r w:rsidRPr="00BB6EDE">
              <w:rPr>
                <w:rFonts w:ascii="Times New Roman" w:hAnsi="Times New Roman" w:cs="Times New Roman"/>
                <w:sz w:val="24"/>
                <w:szCs w:val="24"/>
              </w:rPr>
              <w:softHyphen/>
              <w:t>ния».</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Повторительно-обобщающий урок</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Закрепить знания об обособлении уточняющих членах предложения</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Закрепить знания об обособлении уточняющих членах предложения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Тест</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106</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Урок-зачёт по теме «Обособленные члены»</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контроля</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Закрепить знания об обособлении уточняющих членах предложения</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Закрепить знания об обособлении уточняющих членах предложения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Словарный диктант. Упр.350</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107</w:t>
            </w:r>
          </w:p>
        </w:tc>
        <w:tc>
          <w:tcPr>
            <w:tcW w:w="2600" w:type="dxa"/>
          </w:tcPr>
          <w:p w:rsidR="00656E01" w:rsidRPr="00BB6EDE" w:rsidRDefault="00656E01" w:rsidP="00096B3F">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Работа над ошибками.</w:t>
            </w:r>
          </w:p>
          <w:p w:rsidR="00656E01" w:rsidRPr="00BB6EDE" w:rsidRDefault="00656E01" w:rsidP="00096B3F">
            <w:pPr>
              <w:pStyle w:val="Style7"/>
              <w:widowControl/>
              <w:jc w:val="both"/>
              <w:rPr>
                <w:rStyle w:val="FontStyle24"/>
                <w:rFonts w:ascii="Times New Roman" w:hAnsi="Times New Roman" w:cs="Times New Roman"/>
                <w:sz w:val="24"/>
                <w:szCs w:val="24"/>
              </w:rPr>
            </w:pPr>
            <w:r w:rsidRPr="00BB6EDE">
              <w:rPr>
                <w:rStyle w:val="FontStyle24"/>
                <w:rFonts w:ascii="Times New Roman" w:hAnsi="Times New Roman" w:cs="Times New Roman"/>
                <w:sz w:val="24"/>
                <w:szCs w:val="24"/>
              </w:rPr>
              <w:t>Повторение изученного материала</w:t>
            </w:r>
          </w:p>
        </w:tc>
        <w:tc>
          <w:tcPr>
            <w:tcW w:w="836" w:type="dxa"/>
          </w:tcPr>
          <w:p w:rsidR="00656E01" w:rsidRPr="00BB6EDE" w:rsidRDefault="00656E01" w:rsidP="00096B3F">
            <w:pPr>
              <w:pStyle w:val="Style11"/>
              <w:widowControl/>
              <w:spacing w:line="240" w:lineRule="auto"/>
              <w:rPr>
                <w:rStyle w:val="FontStyle24"/>
                <w:rFonts w:ascii="Times New Roman" w:hAnsi="Times New Roman"/>
                <w:sz w:val="24"/>
                <w:szCs w:val="24"/>
              </w:rPr>
            </w:pPr>
            <w:r w:rsidRPr="00BB6EDE">
              <w:rPr>
                <w:rStyle w:val="FontStyle24"/>
                <w:rFonts w:ascii="Times New Roman" w:hAnsi="Times New Roman"/>
                <w:sz w:val="24"/>
                <w:szCs w:val="24"/>
              </w:rPr>
              <w:t>1</w:t>
            </w:r>
          </w:p>
        </w:tc>
        <w:tc>
          <w:tcPr>
            <w:tcW w:w="2268" w:type="dxa"/>
          </w:tcPr>
          <w:p w:rsidR="00656E01" w:rsidRPr="00BB6EDE" w:rsidRDefault="00656E01" w:rsidP="00096B3F">
            <w:pPr>
              <w:tabs>
                <w:tab w:val="left" w:pos="350"/>
              </w:tabs>
              <w:jc w:val="both"/>
              <w:rPr>
                <w:rFonts w:ascii="Times New Roman" w:hAnsi="Times New Roman" w:cs="Times New Roman"/>
                <w:sz w:val="24"/>
                <w:szCs w:val="24"/>
              </w:rPr>
            </w:pPr>
            <w:r w:rsidRPr="00BB6EDE">
              <w:rPr>
                <w:rFonts w:ascii="Times New Roman" w:hAnsi="Times New Roman" w:cs="Times New Roman"/>
                <w:sz w:val="24"/>
                <w:szCs w:val="24"/>
              </w:rPr>
              <w:tab/>
              <w:t>Повторительн</w:t>
            </w:r>
            <w:proofErr w:type="gramStart"/>
            <w:r w:rsidRPr="00BB6EDE">
              <w:rPr>
                <w:rFonts w:ascii="Times New Roman" w:hAnsi="Times New Roman" w:cs="Times New Roman"/>
                <w:sz w:val="24"/>
                <w:szCs w:val="24"/>
              </w:rPr>
              <w:t>о-</w:t>
            </w:r>
            <w:proofErr w:type="gramEnd"/>
            <w:r w:rsidRPr="00BB6EDE">
              <w:rPr>
                <w:rFonts w:ascii="Times New Roman" w:hAnsi="Times New Roman" w:cs="Times New Roman"/>
                <w:sz w:val="24"/>
                <w:szCs w:val="24"/>
              </w:rPr>
              <w:t xml:space="preserve"> обобщающий урок</w:t>
            </w:r>
          </w:p>
        </w:tc>
        <w:tc>
          <w:tcPr>
            <w:tcW w:w="3827" w:type="dxa"/>
          </w:tcPr>
          <w:p w:rsidR="00656E01" w:rsidRPr="00BB6EDE" w:rsidRDefault="00656E01" w:rsidP="00096B3F">
            <w:pPr>
              <w:rPr>
                <w:rFonts w:ascii="Times New Roman" w:hAnsi="Times New Roman"/>
                <w:sz w:val="24"/>
                <w:szCs w:val="24"/>
              </w:rPr>
            </w:pPr>
            <w:r w:rsidRPr="00BB6EDE">
              <w:rPr>
                <w:rFonts w:ascii="Times New Roman" w:hAnsi="Times New Roman"/>
                <w:sz w:val="24"/>
                <w:szCs w:val="24"/>
              </w:rPr>
              <w:t>Закрепить и проверить знания по теме, закрепить навыки грамматического разбора.</w:t>
            </w:r>
          </w:p>
          <w:p w:rsidR="00656E01" w:rsidRPr="00BB6EDE" w:rsidRDefault="00656E01" w:rsidP="00096B3F">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25248B" w:rsidRDefault="00656E01" w:rsidP="00096B3F">
            <w:pPr>
              <w:rPr>
                <w:rFonts w:ascii="Times New Roman" w:hAnsi="Times New Roman"/>
                <w:sz w:val="24"/>
                <w:szCs w:val="24"/>
              </w:rPr>
            </w:pPr>
            <w:r w:rsidRPr="00BB6EDE">
              <w:rPr>
                <w:rFonts w:ascii="Times New Roman" w:hAnsi="Times New Roman"/>
                <w:sz w:val="24"/>
                <w:szCs w:val="24"/>
              </w:rPr>
              <w:t>Закрепить и проверить знания по теме, закрепить навыки грамматического разбора</w:t>
            </w:r>
          </w:p>
        </w:tc>
        <w:tc>
          <w:tcPr>
            <w:tcW w:w="2409" w:type="dxa"/>
          </w:tcPr>
          <w:p w:rsidR="00656E01" w:rsidRPr="00BB6EDE" w:rsidRDefault="00656E01" w:rsidP="00096B3F">
            <w:pPr>
              <w:jc w:val="both"/>
              <w:rPr>
                <w:rFonts w:ascii="Times New Roman" w:hAnsi="Times New Roman" w:cs="Times New Roman"/>
                <w:sz w:val="24"/>
                <w:szCs w:val="24"/>
              </w:rPr>
            </w:pP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pStyle w:val="Style2"/>
              <w:widowControl/>
              <w:jc w:val="both"/>
              <w:rPr>
                <w:rStyle w:val="FontStyle24"/>
                <w:rFonts w:ascii="Times New Roman" w:hAnsi="Times New Roman" w:cs="Times New Roman"/>
                <w:sz w:val="24"/>
                <w:szCs w:val="24"/>
              </w:rPr>
            </w:pPr>
            <w:r>
              <w:rPr>
                <w:rStyle w:val="FontStyle24"/>
                <w:rFonts w:ascii="Times New Roman" w:hAnsi="Times New Roman" w:cs="Times New Roman"/>
                <w:sz w:val="24"/>
                <w:szCs w:val="24"/>
              </w:rPr>
              <w:t>108</w:t>
            </w:r>
          </w:p>
        </w:tc>
        <w:tc>
          <w:tcPr>
            <w:tcW w:w="2600"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t>Контрольная работа п</w:t>
            </w:r>
            <w:r w:rsidRPr="00BB6EDE">
              <w:rPr>
                <w:rFonts w:ascii="Times New Roman" w:hAnsi="Times New Roman" w:cs="Times New Roman"/>
                <w:sz w:val="24"/>
                <w:szCs w:val="24"/>
              </w:rPr>
              <w:t>о теме «Обособленные члены предложения. Уточняющие члены предложения»</w:t>
            </w:r>
          </w:p>
        </w:tc>
        <w:tc>
          <w:tcPr>
            <w:tcW w:w="836"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Урок контроля</w:t>
            </w:r>
          </w:p>
        </w:tc>
        <w:tc>
          <w:tcPr>
            <w:tcW w:w="3827" w:type="dxa"/>
          </w:tcPr>
          <w:p w:rsidR="00656E01" w:rsidRPr="00BB6EDE" w:rsidRDefault="00656E01" w:rsidP="00096B3F">
            <w:pPr>
              <w:rPr>
                <w:rFonts w:ascii="Times New Roman" w:hAnsi="Times New Roman"/>
                <w:sz w:val="24"/>
                <w:szCs w:val="24"/>
              </w:rPr>
            </w:pPr>
            <w:r w:rsidRPr="00BB6EDE">
              <w:rPr>
                <w:rFonts w:ascii="Times New Roman" w:hAnsi="Times New Roman"/>
                <w:sz w:val="24"/>
                <w:szCs w:val="24"/>
              </w:rPr>
              <w:t>Закрепить и проверить знания по теме, закрепить навыки грамматического разбора.</w:t>
            </w:r>
          </w:p>
          <w:p w:rsidR="00656E01" w:rsidRPr="00BB6EDE" w:rsidRDefault="00656E01" w:rsidP="00096B3F">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96B3F">
            <w:pPr>
              <w:rPr>
                <w:rFonts w:ascii="Times New Roman" w:hAnsi="Times New Roman"/>
                <w:sz w:val="24"/>
                <w:szCs w:val="24"/>
              </w:rPr>
            </w:pPr>
            <w:r w:rsidRPr="00BB6EDE">
              <w:rPr>
                <w:rFonts w:ascii="Times New Roman" w:hAnsi="Times New Roman"/>
                <w:sz w:val="24"/>
                <w:szCs w:val="24"/>
              </w:rPr>
              <w:t>Закрепить и проверить знания по теме, закрепить навыки грамматического разбора.</w:t>
            </w:r>
          </w:p>
        </w:tc>
        <w:tc>
          <w:tcPr>
            <w:tcW w:w="2409"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t>Ди</w:t>
            </w:r>
            <w:r>
              <w:rPr>
                <w:rFonts w:ascii="Times New Roman" w:hAnsi="Times New Roman"/>
                <w:sz w:val="24"/>
                <w:szCs w:val="24"/>
              </w:rPr>
              <w:t>ктант с грамматическим заданием</w:t>
            </w:r>
          </w:p>
        </w:tc>
        <w:tc>
          <w:tcPr>
            <w:tcW w:w="1209" w:type="dxa"/>
          </w:tcPr>
          <w:p w:rsidR="00656E01" w:rsidRPr="00BB6EDE" w:rsidRDefault="00656E01" w:rsidP="00B25A3B">
            <w:pPr>
              <w:jc w:val="both"/>
              <w:rPr>
                <w:rFonts w:ascii="Times New Roman" w:hAnsi="Times New Roman" w:cs="Times New Roman"/>
              </w:rPr>
            </w:pPr>
          </w:p>
        </w:tc>
        <w:tc>
          <w:tcPr>
            <w:tcW w:w="1059" w:type="dxa"/>
          </w:tcPr>
          <w:p w:rsidR="00656E01" w:rsidRPr="00BB6EDE" w:rsidRDefault="00656E01" w:rsidP="00B25A3B">
            <w:pPr>
              <w:jc w:val="both"/>
              <w:rPr>
                <w:rFonts w:ascii="Times New Roman" w:hAnsi="Times New Roman" w:cs="Times New Roman"/>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109</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Обращение, его функции и способы</w:t>
            </w:r>
            <w:r w:rsidRPr="00BB6EDE">
              <w:rPr>
                <w:rFonts w:ascii="Times New Roman" w:hAnsi="Times New Roman"/>
                <w:sz w:val="24"/>
                <w:szCs w:val="24"/>
              </w:rPr>
              <w:br/>
              <w:t>выражения. Выделительные знаки при</w:t>
            </w:r>
            <w:r w:rsidRPr="00BB6EDE">
              <w:rPr>
                <w:rFonts w:ascii="Times New Roman" w:hAnsi="Times New Roman"/>
                <w:sz w:val="24"/>
                <w:szCs w:val="24"/>
              </w:rPr>
              <w:br/>
              <w:t>обращении</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закрепления изученного</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Иметь представление об обращении за счет осмысления основн</w:t>
            </w:r>
            <w:r>
              <w:rPr>
                <w:rFonts w:ascii="Times New Roman" w:hAnsi="Times New Roman"/>
                <w:sz w:val="24"/>
                <w:szCs w:val="24"/>
              </w:rPr>
              <w:t xml:space="preserve">ого назначения обращения в речи  </w:t>
            </w:r>
            <w:r w:rsidRPr="00BB6EDE">
              <w:rPr>
                <w:rFonts w:ascii="Times New Roman" w:hAnsi="Times New Roman"/>
                <w:sz w:val="24"/>
                <w:szCs w:val="24"/>
              </w:rPr>
              <w:t>(звательная, оценочная и изобразительная функция обращения), уметь характеризовать синтаксические, интонационные и пунктуационные особенности предложений с обращениями</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Иметь представление об обращении за счет осмысления основного назначения обращения в речи</w:t>
            </w:r>
          </w:p>
          <w:p w:rsidR="00656E01" w:rsidRPr="00BB6EDE" w:rsidRDefault="00656E01" w:rsidP="000D7CF9">
            <w:pPr>
              <w:rPr>
                <w:rFonts w:ascii="Times New Roman" w:hAnsi="Times New Roman"/>
                <w:sz w:val="24"/>
                <w:szCs w:val="24"/>
              </w:rPr>
            </w:pP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Составить таблицу «Запятая при</w:t>
            </w:r>
            <w:r w:rsidRPr="00BB6EDE">
              <w:rPr>
                <w:rFonts w:ascii="Times New Roman" w:hAnsi="Times New Roman"/>
                <w:sz w:val="24"/>
                <w:szCs w:val="24"/>
              </w:rPr>
              <w:br/>
              <w:t>обращении»</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rPr>
          <w:trHeight w:val="122"/>
        </w:trPr>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110</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Р.р. Сжатое изложение</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воспринимать текст на</w:t>
            </w:r>
            <w:r w:rsidRPr="00BB6EDE">
              <w:rPr>
                <w:rFonts w:ascii="Times New Roman" w:hAnsi="Times New Roman"/>
                <w:sz w:val="24"/>
                <w:szCs w:val="24"/>
              </w:rPr>
              <w:br/>
              <w:t>слух, производить композиционно-содержательный анализ текста, определять выразительные слова и конструкции для передачи темы, основной мысли, сохранять структуру текста при воспроизведении, делать краткие</w:t>
            </w:r>
            <w:r w:rsidRPr="00BB6EDE">
              <w:rPr>
                <w:rFonts w:ascii="Times New Roman" w:hAnsi="Times New Roman"/>
                <w:sz w:val="24"/>
                <w:szCs w:val="24"/>
              </w:rPr>
              <w:br/>
              <w:t>записи в виде перечня ключевых слов, фиксировать основные факты</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воспринимать текст на</w:t>
            </w:r>
            <w:r w:rsidRPr="00BB6EDE">
              <w:rPr>
                <w:rFonts w:ascii="Times New Roman" w:hAnsi="Times New Roman"/>
                <w:sz w:val="24"/>
                <w:szCs w:val="24"/>
              </w:rPr>
              <w:br/>
              <w:t>слух, производить композиционно-содержательный анализ текста</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Изложение текста</w:t>
            </w:r>
            <w:r w:rsidRPr="00BB6EDE">
              <w:rPr>
                <w:rFonts w:ascii="Times New Roman" w:hAnsi="Times New Roman"/>
                <w:sz w:val="24"/>
                <w:szCs w:val="24"/>
              </w:rPr>
              <w:br/>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111</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Знаки препинания при обращении.</w:t>
            </w:r>
            <w:r w:rsidRPr="00BB6EDE">
              <w:rPr>
                <w:rFonts w:ascii="Times New Roman" w:hAnsi="Times New Roman"/>
                <w:sz w:val="24"/>
                <w:szCs w:val="24"/>
              </w:rPr>
              <w:br/>
            </w:r>
            <w:r w:rsidRPr="00BB6EDE">
              <w:rPr>
                <w:rFonts w:ascii="Times New Roman" w:hAnsi="Times New Roman"/>
                <w:sz w:val="24"/>
                <w:szCs w:val="24"/>
              </w:rPr>
              <w:lastRenderedPageBreak/>
              <w:t>Употребление обращений</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закрепления изученного</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интонационно правильно</w:t>
            </w:r>
            <w:r w:rsidRPr="00BB6EDE">
              <w:rPr>
                <w:rFonts w:ascii="Times New Roman" w:hAnsi="Times New Roman"/>
                <w:sz w:val="24"/>
                <w:szCs w:val="24"/>
              </w:rPr>
              <w:br/>
              <w:t xml:space="preserve">произносить предложения, </w:t>
            </w:r>
            <w:r w:rsidRPr="00BB6EDE">
              <w:rPr>
                <w:rFonts w:ascii="Times New Roman" w:hAnsi="Times New Roman"/>
                <w:sz w:val="24"/>
                <w:szCs w:val="24"/>
              </w:rPr>
              <w:lastRenderedPageBreak/>
              <w:t>употреблять формы обращений в различных речевых ситуациях,</w:t>
            </w:r>
            <w:r w:rsidRPr="00BB6EDE">
              <w:rPr>
                <w:rFonts w:ascii="Times New Roman" w:hAnsi="Times New Roman"/>
                <w:sz w:val="24"/>
                <w:szCs w:val="24"/>
              </w:rPr>
              <w:br/>
              <w:t>различать обращения и подлежащие двусоставного предложения</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интонационно правильно</w:t>
            </w:r>
            <w:r w:rsidRPr="00BB6EDE">
              <w:rPr>
                <w:rFonts w:ascii="Times New Roman" w:hAnsi="Times New Roman"/>
                <w:sz w:val="24"/>
                <w:szCs w:val="24"/>
              </w:rPr>
              <w:br/>
              <w:t>произносить предложения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Прочитать стихотворение</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А. С. Пушкина «Няня». Объяснить</w:t>
            </w:r>
            <w:r w:rsidRPr="00BB6EDE">
              <w:rPr>
                <w:rFonts w:ascii="Times New Roman" w:hAnsi="Times New Roman"/>
                <w:sz w:val="24"/>
                <w:szCs w:val="24"/>
              </w:rPr>
              <w:br/>
              <w:t>постановку знаков</w:t>
            </w:r>
            <w:r w:rsidRPr="00BB6EDE">
              <w:rPr>
                <w:rFonts w:ascii="Times New Roman" w:hAnsi="Times New Roman"/>
                <w:sz w:val="24"/>
                <w:szCs w:val="24"/>
              </w:rPr>
              <w:br/>
              <w:t>препинания при</w:t>
            </w:r>
            <w:r w:rsidRPr="00BB6EDE">
              <w:rPr>
                <w:rFonts w:ascii="Times New Roman" w:hAnsi="Times New Roman"/>
                <w:sz w:val="24"/>
                <w:szCs w:val="24"/>
              </w:rPr>
              <w:br/>
              <w:t>обращениях. Сделать вывод, как с</w:t>
            </w:r>
            <w:r w:rsidRPr="00BB6EDE">
              <w:rPr>
                <w:rFonts w:ascii="Times New Roman" w:hAnsi="Times New Roman"/>
                <w:sz w:val="24"/>
                <w:szCs w:val="24"/>
              </w:rPr>
              <w:br/>
              <w:t xml:space="preserve">помощью обращения можно выразить свое отношение. </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112</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Вводные конструкции</w:t>
            </w:r>
            <w:r w:rsidRPr="00BB6EDE">
              <w:rPr>
                <w:rFonts w:ascii="Times New Roman" w:hAnsi="Times New Roman"/>
                <w:sz w:val="24"/>
                <w:szCs w:val="24"/>
              </w:rPr>
              <w:br/>
              <w:t>(слова, словосочетания, предложения)</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новых знаний</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группы вводных конструкций по значению, понимать роль</w:t>
            </w:r>
            <w:r w:rsidRPr="00BB6EDE">
              <w:rPr>
                <w:rFonts w:ascii="Times New Roman" w:hAnsi="Times New Roman"/>
                <w:sz w:val="24"/>
                <w:szCs w:val="24"/>
              </w:rPr>
              <w:br/>
              <w:t>вводных слов как средства выражения субъективной оценки</w:t>
            </w:r>
            <w:r w:rsidRPr="00BB6EDE">
              <w:rPr>
                <w:rFonts w:ascii="Times New Roman" w:hAnsi="Times New Roman"/>
                <w:sz w:val="24"/>
                <w:szCs w:val="24"/>
              </w:rPr>
              <w:br/>
              <w:t>высказывания, уметь выражать</w:t>
            </w:r>
            <w:r w:rsidRPr="00BB6EDE">
              <w:rPr>
                <w:rFonts w:ascii="Times New Roman" w:hAnsi="Times New Roman"/>
                <w:sz w:val="24"/>
                <w:szCs w:val="24"/>
              </w:rPr>
              <w:br/>
              <w:t>определенные отношения к в</w:t>
            </w:r>
            <w:proofErr w:type="gramStart"/>
            <w:r w:rsidRPr="00BB6EDE">
              <w:rPr>
                <w:rFonts w:ascii="Times New Roman" w:hAnsi="Times New Roman"/>
                <w:sz w:val="24"/>
                <w:szCs w:val="24"/>
              </w:rPr>
              <w:t>ы-</w:t>
            </w:r>
            <w:proofErr w:type="gramEnd"/>
            <w:r w:rsidRPr="00BB6EDE">
              <w:rPr>
                <w:rFonts w:ascii="Times New Roman" w:hAnsi="Times New Roman"/>
                <w:sz w:val="24"/>
                <w:szCs w:val="24"/>
              </w:rPr>
              <w:br/>
              <w:t>сказыванию с помощью вводных слов, правильно ставить знаки</w:t>
            </w:r>
            <w:r w:rsidRPr="00BB6EDE">
              <w:rPr>
                <w:rFonts w:ascii="Times New Roman" w:hAnsi="Times New Roman"/>
                <w:sz w:val="24"/>
                <w:szCs w:val="24"/>
              </w:rPr>
              <w:br/>
              <w:t>препинания при вводных словах,</w:t>
            </w:r>
            <w:r w:rsidRPr="00BB6EDE">
              <w:rPr>
                <w:rFonts w:ascii="Times New Roman" w:hAnsi="Times New Roman"/>
                <w:sz w:val="24"/>
                <w:szCs w:val="24"/>
              </w:rPr>
              <w:br/>
              <w:t>различать вводные слова и члены предложения</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группы вводных конструкций по значению, понимать роль</w:t>
            </w:r>
            <w:r w:rsidRPr="00BB6EDE">
              <w:rPr>
                <w:rFonts w:ascii="Times New Roman" w:hAnsi="Times New Roman"/>
                <w:sz w:val="24"/>
                <w:szCs w:val="24"/>
              </w:rPr>
              <w:br/>
              <w:t>вводных слов как средства выражения субъективной оценки</w:t>
            </w:r>
            <w:r w:rsidRPr="00BB6EDE">
              <w:rPr>
                <w:rFonts w:ascii="Times New Roman" w:hAnsi="Times New Roman"/>
                <w:sz w:val="24"/>
                <w:szCs w:val="24"/>
              </w:rPr>
              <w:br/>
              <w:t>высказывания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Заполнить таблицу «Значения</w:t>
            </w:r>
            <w:r w:rsidRPr="00BB6EDE">
              <w:rPr>
                <w:rFonts w:ascii="Times New Roman" w:hAnsi="Times New Roman"/>
                <w:sz w:val="24"/>
                <w:szCs w:val="24"/>
              </w:rPr>
              <w:br/>
              <w:t>вводных слов»</w:t>
            </w:r>
            <w:r w:rsidRPr="00BB6EDE">
              <w:rPr>
                <w:rFonts w:ascii="Times New Roman" w:hAnsi="Times New Roman"/>
                <w:sz w:val="24"/>
                <w:szCs w:val="24"/>
              </w:rPr>
              <w:br/>
              <w:t>своими примерами, включив вводные слова в предложения. Комментированное письмо</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113</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Вводные</w:t>
            </w:r>
            <w:r w:rsidRPr="00BB6EDE">
              <w:rPr>
                <w:rFonts w:ascii="Times New Roman" w:hAnsi="Times New Roman"/>
                <w:sz w:val="24"/>
                <w:szCs w:val="24"/>
              </w:rPr>
              <w:br/>
              <w:t>предложения, знаки</w:t>
            </w:r>
            <w:r w:rsidRPr="00BB6EDE">
              <w:rPr>
                <w:rFonts w:ascii="Times New Roman" w:hAnsi="Times New Roman"/>
                <w:sz w:val="24"/>
                <w:szCs w:val="24"/>
              </w:rPr>
              <w:br/>
              <w:t>препинания</w:t>
            </w:r>
            <w:r w:rsidRPr="00BB6EDE">
              <w:rPr>
                <w:rFonts w:ascii="Times New Roman" w:hAnsi="Times New Roman"/>
                <w:sz w:val="24"/>
                <w:szCs w:val="24"/>
              </w:rPr>
              <w:br/>
              <w:t>при них.</w:t>
            </w:r>
          </w:p>
          <w:p w:rsidR="00656E01" w:rsidRPr="00BB6EDE" w:rsidRDefault="00656E01" w:rsidP="00B25A3B">
            <w:pPr>
              <w:jc w:val="both"/>
              <w:rPr>
                <w:rFonts w:ascii="Times New Roman" w:hAnsi="Times New Roman"/>
                <w:sz w:val="24"/>
                <w:szCs w:val="24"/>
              </w:rPr>
            </w:pP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употреблять в речи вводные предложения с целью вн</w:t>
            </w:r>
            <w:r>
              <w:rPr>
                <w:rFonts w:ascii="Times New Roman" w:hAnsi="Times New Roman"/>
                <w:sz w:val="24"/>
                <w:szCs w:val="24"/>
              </w:rPr>
              <w:t xml:space="preserve">есения добавочных сведений, тех </w:t>
            </w:r>
            <w:r w:rsidRPr="00BB6EDE">
              <w:rPr>
                <w:rFonts w:ascii="Times New Roman" w:hAnsi="Times New Roman"/>
                <w:sz w:val="24"/>
                <w:szCs w:val="24"/>
              </w:rPr>
              <w:t>или иных обстоятельств, расширения описания предмета; правильно строить, выразительно читать предложения с вводными</w:t>
            </w:r>
            <w:r w:rsidRPr="00BB6EDE">
              <w:rPr>
                <w:rFonts w:ascii="Times New Roman" w:hAnsi="Times New Roman"/>
                <w:sz w:val="24"/>
                <w:szCs w:val="24"/>
              </w:rPr>
              <w:br/>
            </w:r>
            <w:r w:rsidRPr="00BB6EDE">
              <w:rPr>
                <w:rFonts w:ascii="Times New Roman" w:hAnsi="Times New Roman"/>
                <w:sz w:val="24"/>
                <w:szCs w:val="24"/>
              </w:rPr>
              <w:lastRenderedPageBreak/>
              <w:t>конструкциями</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употреблять в речи вводные предложения с целью вн</w:t>
            </w:r>
            <w:r>
              <w:rPr>
                <w:rFonts w:ascii="Times New Roman" w:hAnsi="Times New Roman"/>
                <w:sz w:val="24"/>
                <w:szCs w:val="24"/>
              </w:rPr>
              <w:t xml:space="preserve">есения добавочных сведений, тех </w:t>
            </w:r>
            <w:r w:rsidRPr="00BB6EDE">
              <w:rPr>
                <w:rFonts w:ascii="Times New Roman" w:hAnsi="Times New Roman"/>
                <w:sz w:val="24"/>
                <w:szCs w:val="24"/>
              </w:rPr>
              <w:t>или иных обстоятельств, расширения описания предмета</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 xml:space="preserve">Составление связных текстов на заданные темы (рассуждение с включением вводных слов, словосочетаний и </w:t>
            </w:r>
            <w:r w:rsidRPr="00BB6EDE">
              <w:rPr>
                <w:rFonts w:ascii="Times New Roman" w:hAnsi="Times New Roman"/>
                <w:sz w:val="24"/>
                <w:szCs w:val="24"/>
              </w:rPr>
              <w:lastRenderedPageBreak/>
              <w:t>предложений,</w:t>
            </w:r>
            <w:r w:rsidRPr="00BB6EDE">
              <w:rPr>
                <w:rFonts w:ascii="Times New Roman" w:hAnsi="Times New Roman"/>
                <w:sz w:val="24"/>
                <w:szCs w:val="24"/>
              </w:rPr>
              <w:br/>
              <w:t>определяющих отношение между отдельными мыслями и отдельными</w:t>
            </w:r>
            <w:r w:rsidRPr="00BB6EDE">
              <w:rPr>
                <w:rFonts w:ascii="Times New Roman" w:hAnsi="Times New Roman"/>
                <w:sz w:val="24"/>
                <w:szCs w:val="24"/>
              </w:rPr>
              <w:br/>
              <w:t>частями)</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114</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Предложения с междометиями.</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употреблять в речи предложения с междометиями</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Default="00656E01" w:rsidP="000D7CF9">
            <w:pPr>
              <w:rPr>
                <w:rFonts w:ascii="Times New Roman" w:hAnsi="Times New Roman"/>
                <w:sz w:val="24"/>
                <w:szCs w:val="24"/>
              </w:rPr>
            </w:pPr>
            <w:r w:rsidRPr="00BB6EDE">
              <w:rPr>
                <w:rFonts w:ascii="Times New Roman" w:hAnsi="Times New Roman"/>
                <w:sz w:val="24"/>
                <w:szCs w:val="24"/>
              </w:rPr>
              <w:t>Уметь: употреблять в речи предложения с междометиями</w:t>
            </w:r>
          </w:p>
          <w:p w:rsidR="00656E01" w:rsidRPr="00BB6EDE" w:rsidRDefault="00656E01" w:rsidP="000D7CF9">
            <w:pPr>
              <w:rPr>
                <w:rFonts w:ascii="Times New Roman" w:hAnsi="Times New Roman"/>
                <w:sz w:val="24"/>
                <w:szCs w:val="24"/>
              </w:rPr>
            </w:pP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Составление связных текстов на заданные темы </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115</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Вставные конструкции, особенности</w:t>
            </w:r>
            <w:r w:rsidRPr="00BB6EDE">
              <w:rPr>
                <w:rFonts w:ascii="Times New Roman" w:hAnsi="Times New Roman"/>
                <w:sz w:val="24"/>
                <w:szCs w:val="24"/>
              </w:rPr>
              <w:br/>
              <w:t>употребления вставных конструкций</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Иметь представление о вставных</w:t>
            </w:r>
            <w:r w:rsidRPr="00BB6EDE">
              <w:rPr>
                <w:rFonts w:ascii="Times New Roman" w:hAnsi="Times New Roman"/>
                <w:sz w:val="24"/>
                <w:szCs w:val="24"/>
              </w:rPr>
              <w:br/>
              <w:t>конструкциях и их смысловых</w:t>
            </w:r>
            <w:r w:rsidRPr="00BB6EDE">
              <w:rPr>
                <w:rFonts w:ascii="Times New Roman" w:hAnsi="Times New Roman"/>
                <w:sz w:val="24"/>
                <w:szCs w:val="24"/>
              </w:rPr>
              <w:br/>
              <w:t>отличиях от вводных слов и</w:t>
            </w:r>
            <w:r w:rsidRPr="00BB6EDE">
              <w:rPr>
                <w:rFonts w:ascii="Times New Roman" w:hAnsi="Times New Roman"/>
                <w:sz w:val="24"/>
                <w:szCs w:val="24"/>
              </w:rPr>
              <w:br/>
              <w:t>предложений, уметь опознавать</w:t>
            </w:r>
            <w:r w:rsidRPr="00BB6EDE">
              <w:rPr>
                <w:rFonts w:ascii="Times New Roman" w:hAnsi="Times New Roman"/>
                <w:sz w:val="24"/>
                <w:szCs w:val="24"/>
              </w:rPr>
              <w:br/>
              <w:t>вставные конструкции, правильно читать предложения с ними, расставлять знаки препинания на письме</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Иметь представление о вставных</w:t>
            </w:r>
            <w:r w:rsidRPr="00BB6EDE">
              <w:rPr>
                <w:rFonts w:ascii="Times New Roman" w:hAnsi="Times New Roman"/>
                <w:sz w:val="24"/>
                <w:szCs w:val="24"/>
              </w:rPr>
              <w:br/>
              <w:t>конструкциях и их смысловых</w:t>
            </w:r>
            <w:r w:rsidRPr="00BB6EDE">
              <w:rPr>
                <w:rFonts w:ascii="Times New Roman" w:hAnsi="Times New Roman"/>
                <w:sz w:val="24"/>
                <w:szCs w:val="24"/>
              </w:rPr>
              <w:br/>
              <w:t>отличиях от вводных слов и</w:t>
            </w:r>
            <w:r w:rsidRPr="00BB6EDE">
              <w:rPr>
                <w:rFonts w:ascii="Times New Roman" w:hAnsi="Times New Roman"/>
                <w:sz w:val="24"/>
                <w:szCs w:val="24"/>
              </w:rPr>
              <w:br/>
              <w:t>предложений, уметь опознавать</w:t>
            </w:r>
            <w:r w:rsidRPr="00BB6EDE">
              <w:rPr>
                <w:rFonts w:ascii="Times New Roman" w:hAnsi="Times New Roman"/>
                <w:sz w:val="24"/>
                <w:szCs w:val="24"/>
              </w:rPr>
              <w:br/>
              <w:t>вставные конструкции</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Диктант «Проверяю себя»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116</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Вставные конструкции, особенности</w:t>
            </w:r>
            <w:r w:rsidRPr="00BB6EDE">
              <w:rPr>
                <w:rFonts w:ascii="Times New Roman" w:hAnsi="Times New Roman"/>
                <w:sz w:val="24"/>
                <w:szCs w:val="24"/>
              </w:rPr>
              <w:br/>
              <w:t>употребления вставных конструкций</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Иметь представление о вставных</w:t>
            </w:r>
            <w:r w:rsidRPr="00BB6EDE">
              <w:rPr>
                <w:rFonts w:ascii="Times New Roman" w:hAnsi="Times New Roman"/>
                <w:sz w:val="24"/>
                <w:szCs w:val="24"/>
              </w:rPr>
              <w:br/>
              <w:t>конструкциях и их смысловых</w:t>
            </w:r>
            <w:r w:rsidRPr="00BB6EDE">
              <w:rPr>
                <w:rFonts w:ascii="Times New Roman" w:hAnsi="Times New Roman"/>
                <w:sz w:val="24"/>
                <w:szCs w:val="24"/>
              </w:rPr>
              <w:br/>
              <w:t>отличиях от вводных слов и</w:t>
            </w:r>
            <w:r w:rsidRPr="00BB6EDE">
              <w:rPr>
                <w:rFonts w:ascii="Times New Roman" w:hAnsi="Times New Roman"/>
                <w:sz w:val="24"/>
                <w:szCs w:val="24"/>
              </w:rPr>
              <w:br/>
              <w:t>предложений</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Иметь представление о вставных</w:t>
            </w:r>
            <w:r w:rsidRPr="00BB6EDE">
              <w:rPr>
                <w:rFonts w:ascii="Times New Roman" w:hAnsi="Times New Roman"/>
                <w:sz w:val="24"/>
                <w:szCs w:val="24"/>
              </w:rPr>
              <w:br/>
              <w:t>конструкциях и их смысловых</w:t>
            </w:r>
            <w:r w:rsidRPr="00BB6EDE">
              <w:rPr>
                <w:rFonts w:ascii="Times New Roman" w:hAnsi="Times New Roman"/>
                <w:sz w:val="24"/>
                <w:szCs w:val="24"/>
              </w:rPr>
              <w:br/>
              <w:t>отличиях от вводных слов и</w:t>
            </w:r>
            <w:r w:rsidRPr="00BB6EDE">
              <w:rPr>
                <w:rFonts w:ascii="Times New Roman" w:hAnsi="Times New Roman"/>
                <w:sz w:val="24"/>
                <w:szCs w:val="24"/>
              </w:rPr>
              <w:br/>
            </w:r>
            <w:r w:rsidRPr="00BB6EDE">
              <w:rPr>
                <w:rFonts w:ascii="Times New Roman" w:hAnsi="Times New Roman"/>
                <w:sz w:val="24"/>
                <w:szCs w:val="24"/>
              </w:rPr>
              <w:lastRenderedPageBreak/>
              <w:t>предложений</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Тренировочные упражнения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117</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Р.р. Сочинение на лингвистическую тему</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отбирать необходимый фактический материал,</w:t>
            </w:r>
            <w:r w:rsidRPr="00BB6EDE">
              <w:rPr>
                <w:rFonts w:ascii="Times New Roman" w:hAnsi="Times New Roman"/>
                <w:sz w:val="24"/>
                <w:szCs w:val="24"/>
              </w:rPr>
              <w:br/>
              <w:t>свободно излагать свои мысли, соблюдать нормы построения текста</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отбирать необходимый фактический материал,</w:t>
            </w:r>
            <w:r w:rsidRPr="00BB6EDE">
              <w:rPr>
                <w:rFonts w:ascii="Times New Roman" w:hAnsi="Times New Roman"/>
                <w:sz w:val="24"/>
                <w:szCs w:val="24"/>
              </w:rPr>
              <w:br/>
              <w:t>свободно излагать свои мысли, соблюдать нормы построения текста</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Создание текста</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118</w:t>
            </w:r>
            <w:r>
              <w:rPr>
                <w:rFonts w:ascii="Times New Roman" w:hAnsi="Times New Roman"/>
                <w:sz w:val="24"/>
                <w:szCs w:val="24"/>
              </w:rPr>
              <w:t>-119</w:t>
            </w:r>
          </w:p>
        </w:tc>
        <w:tc>
          <w:tcPr>
            <w:tcW w:w="2600" w:type="dxa"/>
          </w:tcPr>
          <w:p w:rsidR="00656E01" w:rsidRPr="00BB6EDE" w:rsidRDefault="00656E01" w:rsidP="008A590C">
            <w:pPr>
              <w:jc w:val="both"/>
              <w:rPr>
                <w:rFonts w:ascii="Times New Roman" w:hAnsi="Times New Roman"/>
                <w:sz w:val="24"/>
                <w:szCs w:val="24"/>
              </w:rPr>
            </w:pPr>
            <w:r w:rsidRPr="00BB6EDE">
              <w:rPr>
                <w:rFonts w:ascii="Times New Roman" w:hAnsi="Times New Roman"/>
                <w:sz w:val="24"/>
                <w:szCs w:val="24"/>
              </w:rPr>
              <w:t>Систематизация и обобщение</w:t>
            </w:r>
            <w:r w:rsidRPr="00BB6EDE">
              <w:rPr>
                <w:rFonts w:ascii="Times New Roman" w:hAnsi="Times New Roman"/>
                <w:sz w:val="24"/>
                <w:szCs w:val="24"/>
              </w:rPr>
              <w:br/>
            </w:r>
            <w:proofErr w:type="gramStart"/>
            <w:r w:rsidRPr="00BB6EDE">
              <w:rPr>
                <w:rFonts w:ascii="Times New Roman" w:hAnsi="Times New Roman"/>
                <w:sz w:val="24"/>
                <w:szCs w:val="24"/>
              </w:rPr>
              <w:t>изученного</w:t>
            </w:r>
            <w:proofErr w:type="gramEnd"/>
            <w:r>
              <w:rPr>
                <w:rFonts w:ascii="Times New Roman" w:hAnsi="Times New Roman"/>
                <w:sz w:val="24"/>
                <w:szCs w:val="24"/>
              </w:rPr>
              <w:t>. Предложения с вводными конструкциями</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Pr>
                <w:rFonts w:ascii="Times New Roman" w:hAnsi="Times New Roman" w:cs="Times New Roman"/>
                <w:sz w:val="24"/>
                <w:szCs w:val="24"/>
              </w:rPr>
              <w:t>Повторительно-обобщающие</w:t>
            </w:r>
            <w:r w:rsidRPr="00BB6EDE">
              <w:rPr>
                <w:rFonts w:ascii="Times New Roman" w:hAnsi="Times New Roman" w:cs="Times New Roman"/>
                <w:sz w:val="24"/>
                <w:szCs w:val="24"/>
              </w:rPr>
              <w:t xml:space="preserve"> урок</w:t>
            </w:r>
            <w:r>
              <w:rPr>
                <w:rFonts w:ascii="Times New Roman" w:hAnsi="Times New Roman" w:cs="Times New Roman"/>
                <w:sz w:val="24"/>
                <w:szCs w:val="24"/>
              </w:rPr>
              <w:t>и</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производить синтаксический разбор предложений с вводными конструкциями, обращениями и междометиями, правильно ставить знаки препинания, производить синонимичную замену вводных слов, различать вводные слова и созвучные члены предложения, использовать вводные слова как средство связи предложений и смысловых частей текста, различные формыобращений в речевом этикете</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Default="00656E01" w:rsidP="00CF2445">
            <w:pPr>
              <w:rPr>
                <w:rFonts w:ascii="Times New Roman" w:hAnsi="Times New Roman"/>
                <w:sz w:val="24"/>
                <w:szCs w:val="24"/>
              </w:rPr>
            </w:pPr>
            <w:r w:rsidRPr="00BB6EDE">
              <w:rPr>
                <w:rFonts w:ascii="Times New Roman" w:hAnsi="Times New Roman"/>
                <w:sz w:val="24"/>
                <w:szCs w:val="24"/>
              </w:rPr>
              <w:t>Уметь: производить синтаксический разбор предложений с вводными конструкциями, обращениями и междометиями, правильно ставить знаки препинания</w:t>
            </w:r>
          </w:p>
          <w:p w:rsidR="00656E01" w:rsidRPr="00BB6EDE" w:rsidRDefault="00656E01" w:rsidP="00CF2445">
            <w:pPr>
              <w:rPr>
                <w:rFonts w:ascii="Times New Roman" w:hAnsi="Times New Roman"/>
                <w:sz w:val="24"/>
                <w:szCs w:val="24"/>
              </w:rPr>
            </w:pP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br/>
              <w:t>Тест</w:t>
            </w:r>
            <w:r>
              <w:rPr>
                <w:rFonts w:ascii="Times New Roman" w:hAnsi="Times New Roman"/>
                <w:sz w:val="24"/>
                <w:szCs w:val="24"/>
              </w:rPr>
              <w:t>, тренировочные упражнения</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Pr>
                <w:rFonts w:ascii="Times New Roman" w:hAnsi="Times New Roman"/>
                <w:sz w:val="24"/>
                <w:szCs w:val="24"/>
              </w:rPr>
              <w:t>120</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Контрольная работа </w:t>
            </w:r>
            <w:r w:rsidRPr="00BB6EDE">
              <w:rPr>
                <w:rFonts w:ascii="Times New Roman" w:hAnsi="Times New Roman" w:cs="Times New Roman"/>
                <w:color w:val="000000"/>
                <w:sz w:val="24"/>
                <w:szCs w:val="24"/>
              </w:rPr>
              <w:t xml:space="preserve">по </w:t>
            </w:r>
            <w:r w:rsidRPr="00BB6EDE">
              <w:rPr>
                <w:rFonts w:ascii="Times New Roman" w:hAnsi="Times New Roman" w:cs="Times New Roman"/>
                <w:color w:val="000000"/>
                <w:sz w:val="24"/>
                <w:szCs w:val="24"/>
              </w:rPr>
              <w:lastRenderedPageBreak/>
              <w:t>темам: «Уточняющие члены предложения», «Вводные слова», «Предложения с обращениями»</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контроля</w:t>
            </w:r>
          </w:p>
        </w:tc>
        <w:tc>
          <w:tcPr>
            <w:tcW w:w="3827" w:type="dxa"/>
          </w:tcPr>
          <w:p w:rsidR="00656E01" w:rsidRPr="00BB6EDE" w:rsidRDefault="00656E01" w:rsidP="000D7CF9">
            <w:pPr>
              <w:rPr>
                <w:rFonts w:ascii="Times New Roman" w:hAnsi="Times New Roman"/>
                <w:sz w:val="24"/>
                <w:szCs w:val="24"/>
              </w:rPr>
            </w:pPr>
            <w:proofErr w:type="gramStart"/>
            <w:r w:rsidRPr="00BB6EDE">
              <w:rPr>
                <w:rFonts w:ascii="Times New Roman" w:hAnsi="Times New Roman"/>
                <w:sz w:val="24"/>
                <w:szCs w:val="24"/>
              </w:rPr>
              <w:t xml:space="preserve">Уметь: производить </w:t>
            </w:r>
            <w:r w:rsidRPr="00BB6EDE">
              <w:rPr>
                <w:rFonts w:ascii="Times New Roman" w:hAnsi="Times New Roman"/>
                <w:sz w:val="24"/>
                <w:szCs w:val="24"/>
              </w:rPr>
              <w:lastRenderedPageBreak/>
              <w:t>синтаксический разбор предложений с вводными конструкциями, обращениями и междометиями, правильно ставить знаки препинания, производить синонимическую замену вводных слов, различать вводные слова и созвучные члены предложения, использовать вводные слова как средство связи предложений и смысловых частей текста, различные формы обращений в речевом этикете, риторические</w:t>
            </w:r>
            <w:r w:rsidRPr="00BB6EDE">
              <w:rPr>
                <w:rFonts w:ascii="Times New Roman" w:hAnsi="Times New Roman"/>
                <w:sz w:val="24"/>
                <w:szCs w:val="24"/>
              </w:rPr>
              <w:br/>
              <w:t>обращения как прием публицистического и художественного стилей</w:t>
            </w:r>
            <w:proofErr w:type="gramEnd"/>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производить синтаксический разбор предложений с вводными конструкциями, обращениями и междометиями, правильно ставить знаки препинания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 xml:space="preserve">Контрольный </w:t>
            </w:r>
            <w:r w:rsidRPr="00BB6EDE">
              <w:rPr>
                <w:rFonts w:ascii="Times New Roman" w:hAnsi="Times New Roman"/>
                <w:sz w:val="24"/>
                <w:szCs w:val="24"/>
              </w:rPr>
              <w:lastRenderedPageBreak/>
              <w:t>диктант с грамматическим заданием</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121</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Предложения с прямой речью.</w:t>
            </w:r>
            <w:r w:rsidRPr="00BB6EDE">
              <w:rPr>
                <w:rFonts w:ascii="Times New Roman" w:hAnsi="Times New Roman"/>
                <w:sz w:val="24"/>
                <w:szCs w:val="24"/>
              </w:rPr>
              <w:br/>
              <w:t>Знаки препинания</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основные способы передачи чужой речи, уметь выразительно читать предложения с</w:t>
            </w:r>
            <w:r w:rsidRPr="00BB6EDE">
              <w:rPr>
                <w:rFonts w:ascii="Times New Roman" w:hAnsi="Times New Roman"/>
                <w:sz w:val="24"/>
                <w:szCs w:val="24"/>
              </w:rPr>
              <w:br/>
              <w:t>прямой речью, правильно ставить в них знаки препинания и</w:t>
            </w:r>
            <w:r w:rsidRPr="00BB6EDE">
              <w:rPr>
                <w:rFonts w:ascii="Times New Roman" w:hAnsi="Times New Roman"/>
                <w:sz w:val="24"/>
                <w:szCs w:val="24"/>
              </w:rPr>
              <w:br/>
              <w:t>обосновывать их постановку</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основные способы передачи чужой речи, уметь выразительно читать предложения с</w:t>
            </w:r>
            <w:r w:rsidRPr="00BB6EDE">
              <w:rPr>
                <w:rFonts w:ascii="Times New Roman" w:hAnsi="Times New Roman"/>
                <w:sz w:val="24"/>
                <w:szCs w:val="24"/>
              </w:rPr>
              <w:br/>
              <w:t>прямой речью, правильно ставить в них знаки препинания и</w:t>
            </w:r>
            <w:r w:rsidRPr="00BB6EDE">
              <w:rPr>
                <w:rFonts w:ascii="Times New Roman" w:hAnsi="Times New Roman"/>
                <w:sz w:val="24"/>
                <w:szCs w:val="24"/>
              </w:rPr>
              <w:br/>
            </w:r>
            <w:r w:rsidRPr="00BB6EDE">
              <w:rPr>
                <w:rFonts w:ascii="Times New Roman" w:hAnsi="Times New Roman"/>
                <w:sz w:val="24"/>
                <w:szCs w:val="24"/>
              </w:rPr>
              <w:lastRenderedPageBreak/>
              <w:t>обосновывать их постановку</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Составление схем,</w:t>
            </w:r>
            <w:r w:rsidRPr="00BB6EDE">
              <w:rPr>
                <w:rFonts w:ascii="Times New Roman" w:hAnsi="Times New Roman"/>
                <w:sz w:val="24"/>
                <w:szCs w:val="24"/>
              </w:rPr>
              <w:br/>
              <w:t>конструирование</w:t>
            </w:r>
            <w:r w:rsidRPr="00BB6EDE">
              <w:rPr>
                <w:rFonts w:ascii="Times New Roman" w:hAnsi="Times New Roman"/>
                <w:sz w:val="24"/>
                <w:szCs w:val="24"/>
              </w:rPr>
              <w:br/>
              <w:t>предложений с</w:t>
            </w:r>
            <w:r w:rsidRPr="00BB6EDE">
              <w:rPr>
                <w:rFonts w:ascii="Times New Roman" w:hAnsi="Times New Roman"/>
                <w:sz w:val="24"/>
                <w:szCs w:val="24"/>
              </w:rPr>
              <w:br/>
              <w:t>прямой речью по</w:t>
            </w:r>
            <w:r w:rsidRPr="00BB6EDE">
              <w:rPr>
                <w:rFonts w:ascii="Times New Roman" w:hAnsi="Times New Roman"/>
                <w:sz w:val="24"/>
                <w:szCs w:val="24"/>
              </w:rPr>
              <w:br/>
              <w:t>схемам. Подобрать</w:t>
            </w:r>
            <w:r w:rsidRPr="00BB6EDE">
              <w:rPr>
                <w:rFonts w:ascii="Times New Roman" w:hAnsi="Times New Roman"/>
                <w:sz w:val="24"/>
                <w:szCs w:val="24"/>
              </w:rPr>
              <w:br/>
              <w:t>свои примеры,</w:t>
            </w:r>
            <w:r w:rsidRPr="00BB6EDE">
              <w:rPr>
                <w:rFonts w:ascii="Times New Roman" w:hAnsi="Times New Roman"/>
                <w:sz w:val="24"/>
                <w:szCs w:val="24"/>
              </w:rPr>
              <w:br/>
              <w:t>проиллюстрировать схемы предложений с прямой речью в таблице.</w:t>
            </w:r>
            <w:r w:rsidRPr="00BB6EDE">
              <w:rPr>
                <w:rFonts w:ascii="Times New Roman" w:hAnsi="Times New Roman"/>
                <w:sz w:val="24"/>
                <w:szCs w:val="24"/>
              </w:rPr>
              <w:br/>
              <w:t>Составить диалоги</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122</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Предложения с прямой речью.</w:t>
            </w:r>
            <w:r w:rsidRPr="00BB6EDE">
              <w:rPr>
                <w:rFonts w:ascii="Times New Roman" w:hAnsi="Times New Roman"/>
                <w:sz w:val="24"/>
                <w:szCs w:val="24"/>
              </w:rPr>
              <w:br/>
              <w:t>Знаки препинания</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основные способы передачи чужой речи, уметь выразительно читать предложения с</w:t>
            </w:r>
            <w:r w:rsidRPr="00BB6EDE">
              <w:rPr>
                <w:rFonts w:ascii="Times New Roman" w:hAnsi="Times New Roman"/>
                <w:sz w:val="24"/>
                <w:szCs w:val="24"/>
              </w:rPr>
              <w:br/>
              <w:t>прямой речью, правильно ст</w:t>
            </w:r>
            <w:proofErr w:type="gramStart"/>
            <w:r w:rsidRPr="00BB6EDE">
              <w:rPr>
                <w:rFonts w:ascii="Times New Roman" w:hAnsi="Times New Roman"/>
                <w:sz w:val="24"/>
                <w:szCs w:val="24"/>
              </w:rPr>
              <w:t>а-</w:t>
            </w:r>
            <w:proofErr w:type="gramEnd"/>
            <w:r w:rsidRPr="00BB6EDE">
              <w:rPr>
                <w:rFonts w:ascii="Times New Roman" w:hAnsi="Times New Roman"/>
                <w:sz w:val="24"/>
                <w:szCs w:val="24"/>
              </w:rPr>
              <w:br/>
              <w:t>вить в них знаки препинания и</w:t>
            </w:r>
            <w:r w:rsidRPr="00BB6EDE">
              <w:rPr>
                <w:rFonts w:ascii="Times New Roman" w:hAnsi="Times New Roman"/>
                <w:sz w:val="24"/>
                <w:szCs w:val="24"/>
              </w:rPr>
              <w:br/>
              <w:t>обосновывать их постановку</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основные способы передачи чужой речи, уметь выразительно читать предложения с</w:t>
            </w:r>
            <w:r w:rsidRPr="00BB6EDE">
              <w:rPr>
                <w:rFonts w:ascii="Times New Roman" w:hAnsi="Times New Roman"/>
                <w:sz w:val="24"/>
                <w:szCs w:val="24"/>
              </w:rPr>
              <w:br/>
              <w:t>прямой речью</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Составление схем,</w:t>
            </w:r>
            <w:r w:rsidRPr="00BB6EDE">
              <w:rPr>
                <w:rFonts w:ascii="Times New Roman" w:hAnsi="Times New Roman"/>
                <w:sz w:val="24"/>
                <w:szCs w:val="24"/>
              </w:rPr>
              <w:br/>
              <w:t>конструирование</w:t>
            </w:r>
            <w:r w:rsidRPr="00BB6EDE">
              <w:rPr>
                <w:rFonts w:ascii="Times New Roman" w:hAnsi="Times New Roman"/>
                <w:sz w:val="24"/>
                <w:szCs w:val="24"/>
              </w:rPr>
              <w:br/>
              <w:t>предложений с</w:t>
            </w:r>
            <w:r w:rsidRPr="00BB6EDE">
              <w:rPr>
                <w:rFonts w:ascii="Times New Roman" w:hAnsi="Times New Roman"/>
                <w:sz w:val="24"/>
                <w:szCs w:val="24"/>
              </w:rPr>
              <w:br/>
              <w:t>прямой речью по</w:t>
            </w:r>
            <w:r w:rsidRPr="00BB6EDE">
              <w:rPr>
                <w:rFonts w:ascii="Times New Roman" w:hAnsi="Times New Roman"/>
                <w:sz w:val="24"/>
                <w:szCs w:val="24"/>
              </w:rPr>
              <w:br/>
              <w:t xml:space="preserve">схемам. </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123</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Р.р. Контрольное сжатое изложение</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развития речи</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воспринимать текст на</w:t>
            </w:r>
            <w:r w:rsidRPr="00BB6EDE">
              <w:rPr>
                <w:rFonts w:ascii="Times New Roman" w:hAnsi="Times New Roman"/>
                <w:sz w:val="24"/>
                <w:szCs w:val="24"/>
              </w:rPr>
              <w:br/>
              <w:t>слух, производить композиционно-содержательный анализ текста, определять выразительные слова и конструкции для передачи темы, основной мысли, сохранять структуру текста при воспроизведении, делать краткие</w:t>
            </w:r>
            <w:r w:rsidRPr="00BB6EDE">
              <w:rPr>
                <w:rFonts w:ascii="Times New Roman" w:hAnsi="Times New Roman"/>
                <w:sz w:val="24"/>
                <w:szCs w:val="24"/>
              </w:rPr>
              <w:br/>
              <w:t>записи в виде перечня ключевых слов, фиксировать основные факты</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воспринимать текст на</w:t>
            </w:r>
            <w:r w:rsidRPr="00BB6EDE">
              <w:rPr>
                <w:rFonts w:ascii="Times New Roman" w:hAnsi="Times New Roman"/>
                <w:sz w:val="24"/>
                <w:szCs w:val="24"/>
              </w:rPr>
              <w:br/>
              <w:t>слух, производить композиционно-содержательный анализ текста, определять выразительные слова и конструкции для передачи темы, основной мысли, сохранять структуру текста при воспроизведении, делать краткие</w:t>
            </w:r>
            <w:r w:rsidRPr="00BB6EDE">
              <w:rPr>
                <w:rFonts w:ascii="Times New Roman" w:hAnsi="Times New Roman"/>
                <w:sz w:val="24"/>
                <w:szCs w:val="24"/>
              </w:rPr>
              <w:br/>
              <w:t xml:space="preserve">записи в виде перечня ключевых </w:t>
            </w:r>
            <w:r w:rsidRPr="00BB6EDE">
              <w:rPr>
                <w:rFonts w:ascii="Times New Roman" w:hAnsi="Times New Roman"/>
                <w:sz w:val="24"/>
                <w:szCs w:val="24"/>
              </w:rPr>
              <w:lastRenderedPageBreak/>
              <w:t>слов, фиксировать основные факты</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 xml:space="preserve">Сжатое изложение </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124</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Предложения с косвенной речью. Замена прямой речи косвенной. Практическое занятие</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понятие «косвенная речь»,</w:t>
            </w:r>
            <w:r w:rsidRPr="00BB6EDE">
              <w:rPr>
                <w:rFonts w:ascii="Times New Roman" w:hAnsi="Times New Roman"/>
                <w:sz w:val="24"/>
                <w:szCs w:val="24"/>
              </w:rPr>
              <w:br/>
              <w:t>уметь различать прямую и косвенную речь, заменять прямую</w:t>
            </w:r>
            <w:r w:rsidRPr="00BB6EDE">
              <w:rPr>
                <w:rFonts w:ascii="Times New Roman" w:hAnsi="Times New Roman"/>
                <w:sz w:val="24"/>
                <w:szCs w:val="24"/>
              </w:rPr>
              <w:br/>
              <w:t>речь косвенной и наоборот, обосновывать постановку знаков препинания при косвенной речи</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понятие «косвенная речь»,</w:t>
            </w:r>
            <w:r w:rsidRPr="00BB6EDE">
              <w:rPr>
                <w:rFonts w:ascii="Times New Roman" w:hAnsi="Times New Roman"/>
                <w:sz w:val="24"/>
                <w:szCs w:val="24"/>
              </w:rPr>
              <w:br/>
              <w:t>уметь различать прямую и косвенную речь, заменять прямую</w:t>
            </w:r>
            <w:r w:rsidRPr="00BB6EDE">
              <w:rPr>
                <w:rFonts w:ascii="Times New Roman" w:hAnsi="Times New Roman"/>
                <w:sz w:val="24"/>
                <w:szCs w:val="24"/>
              </w:rPr>
              <w:br/>
              <w:t>речь косвенной и наоборот, обосновывать постановку знаков препинания при косвенной речи</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Конструирование</w:t>
            </w:r>
            <w:r w:rsidRPr="00BB6EDE">
              <w:rPr>
                <w:rFonts w:ascii="Times New Roman" w:hAnsi="Times New Roman"/>
                <w:sz w:val="24"/>
                <w:szCs w:val="24"/>
              </w:rPr>
              <w:br/>
              <w:t>предложений с</w:t>
            </w:r>
            <w:r w:rsidRPr="00BB6EDE">
              <w:rPr>
                <w:rFonts w:ascii="Times New Roman" w:hAnsi="Times New Roman"/>
                <w:sz w:val="24"/>
                <w:szCs w:val="24"/>
              </w:rPr>
              <w:br/>
              <w:t>разными способами передачи</w:t>
            </w:r>
            <w:r w:rsidRPr="00BB6EDE">
              <w:rPr>
                <w:rFonts w:ascii="Times New Roman" w:hAnsi="Times New Roman"/>
                <w:sz w:val="24"/>
                <w:szCs w:val="24"/>
              </w:rPr>
              <w:br/>
              <w:t>чужой речи</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125</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Предложения с косвенной речью. Замена прямой речи косвенной. Практическое занятие</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понятие «косвенная речь»,</w:t>
            </w:r>
            <w:r w:rsidRPr="00BB6EDE">
              <w:rPr>
                <w:rFonts w:ascii="Times New Roman" w:hAnsi="Times New Roman"/>
                <w:sz w:val="24"/>
                <w:szCs w:val="24"/>
              </w:rPr>
              <w:br/>
              <w:t>уметь различать прямую и косвенную речь, заменять прямую</w:t>
            </w:r>
            <w:r w:rsidRPr="00BB6EDE">
              <w:rPr>
                <w:rFonts w:ascii="Times New Roman" w:hAnsi="Times New Roman"/>
                <w:sz w:val="24"/>
                <w:szCs w:val="24"/>
              </w:rPr>
              <w:br/>
              <w:t>речь косвенной и наоборот, обосновывать постановку знаков препинания при косвенной речи</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понятие «косвенная речь»,</w:t>
            </w:r>
            <w:r w:rsidRPr="00BB6EDE">
              <w:rPr>
                <w:rFonts w:ascii="Times New Roman" w:hAnsi="Times New Roman"/>
                <w:sz w:val="24"/>
                <w:szCs w:val="24"/>
              </w:rPr>
              <w:br/>
              <w:t>уметь различать прямую и косвенную речь, заменять прямую</w:t>
            </w:r>
            <w:r w:rsidRPr="00BB6EDE">
              <w:rPr>
                <w:rFonts w:ascii="Times New Roman" w:hAnsi="Times New Roman"/>
                <w:sz w:val="24"/>
                <w:szCs w:val="24"/>
              </w:rPr>
              <w:br/>
              <w:t>речь косвенной и наоборот</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Конструирование</w:t>
            </w:r>
            <w:r w:rsidRPr="00BB6EDE">
              <w:rPr>
                <w:rFonts w:ascii="Times New Roman" w:hAnsi="Times New Roman"/>
                <w:sz w:val="24"/>
                <w:szCs w:val="24"/>
              </w:rPr>
              <w:br/>
              <w:t>предложений с</w:t>
            </w:r>
            <w:r w:rsidRPr="00BB6EDE">
              <w:rPr>
                <w:rFonts w:ascii="Times New Roman" w:hAnsi="Times New Roman"/>
                <w:sz w:val="24"/>
                <w:szCs w:val="24"/>
              </w:rPr>
              <w:br/>
              <w:t>разными способами передачи</w:t>
            </w:r>
            <w:r w:rsidRPr="00BB6EDE">
              <w:rPr>
                <w:rFonts w:ascii="Times New Roman" w:hAnsi="Times New Roman"/>
                <w:sz w:val="24"/>
                <w:szCs w:val="24"/>
              </w:rPr>
              <w:br/>
              <w:t>чужой речи</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rPr>
            </w:pPr>
            <w:r>
              <w:rPr>
                <w:rFonts w:ascii="Times New Roman" w:hAnsi="Times New Roman"/>
              </w:rPr>
              <w:t>126-127</w:t>
            </w:r>
          </w:p>
        </w:tc>
        <w:tc>
          <w:tcPr>
            <w:tcW w:w="2600" w:type="dxa"/>
          </w:tcPr>
          <w:p w:rsidR="00656E01" w:rsidRPr="00BB6EDE" w:rsidRDefault="00656E01" w:rsidP="00096B3F">
            <w:pPr>
              <w:jc w:val="both"/>
              <w:rPr>
                <w:rFonts w:ascii="Times New Roman" w:hAnsi="Times New Roman"/>
                <w:sz w:val="24"/>
                <w:szCs w:val="24"/>
              </w:rPr>
            </w:pPr>
            <w:r>
              <w:rPr>
                <w:rFonts w:ascii="Times New Roman" w:hAnsi="Times New Roman"/>
                <w:sz w:val="24"/>
                <w:szCs w:val="24"/>
              </w:rPr>
              <w:t xml:space="preserve">Р.р. </w:t>
            </w:r>
            <w:r w:rsidRPr="00BB6EDE">
              <w:rPr>
                <w:rFonts w:ascii="Times New Roman" w:hAnsi="Times New Roman"/>
                <w:sz w:val="24"/>
                <w:szCs w:val="24"/>
              </w:rPr>
              <w:t>Сочинение - сравнительная характеристика двух знакомых лиц, особенности строения текста</w:t>
            </w:r>
          </w:p>
        </w:tc>
        <w:tc>
          <w:tcPr>
            <w:tcW w:w="836" w:type="dxa"/>
          </w:tcPr>
          <w:p w:rsidR="00656E01" w:rsidRPr="00BB6EDE" w:rsidRDefault="00656E01" w:rsidP="00096B3F">
            <w:pPr>
              <w:jc w:val="both"/>
              <w:rPr>
                <w:rFonts w:ascii="Times New Roman" w:hAnsi="Times New Roman"/>
                <w:sz w:val="24"/>
                <w:szCs w:val="24"/>
              </w:rPr>
            </w:pPr>
            <w:r>
              <w:rPr>
                <w:rFonts w:ascii="Times New Roman" w:hAnsi="Times New Roman"/>
                <w:sz w:val="24"/>
                <w:szCs w:val="24"/>
              </w:rPr>
              <w:t>2</w:t>
            </w:r>
          </w:p>
        </w:tc>
        <w:tc>
          <w:tcPr>
            <w:tcW w:w="2268" w:type="dxa"/>
          </w:tcPr>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Урок</w:t>
            </w:r>
            <w:r>
              <w:rPr>
                <w:rFonts w:ascii="Times New Roman" w:hAnsi="Times New Roman" w:cs="Times New Roman"/>
                <w:sz w:val="24"/>
                <w:szCs w:val="24"/>
              </w:rPr>
              <w:t xml:space="preserve">и </w:t>
            </w:r>
            <w:r w:rsidRPr="00BB6EDE">
              <w:rPr>
                <w:rFonts w:ascii="Times New Roman" w:hAnsi="Times New Roman" w:cs="Times New Roman"/>
                <w:sz w:val="24"/>
                <w:szCs w:val="24"/>
              </w:rPr>
              <w:t xml:space="preserve"> развития речи</w:t>
            </w:r>
          </w:p>
        </w:tc>
        <w:tc>
          <w:tcPr>
            <w:tcW w:w="3827" w:type="dxa"/>
          </w:tcPr>
          <w:p w:rsidR="00656E01" w:rsidRPr="00BB6EDE" w:rsidRDefault="00656E01" w:rsidP="00096B3F">
            <w:pPr>
              <w:rPr>
                <w:rFonts w:ascii="Times New Roman" w:hAnsi="Times New Roman"/>
                <w:sz w:val="24"/>
                <w:szCs w:val="24"/>
              </w:rPr>
            </w:pPr>
            <w:r w:rsidRPr="00BB6EDE">
              <w:rPr>
                <w:rFonts w:ascii="Times New Roman" w:hAnsi="Times New Roman"/>
                <w:sz w:val="24"/>
                <w:szCs w:val="24"/>
              </w:rPr>
              <w:t>Уметь: создавать текст - сравнительную характеристику, опираясь на правила сравнения, устанавливая между объектами сходство и</w:t>
            </w:r>
            <w:r w:rsidRPr="00BB6EDE">
              <w:rPr>
                <w:rFonts w:ascii="Times New Roman" w:hAnsi="Times New Roman"/>
                <w:sz w:val="24"/>
                <w:szCs w:val="24"/>
              </w:rPr>
              <w:br/>
              <w:t>различие, строить высказывание на основе типовой схемы (параллельного или последовательного</w:t>
            </w:r>
            <w:r w:rsidRPr="00BB6EDE">
              <w:rPr>
                <w:rFonts w:ascii="Times New Roman" w:hAnsi="Times New Roman"/>
                <w:sz w:val="24"/>
                <w:szCs w:val="24"/>
              </w:rPr>
              <w:br/>
            </w:r>
            <w:r w:rsidRPr="00BB6EDE">
              <w:rPr>
                <w:rFonts w:ascii="Times New Roman" w:hAnsi="Times New Roman"/>
                <w:sz w:val="24"/>
                <w:szCs w:val="24"/>
              </w:rPr>
              <w:lastRenderedPageBreak/>
              <w:t>сравнения), использовать для выражения различия антонимы,</w:t>
            </w:r>
            <w:r w:rsidRPr="00BB6EDE">
              <w:rPr>
                <w:rFonts w:ascii="Times New Roman" w:hAnsi="Times New Roman"/>
                <w:sz w:val="24"/>
                <w:szCs w:val="24"/>
              </w:rPr>
              <w:br/>
              <w:t>предлоги, союзы, вводные слова, параллельные синтаксические</w:t>
            </w:r>
            <w:r w:rsidRPr="00BB6EDE">
              <w:rPr>
                <w:rFonts w:ascii="Times New Roman" w:hAnsi="Times New Roman"/>
                <w:sz w:val="24"/>
                <w:szCs w:val="24"/>
              </w:rPr>
              <w:br/>
              <w:t>конструкции, для которых характерна сопоставительно-противительная интонация</w:t>
            </w:r>
          </w:p>
          <w:p w:rsidR="00656E01" w:rsidRPr="00BB6EDE" w:rsidRDefault="00656E01" w:rsidP="00096B3F">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96B3F">
            <w:pPr>
              <w:rPr>
                <w:rFonts w:ascii="Times New Roman" w:hAnsi="Times New Roman"/>
                <w:sz w:val="24"/>
                <w:szCs w:val="24"/>
              </w:rPr>
            </w:pPr>
            <w:r w:rsidRPr="00BB6EDE">
              <w:rPr>
                <w:rFonts w:ascii="Times New Roman" w:hAnsi="Times New Roman"/>
                <w:sz w:val="24"/>
                <w:szCs w:val="24"/>
              </w:rPr>
              <w:t>Уметь: создавать текст - сравнительную характеристику, опираясь на правила сравнения, устанавливая между объектами сходство и</w:t>
            </w:r>
            <w:r w:rsidRPr="00BB6EDE">
              <w:rPr>
                <w:rFonts w:ascii="Times New Roman" w:hAnsi="Times New Roman"/>
                <w:sz w:val="24"/>
                <w:szCs w:val="24"/>
              </w:rPr>
              <w:br/>
              <w:t>различие, строить высказывание на основе типовой схемы (параллельного или последовательного</w:t>
            </w:r>
            <w:r w:rsidRPr="00BB6EDE">
              <w:rPr>
                <w:rFonts w:ascii="Times New Roman" w:hAnsi="Times New Roman"/>
                <w:sz w:val="24"/>
                <w:szCs w:val="24"/>
              </w:rPr>
              <w:br/>
              <w:t>сравнения)</w:t>
            </w:r>
          </w:p>
        </w:tc>
        <w:tc>
          <w:tcPr>
            <w:tcW w:w="2409"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lastRenderedPageBreak/>
              <w:t>Сочинение</w:t>
            </w:r>
          </w:p>
        </w:tc>
        <w:tc>
          <w:tcPr>
            <w:tcW w:w="1209" w:type="dxa"/>
          </w:tcPr>
          <w:p w:rsidR="00656E01" w:rsidRPr="00BB6EDE" w:rsidRDefault="00656E01" w:rsidP="00B25A3B">
            <w:pPr>
              <w:jc w:val="both"/>
              <w:rPr>
                <w:rFonts w:ascii="Times New Roman" w:hAnsi="Times New Roman" w:cs="Times New Roman"/>
              </w:rPr>
            </w:pPr>
          </w:p>
        </w:tc>
        <w:tc>
          <w:tcPr>
            <w:tcW w:w="1059" w:type="dxa"/>
          </w:tcPr>
          <w:p w:rsidR="00656E01" w:rsidRPr="00BB6EDE" w:rsidRDefault="00656E01" w:rsidP="00B25A3B">
            <w:pPr>
              <w:jc w:val="both"/>
              <w:rPr>
                <w:rFonts w:ascii="Times New Roman" w:hAnsi="Times New Roman" w:cs="Times New Roman"/>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Pr>
                <w:rFonts w:ascii="Times New Roman" w:hAnsi="Times New Roman"/>
                <w:sz w:val="24"/>
                <w:szCs w:val="24"/>
              </w:rPr>
              <w:lastRenderedPageBreak/>
              <w:t>128</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Цитаты и знаки препинания при них</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усвоения нового материала</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правила оформления цитат, уметь вводить цитаты в</w:t>
            </w:r>
            <w:r w:rsidRPr="00BB6EDE">
              <w:rPr>
                <w:rFonts w:ascii="Times New Roman" w:hAnsi="Times New Roman"/>
                <w:sz w:val="24"/>
                <w:szCs w:val="24"/>
              </w:rPr>
              <w:br/>
              <w:t>речь, правильно ставить знаки</w:t>
            </w:r>
            <w:r w:rsidRPr="00BB6EDE">
              <w:rPr>
                <w:rFonts w:ascii="Times New Roman" w:hAnsi="Times New Roman"/>
                <w:sz w:val="24"/>
                <w:szCs w:val="24"/>
              </w:rPr>
              <w:br/>
              <w:t>препинания при цитировании</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правила оформления цитат, уметь вводить цитаты в</w:t>
            </w:r>
            <w:r w:rsidRPr="00BB6EDE">
              <w:rPr>
                <w:rFonts w:ascii="Times New Roman" w:hAnsi="Times New Roman"/>
                <w:sz w:val="24"/>
                <w:szCs w:val="24"/>
              </w:rPr>
              <w:br/>
              <w:t>речь, правильно ставить знаки</w:t>
            </w:r>
            <w:r w:rsidRPr="00BB6EDE">
              <w:rPr>
                <w:rFonts w:ascii="Times New Roman" w:hAnsi="Times New Roman"/>
                <w:sz w:val="24"/>
                <w:szCs w:val="24"/>
              </w:rPr>
              <w:br/>
              <w:t>препинания при цитировании</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Записать под диктовку текст, определить, какую</w:t>
            </w:r>
            <w:r w:rsidRPr="00BB6EDE">
              <w:rPr>
                <w:rFonts w:ascii="Times New Roman" w:hAnsi="Times New Roman"/>
                <w:sz w:val="24"/>
                <w:szCs w:val="24"/>
              </w:rPr>
              <w:br/>
              <w:t>функцию в тексте</w:t>
            </w:r>
            <w:r w:rsidRPr="00BB6EDE">
              <w:rPr>
                <w:rFonts w:ascii="Times New Roman" w:hAnsi="Times New Roman"/>
                <w:sz w:val="24"/>
                <w:szCs w:val="24"/>
              </w:rPr>
              <w:br/>
              <w:t>выполняет цит</w:t>
            </w:r>
            <w:proofErr w:type="gramStart"/>
            <w:r w:rsidRPr="00BB6EDE">
              <w:rPr>
                <w:rFonts w:ascii="Times New Roman" w:hAnsi="Times New Roman"/>
                <w:sz w:val="24"/>
                <w:szCs w:val="24"/>
              </w:rPr>
              <w:t>и-</w:t>
            </w:r>
            <w:proofErr w:type="gramEnd"/>
            <w:r w:rsidRPr="00BB6EDE">
              <w:rPr>
                <w:rFonts w:ascii="Times New Roman" w:hAnsi="Times New Roman"/>
                <w:sz w:val="24"/>
                <w:szCs w:val="24"/>
              </w:rPr>
              <w:br/>
              <w:t>рование</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Pr>
                <w:rFonts w:ascii="Times New Roman" w:hAnsi="Times New Roman"/>
                <w:sz w:val="24"/>
                <w:szCs w:val="24"/>
              </w:rPr>
              <w:t>129</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Систематизация и</w:t>
            </w:r>
            <w:r w:rsidRPr="00BB6EDE">
              <w:rPr>
                <w:rFonts w:ascii="Times New Roman" w:hAnsi="Times New Roman"/>
                <w:sz w:val="24"/>
                <w:szCs w:val="24"/>
              </w:rPr>
              <w:br/>
              <w:t>обобщение</w:t>
            </w:r>
            <w:r w:rsidRPr="00BB6EDE">
              <w:rPr>
                <w:rFonts w:ascii="Times New Roman" w:hAnsi="Times New Roman"/>
                <w:sz w:val="24"/>
                <w:szCs w:val="24"/>
              </w:rPr>
              <w:br/>
            </w:r>
            <w:proofErr w:type="gramStart"/>
            <w:r w:rsidRPr="00BB6EDE">
              <w:rPr>
                <w:rFonts w:ascii="Times New Roman" w:hAnsi="Times New Roman"/>
                <w:sz w:val="24"/>
                <w:szCs w:val="24"/>
              </w:rPr>
              <w:t>изученного</w:t>
            </w:r>
            <w:proofErr w:type="gramEnd"/>
            <w:r w:rsidRPr="00BB6EDE">
              <w:rPr>
                <w:rFonts w:ascii="Times New Roman" w:hAnsi="Times New Roman"/>
                <w:sz w:val="24"/>
                <w:szCs w:val="24"/>
              </w:rPr>
              <w:br/>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w:t>
            </w:r>
          </w:p>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обобщающий урок</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производить синтаксический разбор предложений и моделировать предложения с прямой речью, производить синонимичную замену предложений с</w:t>
            </w:r>
            <w:r w:rsidRPr="00BB6EDE">
              <w:rPr>
                <w:rFonts w:ascii="Times New Roman" w:hAnsi="Times New Roman"/>
                <w:sz w:val="24"/>
                <w:szCs w:val="24"/>
              </w:rPr>
              <w:br/>
              <w:t xml:space="preserve">прямой и косвенной речью, пунктуационно оформлять </w:t>
            </w:r>
            <w:r w:rsidRPr="00BB6EDE">
              <w:rPr>
                <w:rFonts w:ascii="Times New Roman" w:hAnsi="Times New Roman"/>
                <w:sz w:val="24"/>
                <w:szCs w:val="24"/>
              </w:rPr>
              <w:lastRenderedPageBreak/>
              <w:t>предложения с прямой речью, с косвенной речью, выразительно читать предложения с прямой и косвенной речью</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25248B" w:rsidRDefault="00656E01" w:rsidP="000D7CF9">
            <w:pPr>
              <w:rPr>
                <w:rFonts w:ascii="Times New Roman" w:hAnsi="Times New Roman"/>
                <w:b/>
                <w:sz w:val="24"/>
                <w:szCs w:val="24"/>
              </w:rPr>
            </w:pPr>
            <w:r w:rsidRPr="00BB6EDE">
              <w:rPr>
                <w:rFonts w:ascii="Times New Roman" w:hAnsi="Times New Roman"/>
                <w:sz w:val="24"/>
                <w:szCs w:val="24"/>
              </w:rPr>
              <w:t>Уметь: производить синтаксический разбор предложений и моделировать предложения с прямой речью</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Объяснительный</w:t>
            </w:r>
            <w:r w:rsidRPr="00BB6EDE">
              <w:rPr>
                <w:rFonts w:ascii="Times New Roman" w:hAnsi="Times New Roman"/>
                <w:sz w:val="24"/>
                <w:szCs w:val="24"/>
              </w:rPr>
              <w:br/>
              <w:t>диктант, произвести пунктуационный разбор</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130</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Повторение</w:t>
            </w:r>
          </w:p>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Словосочетание</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w:t>
            </w:r>
          </w:p>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обобщающий</w:t>
            </w:r>
          </w:p>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опознавать части речи по их грамматическим признакам,</w:t>
            </w:r>
            <w:r w:rsidRPr="00BB6EDE">
              <w:rPr>
                <w:rFonts w:ascii="Times New Roman" w:hAnsi="Times New Roman"/>
                <w:sz w:val="24"/>
                <w:szCs w:val="24"/>
              </w:rPr>
              <w:br/>
              <w:t>определять синтаксическую роль в предложении, использовать в</w:t>
            </w:r>
            <w:r w:rsidRPr="00BB6EDE">
              <w:rPr>
                <w:rFonts w:ascii="Times New Roman" w:hAnsi="Times New Roman"/>
                <w:sz w:val="24"/>
                <w:szCs w:val="24"/>
              </w:rPr>
              <w:br/>
              <w:t>речи разные виды омонимов,</w:t>
            </w:r>
            <w:r w:rsidRPr="00BB6EDE">
              <w:rPr>
                <w:rFonts w:ascii="Times New Roman" w:hAnsi="Times New Roman"/>
                <w:sz w:val="24"/>
                <w:szCs w:val="24"/>
              </w:rPr>
              <w:br/>
              <w:t>виды и средства синтаксической</w:t>
            </w:r>
            <w:r w:rsidRPr="00BB6EDE">
              <w:rPr>
                <w:rFonts w:ascii="Times New Roman" w:hAnsi="Times New Roman"/>
                <w:sz w:val="24"/>
                <w:szCs w:val="24"/>
              </w:rPr>
              <w:br/>
              <w:t>связи</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опознавать части речи по их грамматическим признакам,</w:t>
            </w:r>
            <w:r w:rsidRPr="00BB6EDE">
              <w:rPr>
                <w:rFonts w:ascii="Times New Roman" w:hAnsi="Times New Roman"/>
                <w:sz w:val="24"/>
                <w:szCs w:val="24"/>
              </w:rPr>
              <w:br/>
              <w:t>определять синтаксическую роль в предложении</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Анализ текста</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131</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Главные члены предложения</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w:t>
            </w:r>
          </w:p>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обобщающий</w:t>
            </w:r>
          </w:p>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и пояснять функцию главных членов, находить и характеризовать подлежащее и сказуемое в предложении, определять</w:t>
            </w:r>
            <w:r w:rsidRPr="00BB6EDE">
              <w:rPr>
                <w:rFonts w:ascii="Times New Roman" w:hAnsi="Times New Roman"/>
                <w:sz w:val="24"/>
                <w:szCs w:val="24"/>
              </w:rPr>
              <w:br/>
              <w:t>способы выражения подлежащего</w:t>
            </w:r>
          </w:p>
          <w:p w:rsidR="00656E01" w:rsidRPr="0025248B"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Знать и пояснять функцию главных членов, находить и характеризовать подлежащее и сказуемое в предложении</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Составить предложение, использовать в качестве подлежащих неделимые словосочетания. Предупредительный диктант</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132</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 xml:space="preserve">Итоговый контрольный диктант </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Урок контроля</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Обобщить и систематизировать полученные знания;</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 xml:space="preserve"> Уметь: выполнять различные </w:t>
            </w:r>
            <w:r w:rsidRPr="00BB6EDE">
              <w:rPr>
                <w:rFonts w:ascii="Times New Roman" w:hAnsi="Times New Roman"/>
                <w:sz w:val="24"/>
                <w:szCs w:val="24"/>
              </w:rPr>
              <w:lastRenderedPageBreak/>
              <w:t>виды лингвистических разборов</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Обобщить и систематизировать полученные знания;</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 xml:space="preserve"> Уметь: выполнять различные виды лингвистических разборов</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 xml:space="preserve">Контрольный диктант с грамматическим </w:t>
            </w:r>
            <w:r w:rsidRPr="00BB6EDE">
              <w:rPr>
                <w:rFonts w:ascii="Times New Roman" w:hAnsi="Times New Roman"/>
                <w:sz w:val="24"/>
                <w:szCs w:val="24"/>
              </w:rPr>
              <w:lastRenderedPageBreak/>
              <w:t>заданием</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133</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Однородные члены предложения</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w:t>
            </w:r>
            <w:proofErr w:type="gramStart"/>
            <w:r w:rsidRPr="00BB6EDE">
              <w:rPr>
                <w:rFonts w:ascii="Times New Roman" w:hAnsi="Times New Roman" w:cs="Times New Roman"/>
                <w:sz w:val="24"/>
                <w:szCs w:val="24"/>
              </w:rPr>
              <w:t>о-</w:t>
            </w:r>
            <w:proofErr w:type="gramEnd"/>
            <w:r w:rsidRPr="00BB6EDE">
              <w:rPr>
                <w:rFonts w:ascii="Times New Roman" w:hAnsi="Times New Roman" w:cs="Times New Roman"/>
                <w:sz w:val="24"/>
                <w:szCs w:val="24"/>
              </w:rPr>
              <w:t xml:space="preserve"> обобщающий урок</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опознавать однородные</w:t>
            </w:r>
            <w:r w:rsidRPr="00BB6EDE">
              <w:rPr>
                <w:rFonts w:ascii="Times New Roman" w:hAnsi="Times New Roman"/>
                <w:sz w:val="24"/>
                <w:szCs w:val="24"/>
              </w:rPr>
              <w:br/>
              <w:t>члены (распространенные, нераспространенные, выраженные</w:t>
            </w:r>
            <w:r w:rsidRPr="00BB6EDE">
              <w:rPr>
                <w:rFonts w:ascii="Times New Roman" w:hAnsi="Times New Roman"/>
                <w:sz w:val="24"/>
                <w:szCs w:val="24"/>
              </w:rPr>
              <w:br/>
              <w:t>различными частями речи, ряды</w:t>
            </w:r>
            <w:r w:rsidRPr="00BB6EDE">
              <w:rPr>
                <w:rFonts w:ascii="Times New Roman" w:hAnsi="Times New Roman"/>
                <w:sz w:val="24"/>
                <w:szCs w:val="24"/>
              </w:rPr>
              <w:br/>
              <w:t>однородных членов), соблюдать</w:t>
            </w:r>
            <w:r w:rsidRPr="00BB6EDE">
              <w:rPr>
                <w:rFonts w:ascii="Times New Roman" w:hAnsi="Times New Roman"/>
                <w:sz w:val="24"/>
                <w:szCs w:val="24"/>
              </w:rPr>
              <w:br/>
              <w:t>перечислительную интонацию в</w:t>
            </w:r>
            <w:r w:rsidRPr="00BB6EDE">
              <w:rPr>
                <w:rFonts w:ascii="Times New Roman" w:hAnsi="Times New Roman"/>
                <w:sz w:val="24"/>
                <w:szCs w:val="24"/>
              </w:rPr>
              <w:br/>
              <w:t>предложениях с однородными</w:t>
            </w:r>
            <w:r w:rsidRPr="00BB6EDE">
              <w:rPr>
                <w:rFonts w:ascii="Times New Roman" w:hAnsi="Times New Roman"/>
                <w:sz w:val="24"/>
                <w:szCs w:val="24"/>
              </w:rPr>
              <w:br/>
              <w:t>членами, строить предложения с несколькими рядами однородных членов</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опознавать однородные</w:t>
            </w:r>
            <w:r w:rsidRPr="00BB6EDE">
              <w:rPr>
                <w:rFonts w:ascii="Times New Roman" w:hAnsi="Times New Roman"/>
                <w:sz w:val="24"/>
                <w:szCs w:val="24"/>
              </w:rPr>
              <w:br/>
              <w:t>члены (распространенные, нераспространенные, выраженные</w:t>
            </w:r>
            <w:r w:rsidRPr="00BB6EDE">
              <w:rPr>
                <w:rFonts w:ascii="Times New Roman" w:hAnsi="Times New Roman"/>
                <w:sz w:val="24"/>
                <w:szCs w:val="24"/>
              </w:rPr>
              <w:br/>
              <w:t>различными частями речи, ряды</w:t>
            </w:r>
            <w:r w:rsidRPr="00BB6EDE">
              <w:rPr>
                <w:rFonts w:ascii="Times New Roman" w:hAnsi="Times New Roman"/>
                <w:sz w:val="24"/>
                <w:szCs w:val="24"/>
              </w:rPr>
              <w:br/>
              <w:t>однородных членов),</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Сопоставить конструкции с распространенными и</w:t>
            </w:r>
            <w:r w:rsidRPr="00BB6EDE">
              <w:rPr>
                <w:rFonts w:ascii="Times New Roman" w:hAnsi="Times New Roman"/>
                <w:sz w:val="24"/>
                <w:szCs w:val="24"/>
              </w:rPr>
              <w:br/>
              <w:t>нераспространенными однородными членами, определить функции</w:t>
            </w:r>
            <w:r w:rsidRPr="00BB6EDE">
              <w:rPr>
                <w:rFonts w:ascii="Times New Roman" w:hAnsi="Times New Roman"/>
                <w:sz w:val="24"/>
                <w:szCs w:val="24"/>
              </w:rPr>
              <w:br/>
              <w:t>сочинительных</w:t>
            </w:r>
            <w:r w:rsidRPr="00BB6EDE">
              <w:rPr>
                <w:rFonts w:ascii="Times New Roman" w:hAnsi="Times New Roman"/>
                <w:sz w:val="24"/>
                <w:szCs w:val="24"/>
              </w:rPr>
              <w:br/>
              <w:t>союзов, дописать</w:t>
            </w:r>
            <w:r w:rsidRPr="00BB6EDE">
              <w:rPr>
                <w:rFonts w:ascii="Times New Roman" w:hAnsi="Times New Roman"/>
                <w:sz w:val="24"/>
                <w:szCs w:val="24"/>
              </w:rPr>
              <w:br/>
              <w:t>предложения с</w:t>
            </w:r>
            <w:r w:rsidRPr="00BB6EDE">
              <w:rPr>
                <w:rFonts w:ascii="Times New Roman" w:hAnsi="Times New Roman"/>
                <w:sz w:val="24"/>
                <w:szCs w:val="24"/>
              </w:rPr>
              <w:br/>
              <w:t>данным началом</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134</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Обособленные и необособленные члены предложения</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w:t>
            </w:r>
            <w:proofErr w:type="gramStart"/>
            <w:r w:rsidRPr="00BB6EDE">
              <w:rPr>
                <w:rFonts w:ascii="Times New Roman" w:hAnsi="Times New Roman" w:cs="Times New Roman"/>
                <w:sz w:val="24"/>
                <w:szCs w:val="24"/>
              </w:rPr>
              <w:t>о-</w:t>
            </w:r>
            <w:proofErr w:type="gramEnd"/>
            <w:r w:rsidRPr="00BB6EDE">
              <w:rPr>
                <w:rFonts w:ascii="Times New Roman" w:hAnsi="Times New Roman" w:cs="Times New Roman"/>
                <w:sz w:val="24"/>
                <w:szCs w:val="24"/>
              </w:rPr>
              <w:t xml:space="preserve"> обобщающий урок</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Иметь представление об обособлении как способе; придать</w:t>
            </w:r>
            <w:r w:rsidRPr="00BB6EDE">
              <w:rPr>
                <w:rFonts w:ascii="Times New Roman" w:hAnsi="Times New Roman"/>
                <w:sz w:val="24"/>
                <w:szCs w:val="24"/>
              </w:rPr>
              <w:br/>
              <w:t>второстепенным членам предложения относительную смысловую самостоятельность;</w:t>
            </w:r>
            <w:r w:rsidRPr="00BB6EDE">
              <w:rPr>
                <w:rFonts w:ascii="Times New Roman" w:hAnsi="Times New Roman"/>
                <w:sz w:val="24"/>
                <w:szCs w:val="24"/>
              </w:rPr>
              <w:br/>
              <w:t>определять второстепенные</w:t>
            </w:r>
            <w:r w:rsidRPr="00BB6EDE">
              <w:rPr>
                <w:rFonts w:ascii="Times New Roman" w:hAnsi="Times New Roman"/>
                <w:sz w:val="24"/>
                <w:szCs w:val="24"/>
              </w:rPr>
              <w:br/>
              <w:t>члены, выраженные причастными и деепричастными оборотами</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Иметь представление об обособлении как способе; придать</w:t>
            </w:r>
            <w:r w:rsidRPr="00BB6EDE">
              <w:rPr>
                <w:rFonts w:ascii="Times New Roman" w:hAnsi="Times New Roman"/>
                <w:sz w:val="24"/>
                <w:szCs w:val="24"/>
              </w:rPr>
              <w:br/>
              <w:t xml:space="preserve">второстепенным членам предложения относительную </w:t>
            </w:r>
            <w:r w:rsidRPr="00BB6EDE">
              <w:rPr>
                <w:rFonts w:ascii="Times New Roman" w:hAnsi="Times New Roman"/>
                <w:sz w:val="24"/>
                <w:szCs w:val="24"/>
              </w:rPr>
              <w:lastRenderedPageBreak/>
              <w:t>смысловую самостоятельность</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Комментированное письмо</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rPr>
          <w:trHeight w:val="1907"/>
        </w:trPr>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135</w:t>
            </w:r>
          </w:p>
        </w:tc>
        <w:tc>
          <w:tcPr>
            <w:tcW w:w="2600"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Повторение тем «Обращение», «Вводные слова и предложения», Способы передачи чужой речи»</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w:t>
            </w:r>
            <w:proofErr w:type="gramStart"/>
            <w:r w:rsidRPr="00BB6EDE">
              <w:rPr>
                <w:rFonts w:ascii="Times New Roman" w:hAnsi="Times New Roman" w:cs="Times New Roman"/>
                <w:sz w:val="24"/>
                <w:szCs w:val="24"/>
              </w:rPr>
              <w:t>о-</w:t>
            </w:r>
            <w:proofErr w:type="gramEnd"/>
            <w:r w:rsidRPr="00BB6EDE">
              <w:rPr>
                <w:rFonts w:ascii="Times New Roman" w:hAnsi="Times New Roman" w:cs="Times New Roman"/>
                <w:sz w:val="24"/>
                <w:szCs w:val="24"/>
              </w:rPr>
              <w:t xml:space="preserve"> обобщающий урок</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Закрепить пройденный материал, отработать умения различать вводные слова и члены предложения, сходные с ними; закрепление навыков постановки знаков препинания.</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Закрепить пройденный материал, отработать умения различать вводные слова и члены предложения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Лингвистический разбор, словарный диктант, анализ текста.</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136</w:t>
            </w:r>
          </w:p>
        </w:tc>
        <w:tc>
          <w:tcPr>
            <w:tcW w:w="2600" w:type="dxa"/>
          </w:tcPr>
          <w:p w:rsidR="00656E01" w:rsidRPr="00BB6EDE" w:rsidRDefault="00656E01" w:rsidP="007C0879">
            <w:pPr>
              <w:jc w:val="both"/>
              <w:rPr>
                <w:rFonts w:ascii="Times New Roman" w:hAnsi="Times New Roman"/>
                <w:sz w:val="24"/>
                <w:szCs w:val="24"/>
              </w:rPr>
            </w:pPr>
            <w:r w:rsidRPr="00BB6EDE">
              <w:rPr>
                <w:rFonts w:ascii="Times New Roman" w:hAnsi="Times New Roman"/>
                <w:sz w:val="24"/>
                <w:szCs w:val="24"/>
              </w:rPr>
              <w:t>Синтаксический разбор</w:t>
            </w:r>
            <w:r>
              <w:rPr>
                <w:rFonts w:ascii="Times New Roman" w:hAnsi="Times New Roman"/>
                <w:sz w:val="24"/>
                <w:szCs w:val="24"/>
              </w:rPr>
              <w:t xml:space="preserve">. </w:t>
            </w:r>
          </w:p>
        </w:tc>
        <w:tc>
          <w:tcPr>
            <w:tcW w:w="836"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B25A3B">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 - обобщающий урок</w:t>
            </w:r>
          </w:p>
        </w:tc>
        <w:tc>
          <w:tcPr>
            <w:tcW w:w="3827" w:type="dxa"/>
          </w:tcPr>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выполнять синтаксический</w:t>
            </w:r>
            <w:r>
              <w:rPr>
                <w:rFonts w:ascii="Times New Roman" w:hAnsi="Times New Roman"/>
                <w:sz w:val="24"/>
                <w:szCs w:val="24"/>
              </w:rPr>
              <w:t xml:space="preserve"> </w:t>
            </w:r>
            <w:r w:rsidRPr="00BB6EDE">
              <w:rPr>
                <w:rFonts w:ascii="Times New Roman" w:hAnsi="Times New Roman"/>
                <w:sz w:val="24"/>
                <w:szCs w:val="24"/>
              </w:rPr>
              <w:t>разбор простого предложения, составлять схемы, определять главные и второстепенные члены предложения</w:t>
            </w:r>
          </w:p>
          <w:p w:rsidR="00656E01" w:rsidRPr="00BB6EDE" w:rsidRDefault="00656E01" w:rsidP="000D7CF9">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D7CF9">
            <w:pPr>
              <w:rPr>
                <w:rFonts w:ascii="Times New Roman" w:hAnsi="Times New Roman"/>
                <w:sz w:val="24"/>
                <w:szCs w:val="24"/>
              </w:rPr>
            </w:pPr>
            <w:r w:rsidRPr="00BB6EDE">
              <w:rPr>
                <w:rFonts w:ascii="Times New Roman" w:hAnsi="Times New Roman"/>
                <w:sz w:val="24"/>
                <w:szCs w:val="24"/>
              </w:rPr>
              <w:t>Уметь: выполнять синтаксический разбор простого предложения, составлять схемы, определять главные и второстепенные члены предложения</w:t>
            </w:r>
          </w:p>
        </w:tc>
        <w:tc>
          <w:tcPr>
            <w:tcW w:w="2409"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Анализ текста, разборы предложений</w:t>
            </w:r>
            <w:r>
              <w:rPr>
                <w:rFonts w:ascii="Times New Roman" w:hAnsi="Times New Roman"/>
                <w:sz w:val="24"/>
                <w:szCs w:val="24"/>
              </w:rPr>
              <w:t>,</w:t>
            </w:r>
            <w:r w:rsidRPr="00BB6EDE">
              <w:rPr>
                <w:rFonts w:ascii="Times New Roman" w:hAnsi="Times New Roman"/>
                <w:sz w:val="24"/>
                <w:szCs w:val="24"/>
              </w:rPr>
              <w:t xml:space="preserve"> конструирование предложений по схемам</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137</w:t>
            </w:r>
          </w:p>
        </w:tc>
        <w:tc>
          <w:tcPr>
            <w:tcW w:w="2600" w:type="dxa"/>
          </w:tcPr>
          <w:p w:rsidR="00656E01" w:rsidRPr="00BB6EDE" w:rsidRDefault="00656E01" w:rsidP="00096B3F">
            <w:pPr>
              <w:jc w:val="both"/>
              <w:rPr>
                <w:rFonts w:ascii="Times New Roman" w:hAnsi="Times New Roman"/>
                <w:b/>
                <w:sz w:val="24"/>
                <w:szCs w:val="24"/>
              </w:rPr>
            </w:pPr>
            <w:r>
              <w:rPr>
                <w:rFonts w:ascii="Times New Roman" w:hAnsi="Times New Roman"/>
                <w:sz w:val="24"/>
                <w:szCs w:val="24"/>
              </w:rPr>
              <w:t>Пунктуационный разбор</w:t>
            </w:r>
          </w:p>
        </w:tc>
        <w:tc>
          <w:tcPr>
            <w:tcW w:w="836" w:type="dxa"/>
          </w:tcPr>
          <w:p w:rsidR="00656E01" w:rsidRPr="00BB6EDE" w:rsidRDefault="00656E01" w:rsidP="00096B3F">
            <w:pPr>
              <w:jc w:val="both"/>
              <w:rPr>
                <w:rFonts w:ascii="Times New Roman" w:hAnsi="Times New Roman"/>
                <w:sz w:val="24"/>
                <w:szCs w:val="24"/>
              </w:rPr>
            </w:pPr>
            <w:r>
              <w:rPr>
                <w:rFonts w:ascii="Times New Roman" w:hAnsi="Times New Roman"/>
                <w:sz w:val="24"/>
                <w:szCs w:val="24"/>
              </w:rPr>
              <w:t>1</w:t>
            </w:r>
          </w:p>
        </w:tc>
        <w:tc>
          <w:tcPr>
            <w:tcW w:w="2268" w:type="dxa"/>
          </w:tcPr>
          <w:p w:rsidR="00656E01" w:rsidRPr="00BB6EDE" w:rsidRDefault="00656E01" w:rsidP="00096B3F">
            <w:pPr>
              <w:jc w:val="both"/>
              <w:rPr>
                <w:rFonts w:ascii="Times New Roman" w:hAnsi="Times New Roman" w:cs="Times New Roman"/>
                <w:sz w:val="24"/>
                <w:szCs w:val="24"/>
              </w:rPr>
            </w:pPr>
            <w:proofErr w:type="spellStart"/>
            <w:r w:rsidRPr="00BB6EDE">
              <w:rPr>
                <w:rFonts w:ascii="Times New Roman" w:hAnsi="Times New Roman" w:cs="Times New Roman"/>
                <w:sz w:val="24"/>
                <w:szCs w:val="24"/>
              </w:rPr>
              <w:t>Повторительно</w:t>
            </w:r>
            <w:proofErr w:type="spellEnd"/>
            <w:r w:rsidRPr="00BB6EDE">
              <w:rPr>
                <w:rFonts w:ascii="Times New Roman" w:hAnsi="Times New Roman" w:cs="Times New Roman"/>
                <w:sz w:val="24"/>
                <w:szCs w:val="24"/>
              </w:rPr>
              <w:t xml:space="preserve"> - обобщающий урок</w:t>
            </w:r>
          </w:p>
        </w:tc>
        <w:tc>
          <w:tcPr>
            <w:tcW w:w="3827" w:type="dxa"/>
          </w:tcPr>
          <w:p w:rsidR="00656E01" w:rsidRPr="00BB6EDE" w:rsidRDefault="00656E01" w:rsidP="00096B3F">
            <w:pPr>
              <w:rPr>
                <w:rFonts w:ascii="Times New Roman" w:hAnsi="Times New Roman"/>
                <w:sz w:val="24"/>
                <w:szCs w:val="24"/>
              </w:rPr>
            </w:pPr>
            <w:r>
              <w:rPr>
                <w:rFonts w:ascii="Times New Roman" w:hAnsi="Times New Roman"/>
                <w:sz w:val="24"/>
                <w:szCs w:val="24"/>
              </w:rPr>
              <w:t xml:space="preserve">Уметь: выполнять  пунктуационный </w:t>
            </w:r>
            <w:r w:rsidRPr="00BB6EDE">
              <w:rPr>
                <w:rFonts w:ascii="Times New Roman" w:hAnsi="Times New Roman"/>
                <w:sz w:val="24"/>
                <w:szCs w:val="24"/>
              </w:rPr>
              <w:t xml:space="preserve"> разбор</w:t>
            </w:r>
            <w:r>
              <w:rPr>
                <w:rFonts w:ascii="Times New Roman" w:hAnsi="Times New Roman"/>
                <w:sz w:val="24"/>
                <w:szCs w:val="24"/>
              </w:rPr>
              <w:t xml:space="preserve"> </w:t>
            </w:r>
            <w:r w:rsidRPr="00BB6EDE">
              <w:rPr>
                <w:rFonts w:ascii="Times New Roman" w:hAnsi="Times New Roman"/>
                <w:sz w:val="24"/>
                <w:szCs w:val="24"/>
              </w:rPr>
              <w:t>простого предложения, составлять схемы, определять главные и второстепенные члены предложения</w:t>
            </w:r>
          </w:p>
          <w:p w:rsidR="00656E01" w:rsidRPr="00BB6EDE" w:rsidRDefault="00656E01" w:rsidP="00096B3F">
            <w:pPr>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96B3F">
            <w:pPr>
              <w:rPr>
                <w:rFonts w:ascii="Times New Roman" w:hAnsi="Times New Roman"/>
                <w:sz w:val="24"/>
                <w:szCs w:val="24"/>
              </w:rPr>
            </w:pPr>
            <w:r w:rsidRPr="00BB6EDE">
              <w:rPr>
                <w:rFonts w:ascii="Times New Roman" w:hAnsi="Times New Roman"/>
                <w:sz w:val="24"/>
                <w:szCs w:val="24"/>
              </w:rPr>
              <w:t>У</w:t>
            </w:r>
            <w:r>
              <w:rPr>
                <w:rFonts w:ascii="Times New Roman" w:hAnsi="Times New Roman"/>
                <w:sz w:val="24"/>
                <w:szCs w:val="24"/>
              </w:rPr>
              <w:t xml:space="preserve">меть: выполнять пунктуационный </w:t>
            </w:r>
            <w:r w:rsidRPr="00BB6EDE">
              <w:rPr>
                <w:rFonts w:ascii="Times New Roman" w:hAnsi="Times New Roman"/>
                <w:sz w:val="24"/>
                <w:szCs w:val="24"/>
              </w:rPr>
              <w:t xml:space="preserve"> разбор простого предложения, составлять схемы, определять главные и второстепенные члены </w:t>
            </w:r>
            <w:r w:rsidRPr="00BB6EDE">
              <w:rPr>
                <w:rFonts w:ascii="Times New Roman" w:hAnsi="Times New Roman"/>
                <w:sz w:val="24"/>
                <w:szCs w:val="24"/>
              </w:rPr>
              <w:lastRenderedPageBreak/>
              <w:t>предложения</w:t>
            </w:r>
          </w:p>
        </w:tc>
        <w:tc>
          <w:tcPr>
            <w:tcW w:w="2409"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lastRenderedPageBreak/>
              <w:t>Анализ текста, разборы предложений</w:t>
            </w:r>
            <w:r>
              <w:rPr>
                <w:rFonts w:ascii="Times New Roman" w:hAnsi="Times New Roman"/>
                <w:sz w:val="24"/>
                <w:szCs w:val="24"/>
              </w:rPr>
              <w:t>,</w:t>
            </w:r>
            <w:r w:rsidRPr="00BB6EDE">
              <w:rPr>
                <w:rFonts w:ascii="Times New Roman" w:hAnsi="Times New Roman"/>
                <w:sz w:val="24"/>
                <w:szCs w:val="24"/>
              </w:rPr>
              <w:t xml:space="preserve"> конструирование предложений по схемам</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lastRenderedPageBreak/>
              <w:t>138</w:t>
            </w:r>
          </w:p>
        </w:tc>
        <w:tc>
          <w:tcPr>
            <w:tcW w:w="2600" w:type="dxa"/>
          </w:tcPr>
          <w:p w:rsidR="00656E01" w:rsidRPr="00BB6EDE" w:rsidRDefault="00656E01" w:rsidP="00096B3F">
            <w:pPr>
              <w:jc w:val="both"/>
              <w:rPr>
                <w:rFonts w:ascii="Times New Roman" w:hAnsi="Times New Roman"/>
                <w:b/>
                <w:sz w:val="24"/>
                <w:szCs w:val="24"/>
              </w:rPr>
            </w:pPr>
            <w:r w:rsidRPr="00BB6EDE">
              <w:rPr>
                <w:rFonts w:ascii="Times New Roman" w:hAnsi="Times New Roman" w:cs="Times New Roman"/>
                <w:b/>
                <w:sz w:val="24"/>
                <w:szCs w:val="24"/>
              </w:rPr>
              <w:t>Административная контрольная работа за курс 8 класса</w:t>
            </w:r>
          </w:p>
        </w:tc>
        <w:tc>
          <w:tcPr>
            <w:tcW w:w="836"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Урок контроля</w:t>
            </w:r>
          </w:p>
        </w:tc>
        <w:tc>
          <w:tcPr>
            <w:tcW w:w="3827" w:type="dxa"/>
          </w:tcPr>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Контроль ЗУН учащихся</w:t>
            </w:r>
          </w:p>
          <w:p w:rsidR="00656E01" w:rsidRPr="00BB6EDE" w:rsidRDefault="00656E01" w:rsidP="00096B3F">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Контроль ЗУН учащихс</w:t>
            </w:r>
            <w:r>
              <w:rPr>
                <w:rFonts w:ascii="Times New Roman" w:hAnsi="Times New Roman" w:cs="Times New Roman"/>
                <w:sz w:val="24"/>
                <w:szCs w:val="24"/>
              </w:rPr>
              <w:t>я</w:t>
            </w:r>
          </w:p>
        </w:tc>
        <w:tc>
          <w:tcPr>
            <w:tcW w:w="2409" w:type="dxa"/>
          </w:tcPr>
          <w:p w:rsidR="00656E01" w:rsidRPr="00BB6EDE" w:rsidRDefault="00656E01" w:rsidP="00096B3F">
            <w:pPr>
              <w:jc w:val="both"/>
              <w:rPr>
                <w:rFonts w:ascii="Times New Roman" w:hAnsi="Times New Roman"/>
                <w:sz w:val="24"/>
                <w:szCs w:val="24"/>
              </w:rPr>
            </w:pPr>
            <w:r w:rsidRPr="00BB6EDE">
              <w:rPr>
                <w:rFonts w:ascii="Times New Roman" w:hAnsi="Times New Roman" w:cs="Times New Roman"/>
                <w:sz w:val="24"/>
                <w:szCs w:val="24"/>
              </w:rPr>
              <w:t>Рабочая тетрадь. Тематический контроль под ред. П. Цыбулько</w:t>
            </w: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rPr>
          <w:trHeight w:val="370"/>
        </w:trPr>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139</w:t>
            </w:r>
          </w:p>
        </w:tc>
        <w:tc>
          <w:tcPr>
            <w:tcW w:w="2600" w:type="dxa"/>
          </w:tcPr>
          <w:p w:rsidR="00656E01" w:rsidRPr="00BB6EDE" w:rsidRDefault="00656E01" w:rsidP="00096B3F">
            <w:pPr>
              <w:jc w:val="both"/>
              <w:rPr>
                <w:rFonts w:ascii="Times New Roman" w:hAnsi="Times New Roman"/>
                <w:sz w:val="24"/>
                <w:szCs w:val="24"/>
              </w:rPr>
            </w:pPr>
            <w:r w:rsidRPr="00BB6EDE">
              <w:rPr>
                <w:rFonts w:ascii="Times New Roman" w:hAnsi="Times New Roman" w:cs="Times New Roman"/>
                <w:sz w:val="24"/>
                <w:szCs w:val="24"/>
              </w:rPr>
              <w:t>Анализ контрольных работ</w:t>
            </w:r>
          </w:p>
        </w:tc>
        <w:tc>
          <w:tcPr>
            <w:tcW w:w="836"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w:t>
            </w:r>
          </w:p>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обобщающий урок</w:t>
            </w:r>
          </w:p>
        </w:tc>
        <w:tc>
          <w:tcPr>
            <w:tcW w:w="3827" w:type="dxa"/>
          </w:tcPr>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Контроль ЗУН учащихся</w:t>
            </w:r>
          </w:p>
          <w:p w:rsidR="00656E01" w:rsidRPr="00BB6EDE" w:rsidRDefault="00656E01" w:rsidP="00096B3F">
            <w:pPr>
              <w:jc w:val="both"/>
              <w:rPr>
                <w:rFonts w:ascii="Times New Roman" w:hAnsi="Times New Roman"/>
                <w:b/>
                <w:sz w:val="24"/>
                <w:szCs w:val="24"/>
              </w:rPr>
            </w:pPr>
            <w:r w:rsidRPr="00BB6EDE">
              <w:rPr>
                <w:rFonts w:ascii="Times New Roman" w:hAnsi="Times New Roman"/>
                <w:b/>
                <w:sz w:val="24"/>
                <w:szCs w:val="24"/>
              </w:rPr>
              <w:t>Для обучающихся с ОВЗ</w:t>
            </w:r>
          </w:p>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Контроль ЗУН учащихся</w:t>
            </w:r>
          </w:p>
          <w:p w:rsidR="00656E01" w:rsidRPr="00BB6EDE" w:rsidRDefault="00656E01" w:rsidP="00096B3F">
            <w:pPr>
              <w:jc w:val="both"/>
              <w:rPr>
                <w:rFonts w:ascii="Times New Roman" w:hAnsi="Times New Roman" w:cs="Times New Roman"/>
                <w:sz w:val="24"/>
                <w:szCs w:val="24"/>
              </w:rPr>
            </w:pPr>
          </w:p>
        </w:tc>
        <w:tc>
          <w:tcPr>
            <w:tcW w:w="2409" w:type="dxa"/>
          </w:tcPr>
          <w:p w:rsidR="00656E01" w:rsidRPr="00BB6EDE" w:rsidRDefault="00656E01" w:rsidP="00096B3F">
            <w:pPr>
              <w:jc w:val="both"/>
              <w:rPr>
                <w:rFonts w:ascii="Times New Roman" w:hAnsi="Times New Roman"/>
                <w:sz w:val="24"/>
                <w:szCs w:val="24"/>
              </w:rPr>
            </w:pP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r w:rsidR="00656E01" w:rsidRPr="00BB6EDE" w:rsidTr="00BB6EDE">
        <w:tc>
          <w:tcPr>
            <w:tcW w:w="1101" w:type="dxa"/>
          </w:tcPr>
          <w:p w:rsidR="00656E01" w:rsidRPr="00BB6EDE" w:rsidRDefault="00656E01" w:rsidP="00B25A3B">
            <w:pPr>
              <w:jc w:val="both"/>
              <w:rPr>
                <w:rFonts w:ascii="Times New Roman" w:hAnsi="Times New Roman"/>
                <w:sz w:val="24"/>
                <w:szCs w:val="24"/>
              </w:rPr>
            </w:pPr>
            <w:r w:rsidRPr="00BB6EDE">
              <w:rPr>
                <w:rFonts w:ascii="Times New Roman" w:hAnsi="Times New Roman"/>
                <w:sz w:val="24"/>
                <w:szCs w:val="24"/>
              </w:rPr>
              <w:t>140</w:t>
            </w:r>
          </w:p>
        </w:tc>
        <w:tc>
          <w:tcPr>
            <w:tcW w:w="2600"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t>Итоговый урок</w:t>
            </w:r>
          </w:p>
        </w:tc>
        <w:tc>
          <w:tcPr>
            <w:tcW w:w="836" w:type="dxa"/>
          </w:tcPr>
          <w:p w:rsidR="00656E01" w:rsidRPr="00BB6EDE" w:rsidRDefault="00656E01" w:rsidP="00096B3F">
            <w:pPr>
              <w:jc w:val="both"/>
              <w:rPr>
                <w:rFonts w:ascii="Times New Roman" w:hAnsi="Times New Roman"/>
                <w:sz w:val="24"/>
                <w:szCs w:val="24"/>
              </w:rPr>
            </w:pPr>
            <w:r w:rsidRPr="00BB6EDE">
              <w:rPr>
                <w:rFonts w:ascii="Times New Roman" w:hAnsi="Times New Roman"/>
                <w:sz w:val="24"/>
                <w:szCs w:val="24"/>
              </w:rPr>
              <w:t>1</w:t>
            </w:r>
          </w:p>
        </w:tc>
        <w:tc>
          <w:tcPr>
            <w:tcW w:w="2268" w:type="dxa"/>
          </w:tcPr>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Повторительно-</w:t>
            </w:r>
          </w:p>
          <w:p w:rsidR="00656E01" w:rsidRPr="00BB6EDE" w:rsidRDefault="00656E01" w:rsidP="00096B3F">
            <w:pPr>
              <w:jc w:val="both"/>
              <w:rPr>
                <w:rFonts w:ascii="Times New Roman" w:hAnsi="Times New Roman" w:cs="Times New Roman"/>
                <w:sz w:val="24"/>
                <w:szCs w:val="24"/>
              </w:rPr>
            </w:pPr>
            <w:r w:rsidRPr="00BB6EDE">
              <w:rPr>
                <w:rFonts w:ascii="Times New Roman" w:hAnsi="Times New Roman" w:cs="Times New Roman"/>
                <w:sz w:val="24"/>
                <w:szCs w:val="24"/>
              </w:rPr>
              <w:t>обобщающий урок</w:t>
            </w:r>
          </w:p>
        </w:tc>
        <w:tc>
          <w:tcPr>
            <w:tcW w:w="3827" w:type="dxa"/>
          </w:tcPr>
          <w:p w:rsidR="00656E01" w:rsidRPr="00BB6EDE" w:rsidRDefault="00656E01" w:rsidP="00B25A3B">
            <w:pPr>
              <w:jc w:val="both"/>
              <w:rPr>
                <w:rFonts w:ascii="Times New Roman" w:hAnsi="Times New Roman" w:cs="Times New Roman"/>
                <w:sz w:val="24"/>
                <w:szCs w:val="24"/>
              </w:rPr>
            </w:pPr>
          </w:p>
        </w:tc>
        <w:tc>
          <w:tcPr>
            <w:tcW w:w="2409" w:type="dxa"/>
          </w:tcPr>
          <w:p w:rsidR="00656E01" w:rsidRPr="00BB6EDE" w:rsidRDefault="00656E01" w:rsidP="00B25A3B">
            <w:pPr>
              <w:jc w:val="both"/>
              <w:rPr>
                <w:rFonts w:ascii="Times New Roman" w:hAnsi="Times New Roman" w:cs="Times New Roman"/>
                <w:sz w:val="24"/>
                <w:szCs w:val="24"/>
              </w:rPr>
            </w:pPr>
          </w:p>
        </w:tc>
        <w:tc>
          <w:tcPr>
            <w:tcW w:w="1209" w:type="dxa"/>
          </w:tcPr>
          <w:p w:rsidR="00656E01" w:rsidRPr="00BB6EDE" w:rsidRDefault="00656E01" w:rsidP="00B25A3B">
            <w:pPr>
              <w:jc w:val="both"/>
              <w:rPr>
                <w:rFonts w:ascii="Times New Roman" w:hAnsi="Times New Roman" w:cs="Times New Roman"/>
                <w:sz w:val="24"/>
                <w:szCs w:val="24"/>
              </w:rPr>
            </w:pPr>
          </w:p>
        </w:tc>
        <w:tc>
          <w:tcPr>
            <w:tcW w:w="1059" w:type="dxa"/>
          </w:tcPr>
          <w:p w:rsidR="00656E01" w:rsidRPr="00BB6EDE" w:rsidRDefault="00656E01" w:rsidP="00B25A3B">
            <w:pPr>
              <w:jc w:val="both"/>
              <w:rPr>
                <w:rFonts w:ascii="Times New Roman" w:hAnsi="Times New Roman" w:cs="Times New Roman"/>
                <w:sz w:val="24"/>
                <w:szCs w:val="24"/>
              </w:rPr>
            </w:pPr>
          </w:p>
        </w:tc>
      </w:tr>
    </w:tbl>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E506FD" w:rsidRPr="00CE74C9" w:rsidRDefault="00E506FD"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sectPr w:rsidR="00E506FD" w:rsidRPr="00CE74C9" w:rsidSect="00006D0D">
          <w:pgSz w:w="16838" w:h="11906" w:orient="landscape"/>
          <w:pgMar w:top="850" w:right="709" w:bottom="1134" w:left="851" w:header="708" w:footer="708" w:gutter="0"/>
          <w:cols w:space="708"/>
          <w:docGrid w:linePitch="360"/>
        </w:sectPr>
      </w:pPr>
    </w:p>
    <w:p w:rsidR="0075620F" w:rsidRPr="00CE74C9" w:rsidRDefault="004E4E2B" w:rsidP="00CE74C9">
      <w:pPr>
        <w:shd w:val="clear" w:color="auto" w:fill="FFFFFF"/>
        <w:tabs>
          <w:tab w:val="left" w:pos="367"/>
        </w:tabs>
        <w:suppressAutoHyphens/>
        <w:ind w:firstLine="709"/>
        <w:jc w:val="both"/>
        <w:rPr>
          <w:rFonts w:ascii="Times New Roman" w:eastAsia="SimSun" w:hAnsi="Times New Roman" w:cs="Times New Roman"/>
          <w:b/>
          <w:kern w:val="1"/>
          <w:sz w:val="28"/>
          <w:szCs w:val="28"/>
          <w:lang w:eastAsia="hi-IN" w:bidi="hi-IN"/>
        </w:rPr>
      </w:pPr>
      <w:r w:rsidRPr="00CE74C9">
        <w:rPr>
          <w:rFonts w:ascii="Times New Roman" w:eastAsia="SimSun" w:hAnsi="Times New Roman" w:cs="Times New Roman"/>
          <w:b/>
          <w:kern w:val="1"/>
          <w:sz w:val="28"/>
          <w:szCs w:val="28"/>
          <w:lang w:eastAsia="hi-IN" w:bidi="hi-IN"/>
        </w:rPr>
        <w:lastRenderedPageBreak/>
        <w:t>Приложение</w:t>
      </w:r>
    </w:p>
    <w:p w:rsidR="004E4E2B" w:rsidRPr="00CE74C9" w:rsidRDefault="004E4E2B"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75620F" w:rsidRPr="00CE74C9" w:rsidRDefault="0075620F"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Контрольная работа №1</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по теме «Словосочетание и простое предложение»</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sz w:val="28"/>
          <w:szCs w:val="28"/>
        </w:rPr>
        <w:t>Цель работы:</w:t>
      </w:r>
      <w:r w:rsidRPr="00CE74C9">
        <w:rPr>
          <w:rFonts w:ascii="Times New Roman" w:hAnsi="Times New Roman" w:cs="Times New Roman"/>
          <w:sz w:val="28"/>
          <w:szCs w:val="28"/>
        </w:rPr>
        <w:t xml:space="preserve"> выявление степени усвоения учащимися обязательного минимума знаний и умений о словос</w:t>
      </w:r>
      <w:r w:rsidR="009D5F72" w:rsidRPr="00CE74C9">
        <w:rPr>
          <w:rFonts w:ascii="Times New Roman" w:hAnsi="Times New Roman" w:cs="Times New Roman"/>
          <w:sz w:val="28"/>
          <w:szCs w:val="28"/>
        </w:rPr>
        <w:t xml:space="preserve">очетании и предложении: </w:t>
      </w:r>
      <w:r w:rsidRPr="00CE74C9">
        <w:rPr>
          <w:rFonts w:ascii="Times New Roman" w:hAnsi="Times New Roman" w:cs="Times New Roman"/>
          <w:sz w:val="28"/>
          <w:szCs w:val="28"/>
        </w:rPr>
        <w:t>владение</w:t>
      </w:r>
      <w:r w:rsidR="00CE74C9" w:rsidRPr="00CE74C9">
        <w:rPr>
          <w:rFonts w:ascii="Times New Roman" w:hAnsi="Times New Roman" w:cs="Times New Roman"/>
          <w:sz w:val="28"/>
          <w:szCs w:val="28"/>
        </w:rPr>
        <w:t xml:space="preserve"> </w:t>
      </w:r>
      <w:r w:rsidR="009D5F72" w:rsidRPr="00CE74C9">
        <w:rPr>
          <w:rFonts w:ascii="Times New Roman" w:hAnsi="Times New Roman" w:cs="Times New Roman"/>
          <w:sz w:val="28"/>
          <w:szCs w:val="28"/>
        </w:rPr>
        <w:t xml:space="preserve">основными понятиями; </w:t>
      </w:r>
      <w:r w:rsidRPr="00CE74C9">
        <w:rPr>
          <w:rFonts w:ascii="Times New Roman" w:hAnsi="Times New Roman" w:cs="Times New Roman"/>
          <w:sz w:val="28"/>
          <w:szCs w:val="28"/>
        </w:rPr>
        <w:tab/>
        <w:t xml:space="preserve">знание и понимание </w:t>
      </w:r>
      <w:r w:rsidR="009D5F72" w:rsidRPr="00CE74C9">
        <w:rPr>
          <w:rFonts w:ascii="Times New Roman" w:hAnsi="Times New Roman" w:cs="Times New Roman"/>
          <w:sz w:val="28"/>
          <w:szCs w:val="28"/>
        </w:rPr>
        <w:t>основных языковых явлений;</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умение производить синтаксический разбор словосочетания и простого предложения.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CE74C9" w:rsidRPr="00CE74C9">
        <w:rPr>
          <w:rFonts w:ascii="Times New Roman" w:hAnsi="Times New Roman" w:cs="Times New Roman"/>
          <w:sz w:val="28"/>
          <w:szCs w:val="28"/>
        </w:rPr>
        <w:t xml:space="preserve"> </w:t>
      </w:r>
      <w:r w:rsidRPr="00CE74C9">
        <w:rPr>
          <w:rFonts w:ascii="Times New Roman" w:hAnsi="Times New Roman" w:cs="Times New Roman"/>
          <w:b/>
          <w:sz w:val="28"/>
          <w:szCs w:val="28"/>
        </w:rPr>
        <w:t>1 вариант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1</w:t>
      </w:r>
      <w:r w:rsidRPr="00CE74C9">
        <w:rPr>
          <w:rFonts w:ascii="Times New Roman" w:hAnsi="Times New Roman" w:cs="Times New Roman"/>
          <w:sz w:val="28"/>
          <w:szCs w:val="28"/>
        </w:rPr>
        <w:t>. Укажите предложение, в котором выделенные слова не являются словосочетанием?</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 xml:space="preserve">А) После </w:t>
      </w:r>
      <w:r w:rsidRPr="00CE74C9">
        <w:rPr>
          <w:rFonts w:ascii="Times New Roman" w:hAnsi="Times New Roman" w:cs="Times New Roman"/>
          <w:i/>
          <w:iCs/>
          <w:sz w:val="28"/>
          <w:szCs w:val="28"/>
          <w:u w:val="single"/>
        </w:rPr>
        <w:t>затяжных дождей</w:t>
      </w:r>
      <w:r w:rsidRPr="00CE74C9">
        <w:rPr>
          <w:rFonts w:ascii="Times New Roman" w:hAnsi="Times New Roman" w:cs="Times New Roman"/>
          <w:sz w:val="28"/>
          <w:szCs w:val="28"/>
        </w:rPr>
        <w:t xml:space="preserve"> небо начало проясняться.</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Б) У дороги из стороны в сторону</w:t>
      </w:r>
      <w:r w:rsidRPr="00CE74C9">
        <w:rPr>
          <w:rFonts w:ascii="Times New Roman" w:hAnsi="Times New Roman" w:cs="Times New Roman"/>
          <w:i/>
          <w:iCs/>
          <w:sz w:val="28"/>
          <w:szCs w:val="28"/>
        </w:rPr>
        <w:t xml:space="preserve"> </w:t>
      </w:r>
      <w:r w:rsidRPr="00CE74C9">
        <w:rPr>
          <w:rFonts w:ascii="Times New Roman" w:hAnsi="Times New Roman" w:cs="Times New Roman"/>
          <w:i/>
          <w:iCs/>
          <w:sz w:val="28"/>
          <w:szCs w:val="28"/>
          <w:u w:val="single"/>
        </w:rPr>
        <w:t>метался на ветру</w:t>
      </w:r>
      <w:r w:rsidRPr="00CE74C9">
        <w:rPr>
          <w:rFonts w:ascii="Times New Roman" w:hAnsi="Times New Roman" w:cs="Times New Roman"/>
          <w:sz w:val="28"/>
          <w:szCs w:val="28"/>
        </w:rPr>
        <w:t xml:space="preserve"> колокольчик.</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 xml:space="preserve">В) Я надвинул кепку, а </w:t>
      </w:r>
      <w:r w:rsidRPr="00CE74C9">
        <w:rPr>
          <w:rFonts w:ascii="Times New Roman" w:hAnsi="Times New Roman" w:cs="Times New Roman"/>
          <w:i/>
          <w:iCs/>
          <w:sz w:val="28"/>
          <w:szCs w:val="28"/>
          <w:u w:val="single"/>
        </w:rPr>
        <w:t>руки засунул</w:t>
      </w:r>
      <w:r w:rsidRPr="00CE74C9">
        <w:rPr>
          <w:rFonts w:ascii="Times New Roman" w:hAnsi="Times New Roman" w:cs="Times New Roman"/>
          <w:sz w:val="28"/>
          <w:szCs w:val="28"/>
        </w:rPr>
        <w:t xml:space="preserve"> в карманы.</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 xml:space="preserve">Г) И тут мы увидели высоко </w:t>
      </w:r>
      <w:r w:rsidRPr="00CE74C9">
        <w:rPr>
          <w:rFonts w:ascii="Times New Roman" w:hAnsi="Times New Roman" w:cs="Times New Roman"/>
          <w:i/>
          <w:iCs/>
          <w:sz w:val="28"/>
          <w:szCs w:val="28"/>
          <w:u w:val="single"/>
        </w:rPr>
        <w:t>в небе журавлей</w:t>
      </w:r>
      <w:r w:rsidRPr="00CE74C9">
        <w:rPr>
          <w:rFonts w:ascii="Times New Roman" w:hAnsi="Times New Roman" w:cs="Times New Roman"/>
          <w:b/>
          <w:sz w:val="28"/>
          <w:szCs w:val="28"/>
        </w:rPr>
        <w:t>.</w:t>
      </w:r>
      <w:r w:rsidR="00CE74C9" w:rsidRPr="00CE74C9">
        <w:rPr>
          <w:rFonts w:ascii="Times New Roman" w:hAnsi="Times New Roman" w:cs="Times New Roman"/>
          <w:b/>
          <w:sz w:val="28"/>
          <w:szCs w:val="28"/>
        </w:rPr>
        <w:t xml:space="preserve"> </w:t>
      </w:r>
      <w:r w:rsidRPr="00CE74C9">
        <w:rPr>
          <w:rFonts w:ascii="Times New Roman" w:hAnsi="Times New Roman" w:cs="Times New Roman"/>
          <w:sz w:val="28"/>
          <w:szCs w:val="28"/>
        </w:rPr>
        <w:t>(По А. Зимину)</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2.</w:t>
      </w:r>
      <w:r w:rsidRPr="00CE74C9">
        <w:rPr>
          <w:rFonts w:ascii="Times New Roman" w:hAnsi="Times New Roman" w:cs="Times New Roman"/>
          <w:b/>
          <w:sz w:val="28"/>
          <w:szCs w:val="28"/>
        </w:rPr>
        <w:t xml:space="preserve"> </w:t>
      </w:r>
      <w:r w:rsidRPr="00CE74C9">
        <w:rPr>
          <w:rFonts w:ascii="Times New Roman" w:hAnsi="Times New Roman" w:cs="Times New Roman"/>
          <w:sz w:val="28"/>
          <w:szCs w:val="28"/>
        </w:rPr>
        <w:t xml:space="preserve">Замените словосочетание </w:t>
      </w:r>
      <w:r w:rsidRPr="00CE74C9">
        <w:rPr>
          <w:rFonts w:ascii="Times New Roman" w:hAnsi="Times New Roman" w:cs="Times New Roman"/>
          <w:i/>
          <w:iCs/>
          <w:sz w:val="28"/>
          <w:szCs w:val="28"/>
          <w:u w:val="single"/>
        </w:rPr>
        <w:t>воздух гор</w:t>
      </w:r>
      <w:r w:rsidRPr="00CE74C9">
        <w:rPr>
          <w:rFonts w:ascii="Times New Roman" w:hAnsi="Times New Roman" w:cs="Times New Roman"/>
          <w:sz w:val="28"/>
          <w:szCs w:val="28"/>
        </w:rPr>
        <w:t xml:space="preserve">, построенное по типу управления, синонимичным словосочетанием со связью согласование. </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bCs/>
          <w:sz w:val="28"/>
          <w:szCs w:val="28"/>
        </w:rPr>
        <w:t>3</w:t>
      </w:r>
      <w:r w:rsidRPr="00CE74C9">
        <w:rPr>
          <w:rFonts w:ascii="Times New Roman" w:hAnsi="Times New Roman" w:cs="Times New Roman"/>
          <w:sz w:val="28"/>
          <w:szCs w:val="28"/>
        </w:rPr>
        <w:t>. Из приведённого ниже предложения выпишите все словосочетания со связью согласование</w:t>
      </w:r>
      <w:r w:rsidRPr="00CE74C9">
        <w:rPr>
          <w:rFonts w:ascii="Times New Roman" w:hAnsi="Times New Roman" w:cs="Times New Roman"/>
          <w:b/>
          <w:sz w:val="28"/>
          <w:szCs w:val="28"/>
        </w:rPr>
        <w:t>.</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i/>
          <w:iCs/>
          <w:sz w:val="28"/>
          <w:szCs w:val="28"/>
        </w:rPr>
        <w:t>Чехов добивался такой краткости и выразительности, чтобы иная фраза могла заменить целую страницу</w:t>
      </w:r>
      <w:r w:rsidRPr="00CE74C9">
        <w:rPr>
          <w:rFonts w:ascii="Times New Roman" w:hAnsi="Times New Roman" w:cs="Times New Roman"/>
          <w:b/>
          <w:sz w:val="28"/>
          <w:szCs w:val="28"/>
        </w:rPr>
        <w:t xml:space="preserve">. </w:t>
      </w:r>
      <w:r w:rsidRPr="00CE74C9">
        <w:rPr>
          <w:rFonts w:ascii="Times New Roman" w:hAnsi="Times New Roman" w:cs="Times New Roman"/>
          <w:sz w:val="28"/>
          <w:szCs w:val="28"/>
        </w:rPr>
        <w:t>(А. Роскин)</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4.</w:t>
      </w:r>
      <w:r w:rsidRPr="00CE74C9">
        <w:rPr>
          <w:rFonts w:ascii="Times New Roman" w:hAnsi="Times New Roman" w:cs="Times New Roman"/>
          <w:sz w:val="28"/>
          <w:szCs w:val="28"/>
        </w:rPr>
        <w:t xml:space="preserve"> Из приведённого ниже предложения выпишите все словосочетания со связью управление.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i/>
          <w:iCs/>
          <w:sz w:val="28"/>
          <w:szCs w:val="28"/>
        </w:rPr>
        <w:t>На узеньком острове гоготали присевшие на ночлег дикие гуси.</w:t>
      </w:r>
      <w:r w:rsidRPr="00CE74C9">
        <w:rPr>
          <w:rFonts w:ascii="Times New Roman" w:hAnsi="Times New Roman" w:cs="Times New Roman"/>
          <w:b/>
          <w:sz w:val="28"/>
          <w:szCs w:val="28"/>
        </w:rPr>
        <w:t xml:space="preserve"> </w:t>
      </w:r>
      <w:r w:rsidRPr="00CE74C9">
        <w:rPr>
          <w:rFonts w:ascii="Times New Roman" w:hAnsi="Times New Roman" w:cs="Times New Roman"/>
          <w:sz w:val="28"/>
          <w:szCs w:val="28"/>
        </w:rPr>
        <w:t>(В. Песков)</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5.</w:t>
      </w:r>
      <w:r w:rsidRPr="00CE74C9">
        <w:rPr>
          <w:rFonts w:ascii="Times New Roman" w:hAnsi="Times New Roman" w:cs="Times New Roman"/>
          <w:sz w:val="28"/>
          <w:szCs w:val="28"/>
        </w:rPr>
        <w:t xml:space="preserve"> Из приведённого ниже предложения выпишите все словосочетания со связью примыкание.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i/>
          <w:iCs/>
          <w:sz w:val="28"/>
          <w:szCs w:val="28"/>
        </w:rPr>
        <w:t xml:space="preserve">Я быстро опустился вниз, подошёл к утке, наклонился, чтоб взять её, но она выпорхнула из-под рук и легко полетела вдоль просеки. </w:t>
      </w:r>
      <w:r w:rsidRPr="00CE74C9">
        <w:rPr>
          <w:rFonts w:ascii="Times New Roman" w:hAnsi="Times New Roman" w:cs="Times New Roman"/>
          <w:sz w:val="28"/>
          <w:szCs w:val="28"/>
        </w:rPr>
        <w:t>(А. Зимин)</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6.</w:t>
      </w:r>
      <w:r w:rsidRPr="00CE74C9">
        <w:rPr>
          <w:rFonts w:ascii="Times New Roman" w:hAnsi="Times New Roman" w:cs="Times New Roman"/>
          <w:sz w:val="28"/>
          <w:szCs w:val="28"/>
        </w:rPr>
        <w:t xml:space="preserve"> В каком из приведённых ниже предложений подлежащее выражено цельным словосочетанием?</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А) Точно по невидимой спиральной лестнице, птицы поднимались всё выше и выше.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Б) Шёл настоящий воздушный бой, в котором журавль отстаивал свою жизнь.</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В) В чистом небе кружились две птицы: степной орёл и журавль.</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Г) Отдохнув, он не спеша стал подниматься в воздух.</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 Чистяковский)</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lastRenderedPageBreak/>
        <w:t xml:space="preserve">7. </w:t>
      </w:r>
      <w:r w:rsidRPr="00CE74C9">
        <w:rPr>
          <w:rFonts w:ascii="Times New Roman" w:hAnsi="Times New Roman" w:cs="Times New Roman"/>
          <w:sz w:val="28"/>
          <w:szCs w:val="28"/>
        </w:rPr>
        <w:t>Какое предложение является сложным?</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А) Брак получился не из-за плохой машины, а из-за неумения работать.</w:t>
      </w:r>
      <w:r w:rsidRPr="00CE74C9">
        <w:rPr>
          <w:rFonts w:ascii="Times New Roman" w:hAnsi="Times New Roman" w:cs="Times New Roman"/>
          <w:sz w:val="28"/>
          <w:szCs w:val="28"/>
        </w:rPr>
        <w:br/>
      </w:r>
      <w:r w:rsidRPr="00CE74C9">
        <w:rPr>
          <w:rFonts w:ascii="Times New Roman" w:hAnsi="Times New Roman" w:cs="Times New Roman"/>
          <w:sz w:val="28"/>
          <w:szCs w:val="28"/>
        </w:rPr>
        <w:tab/>
        <w:t>Б) Искрятся пустынные окрестные бугры, осыпанные лебяжьим пухом молодого снега.</w:t>
      </w:r>
      <w:r w:rsidRPr="00CE74C9">
        <w:rPr>
          <w:rFonts w:ascii="Times New Roman" w:hAnsi="Times New Roman" w:cs="Times New Roman"/>
          <w:sz w:val="28"/>
          <w:szCs w:val="28"/>
        </w:rPr>
        <w:br/>
      </w:r>
      <w:r w:rsidRPr="00CE74C9">
        <w:rPr>
          <w:rFonts w:ascii="Times New Roman" w:hAnsi="Times New Roman" w:cs="Times New Roman"/>
          <w:sz w:val="28"/>
          <w:szCs w:val="28"/>
        </w:rPr>
        <w:tab/>
        <w:t>В) Давыдов долго бежал, держась за грядушку саней, пытаясь согреть ноги, потом вскочил в сани и, притаившись, задремал.</w:t>
      </w:r>
      <w:r w:rsidRPr="00CE74C9">
        <w:rPr>
          <w:rFonts w:ascii="Times New Roman" w:hAnsi="Times New Roman" w:cs="Times New Roman"/>
          <w:sz w:val="28"/>
          <w:szCs w:val="28"/>
        </w:rPr>
        <w:br/>
      </w:r>
      <w:r w:rsidRPr="00CE74C9">
        <w:rPr>
          <w:rFonts w:ascii="Times New Roman" w:hAnsi="Times New Roman" w:cs="Times New Roman"/>
          <w:sz w:val="28"/>
          <w:szCs w:val="28"/>
        </w:rPr>
        <w:tab/>
        <w:t>Г) Поднялся ветер, и стало сыро и мрачно.</w:t>
      </w:r>
    </w:p>
    <w:p w:rsidR="004E4E2B" w:rsidRPr="00CE74C9" w:rsidRDefault="004E4E2B" w:rsidP="00CE74C9">
      <w:pPr>
        <w:ind w:firstLine="709"/>
        <w:jc w:val="both"/>
        <w:rPr>
          <w:rFonts w:ascii="Times New Roman" w:hAnsi="Times New Roman" w:cs="Times New Roman"/>
          <w:color w:val="000000"/>
          <w:spacing w:val="-1"/>
          <w:sz w:val="28"/>
          <w:szCs w:val="28"/>
        </w:rPr>
      </w:pPr>
      <w:r w:rsidRPr="00CE74C9">
        <w:rPr>
          <w:rFonts w:ascii="Times New Roman" w:hAnsi="Times New Roman" w:cs="Times New Roman"/>
          <w:b/>
          <w:bCs/>
          <w:sz w:val="28"/>
          <w:szCs w:val="28"/>
        </w:rPr>
        <w:t xml:space="preserve">8. </w:t>
      </w:r>
      <w:r w:rsidRPr="00CE74C9">
        <w:rPr>
          <w:rFonts w:ascii="Times New Roman" w:hAnsi="Times New Roman" w:cs="Times New Roman"/>
          <w:color w:val="000000"/>
          <w:sz w:val="28"/>
          <w:szCs w:val="28"/>
        </w:rPr>
        <w:t>Определите словосочетание со значением</w:t>
      </w:r>
      <w:r w:rsidR="00CE74C9" w:rsidRPr="00CE74C9">
        <w:rPr>
          <w:rFonts w:ascii="Times New Roman" w:hAnsi="Times New Roman" w:cs="Times New Roman"/>
          <w:color w:val="000000"/>
          <w:sz w:val="28"/>
          <w:szCs w:val="28"/>
        </w:rPr>
        <w:t xml:space="preserve"> </w:t>
      </w:r>
      <w:r w:rsidRPr="00CE74C9">
        <w:rPr>
          <w:rFonts w:ascii="Times New Roman" w:hAnsi="Times New Roman" w:cs="Times New Roman"/>
          <w:color w:val="000000"/>
          <w:sz w:val="28"/>
          <w:szCs w:val="28"/>
        </w:rPr>
        <w:t>«предмет</w:t>
      </w:r>
      <w:r w:rsidR="00CE74C9" w:rsidRPr="00CE74C9">
        <w:rPr>
          <w:rFonts w:ascii="Times New Roman" w:hAnsi="Times New Roman" w:cs="Times New Roman"/>
          <w:color w:val="000000"/>
          <w:sz w:val="28"/>
          <w:szCs w:val="28"/>
        </w:rPr>
        <w:t xml:space="preserve"> </w:t>
      </w:r>
      <w:r w:rsidRPr="00CE74C9">
        <w:rPr>
          <w:rFonts w:ascii="Times New Roman" w:hAnsi="Times New Roman" w:cs="Times New Roman"/>
          <w:color w:val="000000"/>
          <w:spacing w:val="-1"/>
          <w:sz w:val="28"/>
          <w:szCs w:val="28"/>
        </w:rPr>
        <w:t>и его признак».</w:t>
      </w:r>
    </w:p>
    <w:p w:rsidR="004E4E2B" w:rsidRPr="00CE74C9" w:rsidRDefault="004E4E2B" w:rsidP="00CE74C9">
      <w:pPr>
        <w:shd w:val="clear" w:color="auto" w:fill="FFFFFF"/>
        <w:tabs>
          <w:tab w:val="left" w:pos="835"/>
        </w:tabs>
        <w:ind w:firstLine="709"/>
        <w:jc w:val="both"/>
        <w:rPr>
          <w:rFonts w:ascii="Times New Roman" w:hAnsi="Times New Roman" w:cs="Times New Roman"/>
          <w:color w:val="000000"/>
          <w:spacing w:val="-2"/>
          <w:sz w:val="28"/>
          <w:szCs w:val="28"/>
        </w:rPr>
      </w:pPr>
      <w:r w:rsidRPr="00CE74C9">
        <w:rPr>
          <w:rFonts w:ascii="Times New Roman" w:hAnsi="Times New Roman" w:cs="Times New Roman"/>
          <w:color w:val="000000"/>
          <w:spacing w:val="-2"/>
          <w:sz w:val="28"/>
          <w:szCs w:val="28"/>
        </w:rPr>
        <w:tab/>
        <w:t>А) Новая книга;</w:t>
      </w:r>
    </w:p>
    <w:p w:rsidR="004E4E2B" w:rsidRPr="00CE74C9" w:rsidRDefault="004E4E2B" w:rsidP="00CE74C9">
      <w:pPr>
        <w:shd w:val="clear" w:color="auto" w:fill="FFFFFF"/>
        <w:tabs>
          <w:tab w:val="left" w:pos="835"/>
        </w:tabs>
        <w:ind w:firstLine="709"/>
        <w:jc w:val="both"/>
        <w:rPr>
          <w:rFonts w:ascii="Times New Roman" w:hAnsi="Times New Roman" w:cs="Times New Roman"/>
          <w:color w:val="000000"/>
          <w:spacing w:val="-1"/>
          <w:sz w:val="28"/>
          <w:szCs w:val="28"/>
        </w:rPr>
      </w:pPr>
      <w:r w:rsidRPr="00CE74C9">
        <w:rPr>
          <w:rFonts w:ascii="Times New Roman" w:hAnsi="Times New Roman" w:cs="Times New Roman"/>
          <w:color w:val="000000"/>
          <w:spacing w:val="-2"/>
          <w:sz w:val="28"/>
          <w:szCs w:val="28"/>
        </w:rPr>
        <w:tab/>
        <w:t xml:space="preserve">Б) </w:t>
      </w:r>
      <w:r w:rsidRPr="00CE74C9">
        <w:rPr>
          <w:rFonts w:ascii="Times New Roman" w:hAnsi="Times New Roman" w:cs="Times New Roman"/>
          <w:color w:val="000000"/>
          <w:spacing w:val="-1"/>
          <w:sz w:val="28"/>
          <w:szCs w:val="28"/>
        </w:rPr>
        <w:t xml:space="preserve">прочитать книгу </w:t>
      </w:r>
    </w:p>
    <w:p w:rsidR="004E4E2B" w:rsidRPr="00CE74C9" w:rsidRDefault="004E4E2B" w:rsidP="00CE74C9">
      <w:pPr>
        <w:ind w:firstLine="709"/>
        <w:jc w:val="both"/>
        <w:rPr>
          <w:rFonts w:ascii="Times New Roman" w:hAnsi="Times New Roman" w:cs="Times New Roman"/>
          <w:color w:val="000000"/>
          <w:spacing w:val="-1"/>
          <w:sz w:val="28"/>
          <w:szCs w:val="28"/>
        </w:rPr>
      </w:pPr>
      <w:r w:rsidRPr="00CE74C9">
        <w:rPr>
          <w:rFonts w:ascii="Times New Roman" w:hAnsi="Times New Roman" w:cs="Times New Roman"/>
          <w:b/>
          <w:bCs/>
          <w:color w:val="000000"/>
          <w:spacing w:val="-1"/>
          <w:sz w:val="28"/>
          <w:szCs w:val="28"/>
        </w:rPr>
        <w:t xml:space="preserve"> </w:t>
      </w:r>
      <w:r w:rsidRPr="00CE74C9">
        <w:rPr>
          <w:rFonts w:ascii="Times New Roman" w:hAnsi="Times New Roman" w:cs="Times New Roman"/>
          <w:b/>
          <w:bCs/>
          <w:color w:val="000000"/>
          <w:spacing w:val="-1"/>
          <w:sz w:val="28"/>
          <w:szCs w:val="28"/>
        </w:rPr>
        <w:tab/>
      </w:r>
      <w:r w:rsidR="00CE74C9" w:rsidRPr="00CE74C9">
        <w:rPr>
          <w:rFonts w:ascii="Times New Roman" w:hAnsi="Times New Roman" w:cs="Times New Roman"/>
          <w:b/>
          <w:bCs/>
          <w:color w:val="000000"/>
          <w:spacing w:val="-1"/>
          <w:sz w:val="28"/>
          <w:szCs w:val="28"/>
        </w:rPr>
        <w:t xml:space="preserve"> </w:t>
      </w:r>
      <w:r w:rsidRPr="00CE74C9">
        <w:rPr>
          <w:rFonts w:ascii="Times New Roman" w:hAnsi="Times New Roman" w:cs="Times New Roman"/>
          <w:color w:val="000000"/>
          <w:spacing w:val="-1"/>
          <w:sz w:val="28"/>
          <w:szCs w:val="28"/>
        </w:rPr>
        <w:t>В) читать громко.</w:t>
      </w:r>
    </w:p>
    <w:p w:rsidR="004E4E2B" w:rsidRPr="00CE74C9" w:rsidRDefault="004E4E2B" w:rsidP="00CE74C9">
      <w:pPr>
        <w:ind w:firstLine="709"/>
        <w:jc w:val="both"/>
        <w:rPr>
          <w:rFonts w:ascii="Times New Roman" w:hAnsi="Times New Roman" w:cs="Times New Roman"/>
          <w:color w:val="000000"/>
          <w:spacing w:val="-2"/>
          <w:sz w:val="28"/>
          <w:szCs w:val="28"/>
        </w:rPr>
      </w:pPr>
      <w:r w:rsidRPr="00CE74C9">
        <w:rPr>
          <w:rFonts w:ascii="Times New Roman" w:hAnsi="Times New Roman" w:cs="Times New Roman"/>
          <w:b/>
          <w:bCs/>
          <w:color w:val="000000"/>
          <w:spacing w:val="-1"/>
          <w:sz w:val="28"/>
          <w:szCs w:val="28"/>
        </w:rPr>
        <w:t xml:space="preserve">9. </w:t>
      </w:r>
      <w:r w:rsidRPr="00CE74C9">
        <w:rPr>
          <w:rFonts w:ascii="Times New Roman" w:hAnsi="Times New Roman" w:cs="Times New Roman"/>
          <w:color w:val="000000"/>
          <w:spacing w:val="-2"/>
          <w:sz w:val="28"/>
          <w:szCs w:val="28"/>
        </w:rPr>
        <w:t>Определите словосочетание со значением указания на действие.</w:t>
      </w:r>
    </w:p>
    <w:p w:rsidR="004E4E2B" w:rsidRPr="00CE74C9" w:rsidRDefault="004E4E2B" w:rsidP="00CE74C9">
      <w:pPr>
        <w:shd w:val="clear" w:color="auto" w:fill="FFFFFF"/>
        <w:tabs>
          <w:tab w:val="left" w:pos="826"/>
        </w:tabs>
        <w:ind w:firstLine="709"/>
        <w:jc w:val="both"/>
        <w:rPr>
          <w:rFonts w:ascii="Times New Roman" w:hAnsi="Times New Roman" w:cs="Times New Roman"/>
          <w:color w:val="000000"/>
          <w:spacing w:val="-1"/>
          <w:sz w:val="28"/>
          <w:szCs w:val="28"/>
        </w:rPr>
      </w:pPr>
      <w:r w:rsidRPr="00CE74C9">
        <w:rPr>
          <w:rFonts w:ascii="Times New Roman" w:hAnsi="Times New Roman" w:cs="Times New Roman"/>
          <w:color w:val="000000"/>
          <w:spacing w:val="-1"/>
          <w:sz w:val="28"/>
          <w:szCs w:val="28"/>
        </w:rPr>
        <w:tab/>
        <w:t xml:space="preserve">А) любимый фильм </w:t>
      </w:r>
    </w:p>
    <w:p w:rsidR="004E4E2B" w:rsidRPr="00CE74C9" w:rsidRDefault="004E4E2B" w:rsidP="00CE74C9">
      <w:pPr>
        <w:shd w:val="clear" w:color="auto" w:fill="FFFFFF"/>
        <w:tabs>
          <w:tab w:val="left" w:pos="826"/>
        </w:tabs>
        <w:ind w:firstLine="709"/>
        <w:jc w:val="both"/>
        <w:rPr>
          <w:rFonts w:ascii="Times New Roman" w:hAnsi="Times New Roman" w:cs="Times New Roman"/>
          <w:color w:val="000000"/>
          <w:spacing w:val="-1"/>
          <w:sz w:val="28"/>
          <w:szCs w:val="28"/>
        </w:rPr>
      </w:pPr>
      <w:r w:rsidRPr="00CE74C9">
        <w:rPr>
          <w:rFonts w:ascii="Times New Roman" w:hAnsi="Times New Roman" w:cs="Times New Roman"/>
          <w:color w:val="000000"/>
          <w:spacing w:val="-1"/>
          <w:sz w:val="28"/>
          <w:szCs w:val="28"/>
        </w:rPr>
        <w:tab/>
        <w:t>Б)смотреть фильм;</w:t>
      </w:r>
      <w:r w:rsidR="00CE74C9" w:rsidRPr="00CE74C9">
        <w:rPr>
          <w:rFonts w:ascii="Times New Roman" w:hAnsi="Times New Roman" w:cs="Times New Roman"/>
          <w:color w:val="000000"/>
          <w:spacing w:val="-1"/>
          <w:sz w:val="28"/>
          <w:szCs w:val="28"/>
        </w:rPr>
        <w:t xml:space="preserve"> </w:t>
      </w:r>
    </w:p>
    <w:p w:rsidR="004E4E2B" w:rsidRPr="00CE74C9" w:rsidRDefault="004E4E2B" w:rsidP="00CE74C9">
      <w:pPr>
        <w:ind w:firstLine="709"/>
        <w:jc w:val="both"/>
        <w:rPr>
          <w:rFonts w:ascii="Times New Roman" w:hAnsi="Times New Roman" w:cs="Times New Roman"/>
          <w:b/>
          <w:bCs/>
          <w:color w:val="000000"/>
          <w:spacing w:val="-1"/>
          <w:sz w:val="28"/>
          <w:szCs w:val="28"/>
        </w:rPr>
      </w:pPr>
      <w:r w:rsidRPr="00CE74C9">
        <w:rPr>
          <w:rFonts w:ascii="Times New Roman" w:hAnsi="Times New Roman" w:cs="Times New Roman"/>
          <w:color w:val="000000"/>
          <w:spacing w:val="-1"/>
          <w:sz w:val="28"/>
          <w:szCs w:val="28"/>
        </w:rPr>
        <w:tab/>
      </w:r>
      <w:r w:rsidR="00CE74C9" w:rsidRPr="00CE74C9">
        <w:rPr>
          <w:rFonts w:ascii="Times New Roman" w:hAnsi="Times New Roman" w:cs="Times New Roman"/>
          <w:color w:val="000000"/>
          <w:spacing w:val="-1"/>
          <w:sz w:val="28"/>
          <w:szCs w:val="28"/>
        </w:rPr>
        <w:t xml:space="preserve"> </w:t>
      </w:r>
      <w:r w:rsidRPr="00CE74C9">
        <w:rPr>
          <w:rFonts w:ascii="Times New Roman" w:hAnsi="Times New Roman" w:cs="Times New Roman"/>
          <w:color w:val="000000"/>
          <w:spacing w:val="-1"/>
          <w:sz w:val="28"/>
          <w:szCs w:val="28"/>
        </w:rPr>
        <w:t>В)интересный роман</w:t>
      </w:r>
      <w:r w:rsidRPr="00CE74C9">
        <w:rPr>
          <w:rFonts w:ascii="Times New Roman" w:hAnsi="Times New Roman" w:cs="Times New Roman"/>
          <w:b/>
          <w:bCs/>
          <w:color w:val="000000"/>
          <w:spacing w:val="-1"/>
          <w:sz w:val="28"/>
          <w:szCs w:val="28"/>
        </w:rPr>
        <w:t>.</w:t>
      </w:r>
    </w:p>
    <w:p w:rsidR="004E4E2B" w:rsidRPr="00CE74C9" w:rsidRDefault="004E4E2B" w:rsidP="00CE74C9">
      <w:pPr>
        <w:ind w:firstLine="709"/>
        <w:jc w:val="both"/>
        <w:rPr>
          <w:rFonts w:ascii="Times New Roman" w:hAnsi="Times New Roman" w:cs="Times New Roman"/>
          <w:color w:val="000000"/>
          <w:spacing w:val="-6"/>
          <w:sz w:val="28"/>
          <w:szCs w:val="28"/>
        </w:rPr>
      </w:pPr>
      <w:r w:rsidRPr="00CE74C9">
        <w:rPr>
          <w:rFonts w:ascii="Times New Roman" w:hAnsi="Times New Roman" w:cs="Times New Roman"/>
          <w:b/>
          <w:bCs/>
          <w:color w:val="000000"/>
          <w:spacing w:val="-1"/>
          <w:sz w:val="28"/>
          <w:szCs w:val="28"/>
        </w:rPr>
        <w:t xml:space="preserve">10. </w:t>
      </w:r>
      <w:r w:rsidRPr="00CE74C9">
        <w:rPr>
          <w:rFonts w:ascii="Times New Roman" w:hAnsi="Times New Roman" w:cs="Times New Roman"/>
          <w:color w:val="000000"/>
          <w:spacing w:val="-6"/>
          <w:sz w:val="28"/>
          <w:szCs w:val="28"/>
        </w:rPr>
        <w:t>Укажите синонимичные словосочетания:</w:t>
      </w:r>
    </w:p>
    <w:p w:rsidR="004E4E2B" w:rsidRPr="00CE74C9" w:rsidRDefault="004E4E2B" w:rsidP="00CE74C9">
      <w:pPr>
        <w:shd w:val="clear" w:color="auto" w:fill="FFFFFF"/>
        <w:tabs>
          <w:tab w:val="left" w:pos="1114"/>
        </w:tabs>
        <w:ind w:firstLine="709"/>
        <w:jc w:val="both"/>
        <w:rPr>
          <w:rFonts w:ascii="Times New Roman" w:hAnsi="Times New Roman" w:cs="Times New Roman"/>
          <w:color w:val="000000"/>
          <w:spacing w:val="-6"/>
          <w:sz w:val="28"/>
          <w:szCs w:val="28"/>
        </w:rPr>
      </w:pPr>
      <w:r w:rsidRPr="00CE74C9">
        <w:rPr>
          <w:rFonts w:ascii="Times New Roman" w:hAnsi="Times New Roman" w:cs="Times New Roman"/>
          <w:color w:val="000000"/>
          <w:spacing w:val="-6"/>
          <w:sz w:val="28"/>
          <w:szCs w:val="28"/>
        </w:rPr>
        <w:tab/>
        <w:t>А) девушка высокого роста;</w:t>
      </w:r>
    </w:p>
    <w:p w:rsidR="004E4E2B" w:rsidRPr="00CE74C9" w:rsidRDefault="004E4E2B" w:rsidP="00CE74C9">
      <w:pPr>
        <w:shd w:val="clear" w:color="auto" w:fill="FFFFFF"/>
        <w:tabs>
          <w:tab w:val="left" w:pos="1114"/>
        </w:tabs>
        <w:ind w:firstLine="709"/>
        <w:jc w:val="both"/>
        <w:rPr>
          <w:rFonts w:ascii="Times New Roman" w:hAnsi="Times New Roman" w:cs="Times New Roman"/>
          <w:color w:val="000000"/>
          <w:spacing w:val="-6"/>
          <w:sz w:val="28"/>
          <w:szCs w:val="28"/>
        </w:rPr>
      </w:pPr>
      <w:r w:rsidRPr="00CE74C9">
        <w:rPr>
          <w:rFonts w:ascii="Times New Roman" w:hAnsi="Times New Roman" w:cs="Times New Roman"/>
          <w:color w:val="000000"/>
          <w:spacing w:val="-6"/>
          <w:sz w:val="28"/>
          <w:szCs w:val="28"/>
        </w:rPr>
        <w:tab/>
        <w:t>Б) высокорослая девушка;</w:t>
      </w:r>
    </w:p>
    <w:p w:rsidR="004E4E2B" w:rsidRPr="00CE74C9" w:rsidRDefault="004E4E2B" w:rsidP="00CE74C9">
      <w:pPr>
        <w:ind w:firstLine="709"/>
        <w:jc w:val="both"/>
        <w:rPr>
          <w:rFonts w:ascii="Times New Roman" w:hAnsi="Times New Roman" w:cs="Times New Roman"/>
          <w:color w:val="000000"/>
          <w:spacing w:val="-6"/>
          <w:sz w:val="28"/>
          <w:szCs w:val="28"/>
        </w:rPr>
      </w:pPr>
      <w:r w:rsidRPr="00CE74C9">
        <w:rPr>
          <w:rFonts w:ascii="Times New Roman" w:hAnsi="Times New Roman" w:cs="Times New Roman"/>
          <w:color w:val="000000"/>
          <w:spacing w:val="-6"/>
          <w:sz w:val="28"/>
          <w:szCs w:val="28"/>
        </w:rPr>
        <w:tab/>
      </w:r>
      <w:r w:rsidR="00CE74C9" w:rsidRPr="00CE74C9">
        <w:rPr>
          <w:rFonts w:ascii="Times New Roman" w:hAnsi="Times New Roman" w:cs="Times New Roman"/>
          <w:color w:val="000000"/>
          <w:spacing w:val="-6"/>
          <w:sz w:val="28"/>
          <w:szCs w:val="28"/>
        </w:rPr>
        <w:t xml:space="preserve"> </w:t>
      </w:r>
      <w:r w:rsidRPr="00CE74C9">
        <w:rPr>
          <w:rFonts w:ascii="Times New Roman" w:hAnsi="Times New Roman" w:cs="Times New Roman"/>
          <w:color w:val="000000"/>
          <w:spacing w:val="-6"/>
          <w:sz w:val="28"/>
          <w:szCs w:val="28"/>
        </w:rPr>
        <w:t>В) длинноногая девушка.</w:t>
      </w:r>
    </w:p>
    <w:p w:rsidR="004E4E2B" w:rsidRPr="00CE74C9" w:rsidRDefault="004E4E2B" w:rsidP="00CE74C9">
      <w:pPr>
        <w:ind w:firstLine="709"/>
        <w:jc w:val="both"/>
        <w:rPr>
          <w:rFonts w:ascii="Times New Roman" w:hAnsi="Times New Roman" w:cs="Times New Roman"/>
          <w:color w:val="000000"/>
          <w:spacing w:val="-5"/>
          <w:sz w:val="28"/>
          <w:szCs w:val="28"/>
        </w:rPr>
      </w:pPr>
      <w:r w:rsidRPr="00CE74C9">
        <w:rPr>
          <w:rFonts w:ascii="Times New Roman" w:hAnsi="Times New Roman" w:cs="Times New Roman"/>
          <w:b/>
          <w:bCs/>
          <w:color w:val="000000"/>
          <w:spacing w:val="-6"/>
          <w:sz w:val="28"/>
          <w:szCs w:val="28"/>
        </w:rPr>
        <w:t>11.</w:t>
      </w:r>
      <w:r w:rsidR="00CE74C9" w:rsidRPr="00CE74C9">
        <w:rPr>
          <w:rFonts w:ascii="Times New Roman" w:hAnsi="Times New Roman" w:cs="Times New Roman"/>
          <w:b/>
          <w:bCs/>
          <w:color w:val="000000"/>
          <w:spacing w:val="-6"/>
          <w:sz w:val="28"/>
          <w:szCs w:val="28"/>
        </w:rPr>
        <w:t xml:space="preserve"> </w:t>
      </w:r>
      <w:r w:rsidRPr="00CE74C9">
        <w:rPr>
          <w:rFonts w:ascii="Times New Roman" w:hAnsi="Times New Roman" w:cs="Times New Roman"/>
          <w:color w:val="000000"/>
          <w:spacing w:val="-5"/>
          <w:sz w:val="28"/>
          <w:szCs w:val="28"/>
        </w:rPr>
        <w:t>Укажите правильное словосочетание:</w:t>
      </w:r>
    </w:p>
    <w:p w:rsidR="004E4E2B" w:rsidRPr="00CE74C9" w:rsidRDefault="004E4E2B" w:rsidP="00CE74C9">
      <w:pPr>
        <w:shd w:val="clear" w:color="auto" w:fill="FFFFFF"/>
        <w:tabs>
          <w:tab w:val="left" w:pos="806"/>
        </w:tabs>
        <w:ind w:firstLine="709"/>
        <w:jc w:val="both"/>
        <w:rPr>
          <w:rFonts w:ascii="Times New Roman" w:hAnsi="Times New Roman" w:cs="Times New Roman"/>
          <w:color w:val="000000"/>
          <w:spacing w:val="-5"/>
          <w:sz w:val="28"/>
          <w:szCs w:val="28"/>
        </w:rPr>
      </w:pPr>
      <w:r w:rsidRPr="00CE74C9">
        <w:rPr>
          <w:rFonts w:ascii="Times New Roman" w:hAnsi="Times New Roman" w:cs="Times New Roman"/>
          <w:color w:val="000000"/>
          <w:spacing w:val="-5"/>
          <w:sz w:val="28"/>
          <w:szCs w:val="28"/>
        </w:rPr>
        <w:tab/>
        <w:t>А) одеть ребенка;</w:t>
      </w:r>
    </w:p>
    <w:p w:rsidR="004E4E2B" w:rsidRPr="00CE74C9" w:rsidRDefault="004E4E2B" w:rsidP="00CE74C9">
      <w:pPr>
        <w:ind w:firstLine="709"/>
        <w:jc w:val="both"/>
        <w:rPr>
          <w:rFonts w:ascii="Times New Roman" w:hAnsi="Times New Roman" w:cs="Times New Roman"/>
          <w:color w:val="000000"/>
          <w:spacing w:val="-6"/>
          <w:sz w:val="28"/>
          <w:szCs w:val="28"/>
        </w:rPr>
      </w:pPr>
      <w:r w:rsidRPr="00CE74C9">
        <w:rPr>
          <w:rFonts w:ascii="Times New Roman" w:hAnsi="Times New Roman" w:cs="Times New Roman"/>
          <w:color w:val="000000"/>
          <w:spacing w:val="-6"/>
          <w:sz w:val="28"/>
          <w:szCs w:val="28"/>
        </w:rPr>
        <w:tab/>
      </w:r>
      <w:r w:rsidR="00CE74C9" w:rsidRPr="00CE74C9">
        <w:rPr>
          <w:rFonts w:ascii="Times New Roman" w:hAnsi="Times New Roman" w:cs="Times New Roman"/>
          <w:color w:val="000000"/>
          <w:spacing w:val="-6"/>
          <w:sz w:val="28"/>
          <w:szCs w:val="28"/>
        </w:rPr>
        <w:t xml:space="preserve"> </w:t>
      </w:r>
      <w:r w:rsidRPr="00CE74C9">
        <w:rPr>
          <w:rFonts w:ascii="Times New Roman" w:hAnsi="Times New Roman" w:cs="Times New Roman"/>
          <w:color w:val="000000"/>
          <w:spacing w:val="-6"/>
          <w:sz w:val="28"/>
          <w:szCs w:val="28"/>
        </w:rPr>
        <w:t>Б) одеть пальто.</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2 вариант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1.</w:t>
      </w:r>
      <w:r w:rsidRPr="00CE74C9">
        <w:rPr>
          <w:rFonts w:ascii="Times New Roman" w:hAnsi="Times New Roman" w:cs="Times New Roman"/>
          <w:sz w:val="28"/>
          <w:szCs w:val="28"/>
        </w:rPr>
        <w:t xml:space="preserve"> Укажите предложение, в котором выделенные слова не являются словосочетанием?</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 xml:space="preserve">А) Хорошо </w:t>
      </w:r>
      <w:r w:rsidRPr="00CE74C9">
        <w:rPr>
          <w:rFonts w:ascii="Times New Roman" w:hAnsi="Times New Roman" w:cs="Times New Roman"/>
          <w:i/>
          <w:iCs/>
          <w:sz w:val="28"/>
          <w:szCs w:val="28"/>
          <w:u w:val="single"/>
        </w:rPr>
        <w:t>пахнет ландышами</w:t>
      </w:r>
      <w:r w:rsidRPr="00CE74C9">
        <w:rPr>
          <w:rFonts w:ascii="Times New Roman" w:hAnsi="Times New Roman" w:cs="Times New Roman"/>
          <w:sz w:val="28"/>
          <w:szCs w:val="28"/>
        </w:rPr>
        <w:t>, ночной фиалкой.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 xml:space="preserve">Б) У самой канавы, наполненной вешней водою, пышно цветёт </w:t>
      </w:r>
      <w:r w:rsidRPr="00CE74C9">
        <w:rPr>
          <w:rFonts w:ascii="Times New Roman" w:hAnsi="Times New Roman" w:cs="Times New Roman"/>
          <w:i/>
          <w:iCs/>
          <w:sz w:val="28"/>
          <w:szCs w:val="28"/>
          <w:u w:val="single"/>
        </w:rPr>
        <w:t>крошечное деревце</w:t>
      </w:r>
      <w:r w:rsidRPr="00CE74C9">
        <w:rPr>
          <w:rFonts w:ascii="Times New Roman" w:hAnsi="Times New Roman" w:cs="Times New Roman"/>
          <w:sz w:val="28"/>
          <w:szCs w:val="28"/>
        </w:rPr>
        <w:t>.</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 xml:space="preserve">В) Здесь мы слушали </w:t>
      </w:r>
      <w:r w:rsidRPr="00CE74C9">
        <w:rPr>
          <w:rFonts w:ascii="Times New Roman" w:hAnsi="Times New Roman" w:cs="Times New Roman"/>
          <w:i/>
          <w:iCs/>
          <w:sz w:val="28"/>
          <w:szCs w:val="28"/>
          <w:u w:val="single"/>
        </w:rPr>
        <w:t>пение соловья</w:t>
      </w:r>
      <w:r w:rsidRPr="00CE74C9">
        <w:rPr>
          <w:rFonts w:ascii="Times New Roman" w:hAnsi="Times New Roman" w:cs="Times New Roman"/>
          <w:sz w:val="28"/>
          <w:szCs w:val="28"/>
        </w:rPr>
        <w:t xml:space="preserve"> и тихое журчание ручейка.</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 xml:space="preserve">Г) </w:t>
      </w:r>
      <w:r w:rsidRPr="00CE74C9">
        <w:rPr>
          <w:rFonts w:ascii="Times New Roman" w:hAnsi="Times New Roman" w:cs="Times New Roman"/>
          <w:i/>
          <w:iCs/>
          <w:sz w:val="28"/>
          <w:szCs w:val="28"/>
          <w:u w:val="single"/>
        </w:rPr>
        <w:t>Все знают</w:t>
      </w:r>
      <w:r w:rsidRPr="00CE74C9">
        <w:rPr>
          <w:rFonts w:ascii="Times New Roman" w:hAnsi="Times New Roman" w:cs="Times New Roman"/>
          <w:sz w:val="28"/>
          <w:szCs w:val="28"/>
        </w:rPr>
        <w:t xml:space="preserve"> эти простые цветы, похожие на маленькое солнце с золотистыми лепестками-лучами.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 Соколов-Микитов)</w:t>
      </w:r>
      <w:r w:rsidR="00CE74C9" w:rsidRPr="00CE74C9">
        <w:rPr>
          <w:rFonts w:ascii="Times New Roman" w:hAnsi="Times New Roman" w:cs="Times New Roman"/>
          <w:sz w:val="28"/>
          <w:szCs w:val="28"/>
        </w:rPr>
        <w:t xml:space="preserve">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2</w:t>
      </w:r>
      <w:r w:rsidRPr="00CE74C9">
        <w:rPr>
          <w:rFonts w:ascii="Times New Roman" w:hAnsi="Times New Roman" w:cs="Times New Roman"/>
          <w:b/>
          <w:sz w:val="28"/>
          <w:szCs w:val="28"/>
        </w:rPr>
        <w:t xml:space="preserve">. </w:t>
      </w:r>
      <w:r w:rsidRPr="00CE74C9">
        <w:rPr>
          <w:rFonts w:ascii="Times New Roman" w:hAnsi="Times New Roman" w:cs="Times New Roman"/>
          <w:sz w:val="28"/>
          <w:szCs w:val="28"/>
        </w:rPr>
        <w:t xml:space="preserve">Замените словосочетание </w:t>
      </w:r>
      <w:r w:rsidRPr="00CE74C9">
        <w:rPr>
          <w:rFonts w:ascii="Times New Roman" w:hAnsi="Times New Roman" w:cs="Times New Roman"/>
          <w:i/>
          <w:iCs/>
          <w:sz w:val="28"/>
          <w:szCs w:val="28"/>
          <w:u w:val="single"/>
        </w:rPr>
        <w:t>жизнь в городе</w:t>
      </w:r>
      <w:r w:rsidRPr="00CE74C9">
        <w:rPr>
          <w:rFonts w:ascii="Times New Roman" w:hAnsi="Times New Roman" w:cs="Times New Roman"/>
          <w:sz w:val="28"/>
          <w:szCs w:val="28"/>
        </w:rPr>
        <w:t xml:space="preserve">, построенное по типу управления, синонимичным словосочетанием со связью согласование. </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bCs/>
          <w:sz w:val="28"/>
          <w:szCs w:val="28"/>
        </w:rPr>
        <w:t>3.</w:t>
      </w:r>
      <w:r w:rsidRPr="00CE74C9">
        <w:rPr>
          <w:rFonts w:ascii="Times New Roman" w:hAnsi="Times New Roman" w:cs="Times New Roman"/>
          <w:sz w:val="28"/>
          <w:szCs w:val="28"/>
        </w:rPr>
        <w:t xml:space="preserve"> Из приведённого ниже предложения выпишите все словосочетания со связью согласование</w:t>
      </w:r>
      <w:r w:rsidRPr="00CE74C9">
        <w:rPr>
          <w:rFonts w:ascii="Times New Roman" w:hAnsi="Times New Roman" w:cs="Times New Roman"/>
          <w:b/>
          <w:sz w:val="28"/>
          <w:szCs w:val="28"/>
        </w:rPr>
        <w:t>.</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i/>
          <w:iCs/>
          <w:sz w:val="28"/>
          <w:szCs w:val="28"/>
        </w:rPr>
        <w:t xml:space="preserve">Взрослые птички долго и беспокойно кружились над вылетевшими птенцами, как бы стараясь научить их летать. </w:t>
      </w:r>
      <w:r w:rsidRPr="00CE74C9">
        <w:rPr>
          <w:rFonts w:ascii="Times New Roman" w:hAnsi="Times New Roman" w:cs="Times New Roman"/>
          <w:sz w:val="28"/>
          <w:szCs w:val="28"/>
        </w:rPr>
        <w:t>(И. Соколов-Микитов)</w:t>
      </w:r>
      <w:r w:rsidR="00CE74C9" w:rsidRPr="00CE74C9">
        <w:rPr>
          <w:rFonts w:ascii="Times New Roman" w:hAnsi="Times New Roman" w:cs="Times New Roman"/>
          <w:sz w:val="28"/>
          <w:szCs w:val="28"/>
        </w:rPr>
        <w:t xml:space="preserve">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4.</w:t>
      </w:r>
      <w:r w:rsidRPr="00CE74C9">
        <w:rPr>
          <w:rFonts w:ascii="Times New Roman" w:hAnsi="Times New Roman" w:cs="Times New Roman"/>
          <w:sz w:val="28"/>
          <w:szCs w:val="28"/>
        </w:rPr>
        <w:t xml:space="preserve"> Из приведённого ниже предложения выпишите все словосочетания со связью управление.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i/>
          <w:iCs/>
          <w:sz w:val="28"/>
          <w:szCs w:val="28"/>
        </w:rPr>
        <w:t>Саша почувствовал тогда смутную благодарность к земле</w:t>
      </w:r>
      <w:r w:rsidRPr="00CE74C9">
        <w:rPr>
          <w:rFonts w:ascii="Times New Roman" w:hAnsi="Times New Roman" w:cs="Times New Roman"/>
          <w:b/>
          <w:sz w:val="28"/>
          <w:szCs w:val="28"/>
        </w:rPr>
        <w:t>.</w:t>
      </w:r>
      <w:r w:rsidRPr="00CE74C9">
        <w:rPr>
          <w:rFonts w:ascii="Times New Roman" w:hAnsi="Times New Roman" w:cs="Times New Roman"/>
          <w:sz w:val="28"/>
          <w:szCs w:val="28"/>
        </w:rPr>
        <w:t xml:space="preserve"> (В. Тендряков)</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5.</w:t>
      </w:r>
      <w:r w:rsidRPr="00CE74C9">
        <w:rPr>
          <w:rFonts w:ascii="Times New Roman" w:hAnsi="Times New Roman" w:cs="Times New Roman"/>
          <w:sz w:val="28"/>
          <w:szCs w:val="28"/>
        </w:rPr>
        <w:t xml:space="preserve"> Из приведённого ниже предложения выпишите все словосочетания со связью примыкание.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i/>
          <w:iCs/>
          <w:sz w:val="28"/>
          <w:szCs w:val="28"/>
        </w:rPr>
        <w:lastRenderedPageBreak/>
        <w:t>Стрелок-радист дал врагу подойти ближе и, тщательно целясь, выпустил свои последние патроны.</w:t>
      </w:r>
      <w:r w:rsidRPr="00CE74C9">
        <w:rPr>
          <w:rFonts w:ascii="Times New Roman" w:hAnsi="Times New Roman" w:cs="Times New Roman"/>
          <w:sz w:val="28"/>
          <w:szCs w:val="28"/>
        </w:rPr>
        <w:t xml:space="preserve"> (Л. Соболев)</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6.</w:t>
      </w:r>
      <w:r w:rsidRPr="00CE74C9">
        <w:rPr>
          <w:rFonts w:ascii="Times New Roman" w:hAnsi="Times New Roman" w:cs="Times New Roman"/>
          <w:sz w:val="28"/>
          <w:szCs w:val="28"/>
        </w:rPr>
        <w:t xml:space="preserve"> В каком из приведённых ниже предложений подлежащее выражено цельным словосочетанием?</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А) Шорох за спиной заставил нас оглянуться. (А. Зимин)</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Б) Прохладная, сырая равнина была похожа на плоское дно большого котлована. (В. Песков)</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В) Трое парнишек в куртках ремесленного училища сражались в домино с сухим белобородым стариком. (Ю. Яковлев)</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i/>
          <w:sz w:val="28"/>
          <w:szCs w:val="28"/>
        </w:rPr>
        <w:tab/>
      </w:r>
      <w:r w:rsidRPr="00CE74C9">
        <w:rPr>
          <w:rFonts w:ascii="Times New Roman" w:hAnsi="Times New Roman" w:cs="Times New Roman"/>
          <w:sz w:val="28"/>
          <w:szCs w:val="28"/>
        </w:rPr>
        <w:t xml:space="preserve">Г) Когда залаяла собака, в одном из домов зажёгся свет.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 xml:space="preserve">7. </w:t>
      </w:r>
      <w:r w:rsidRPr="00CE74C9">
        <w:rPr>
          <w:rFonts w:ascii="Times New Roman" w:hAnsi="Times New Roman" w:cs="Times New Roman"/>
          <w:sz w:val="28"/>
          <w:szCs w:val="28"/>
        </w:rPr>
        <w:t>Какое предложение является простым?</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А) Осенью ковыльные степи совершенно изменяются и получают свой особенный, самобытный, ни с чем не сходный вид.</w:t>
      </w:r>
      <w:r w:rsidRPr="00CE74C9">
        <w:rPr>
          <w:rFonts w:ascii="Times New Roman" w:hAnsi="Times New Roman" w:cs="Times New Roman"/>
          <w:sz w:val="28"/>
          <w:szCs w:val="28"/>
        </w:rPr>
        <w:br/>
      </w:r>
      <w:r w:rsidRPr="00CE74C9">
        <w:rPr>
          <w:rFonts w:ascii="Times New Roman" w:hAnsi="Times New Roman" w:cs="Times New Roman"/>
          <w:sz w:val="28"/>
          <w:szCs w:val="28"/>
        </w:rPr>
        <w:tab/>
        <w:t>Б) Стаял рыхлый снег в апреле, и в лазури птицы пели.</w:t>
      </w:r>
      <w:r w:rsidRPr="00CE74C9">
        <w:rPr>
          <w:rFonts w:ascii="Times New Roman" w:hAnsi="Times New Roman" w:cs="Times New Roman"/>
          <w:sz w:val="28"/>
          <w:szCs w:val="28"/>
        </w:rPr>
        <w:br/>
      </w:r>
      <w:r w:rsidRPr="00CE74C9">
        <w:rPr>
          <w:rFonts w:ascii="Times New Roman" w:hAnsi="Times New Roman" w:cs="Times New Roman"/>
          <w:sz w:val="28"/>
          <w:szCs w:val="28"/>
        </w:rPr>
        <w:tab/>
        <w:t>В) Сколько сел и деревень ни проезжали, Чапаева знали всюду.</w:t>
      </w:r>
      <w:r w:rsidRPr="00CE74C9">
        <w:rPr>
          <w:rFonts w:ascii="Times New Roman" w:hAnsi="Times New Roman" w:cs="Times New Roman"/>
          <w:sz w:val="28"/>
          <w:szCs w:val="28"/>
        </w:rPr>
        <w:br/>
      </w:r>
      <w:r w:rsidRPr="00CE74C9">
        <w:rPr>
          <w:rFonts w:ascii="Times New Roman" w:hAnsi="Times New Roman" w:cs="Times New Roman"/>
          <w:sz w:val="28"/>
          <w:szCs w:val="28"/>
        </w:rPr>
        <w:tab/>
        <w:t>Г) Пурга прекратилась, что нас всех обрадовало.</w:t>
      </w:r>
    </w:p>
    <w:p w:rsidR="004E4E2B" w:rsidRPr="00CE74C9" w:rsidRDefault="004E4E2B" w:rsidP="00CE74C9">
      <w:pPr>
        <w:ind w:firstLine="709"/>
        <w:jc w:val="both"/>
        <w:rPr>
          <w:rFonts w:ascii="Times New Roman" w:hAnsi="Times New Roman" w:cs="Times New Roman"/>
          <w:color w:val="000000"/>
          <w:sz w:val="28"/>
          <w:szCs w:val="28"/>
        </w:rPr>
      </w:pPr>
      <w:r w:rsidRPr="00CE74C9">
        <w:rPr>
          <w:rFonts w:ascii="Times New Roman" w:hAnsi="Times New Roman" w:cs="Times New Roman"/>
          <w:b/>
          <w:bCs/>
          <w:sz w:val="28"/>
          <w:szCs w:val="28"/>
        </w:rPr>
        <w:t xml:space="preserve">8. </w:t>
      </w:r>
      <w:r w:rsidRPr="00CE74C9">
        <w:rPr>
          <w:rFonts w:ascii="Times New Roman" w:hAnsi="Times New Roman" w:cs="Times New Roman"/>
          <w:color w:val="000000"/>
          <w:sz w:val="28"/>
          <w:szCs w:val="28"/>
        </w:rPr>
        <w:t>Определите словосочетание со значением «признак действия».</w:t>
      </w:r>
    </w:p>
    <w:p w:rsidR="004E4E2B" w:rsidRPr="00CE74C9" w:rsidRDefault="004E4E2B" w:rsidP="00CE74C9">
      <w:pPr>
        <w:shd w:val="clear" w:color="auto" w:fill="FFFFFF"/>
        <w:tabs>
          <w:tab w:val="left" w:pos="816"/>
        </w:tabs>
        <w:ind w:firstLine="709"/>
        <w:jc w:val="both"/>
        <w:rPr>
          <w:rFonts w:ascii="Times New Roman" w:hAnsi="Times New Roman" w:cs="Times New Roman"/>
          <w:color w:val="000000"/>
          <w:spacing w:val="-1"/>
          <w:sz w:val="28"/>
          <w:szCs w:val="28"/>
        </w:rPr>
      </w:pPr>
      <w:r w:rsidRPr="00CE74C9">
        <w:rPr>
          <w:rFonts w:ascii="Times New Roman" w:hAnsi="Times New Roman" w:cs="Times New Roman"/>
          <w:color w:val="000000"/>
          <w:spacing w:val="-1"/>
          <w:sz w:val="28"/>
          <w:szCs w:val="28"/>
        </w:rPr>
        <w:tab/>
        <w:t xml:space="preserve">А)большой успех; </w:t>
      </w:r>
    </w:p>
    <w:p w:rsidR="004E4E2B" w:rsidRPr="00CE74C9" w:rsidRDefault="004E4E2B" w:rsidP="00CE74C9">
      <w:pPr>
        <w:shd w:val="clear" w:color="auto" w:fill="FFFFFF"/>
        <w:tabs>
          <w:tab w:val="left" w:pos="816"/>
        </w:tabs>
        <w:ind w:firstLine="709"/>
        <w:jc w:val="both"/>
        <w:rPr>
          <w:rFonts w:ascii="Times New Roman" w:hAnsi="Times New Roman" w:cs="Times New Roman"/>
          <w:color w:val="000000"/>
          <w:spacing w:val="-16"/>
          <w:sz w:val="28"/>
          <w:szCs w:val="28"/>
        </w:rPr>
      </w:pPr>
      <w:r w:rsidRPr="00CE74C9">
        <w:rPr>
          <w:rFonts w:ascii="Times New Roman" w:hAnsi="Times New Roman" w:cs="Times New Roman"/>
          <w:color w:val="000000"/>
          <w:spacing w:val="-1"/>
          <w:sz w:val="28"/>
          <w:szCs w:val="28"/>
        </w:rPr>
        <w:tab/>
        <w:t>Б)успехи в работе;</w:t>
      </w:r>
      <w:r w:rsidR="00CE74C9" w:rsidRPr="00CE74C9">
        <w:rPr>
          <w:rFonts w:ascii="Times New Roman" w:hAnsi="Times New Roman" w:cs="Times New Roman"/>
          <w:color w:val="000000"/>
          <w:spacing w:val="-16"/>
          <w:sz w:val="28"/>
          <w:szCs w:val="28"/>
        </w:rPr>
        <w:t xml:space="preserve"> </w:t>
      </w:r>
    </w:p>
    <w:p w:rsidR="004E4E2B" w:rsidRPr="00CE74C9" w:rsidRDefault="004E4E2B" w:rsidP="00CE74C9">
      <w:pPr>
        <w:ind w:firstLine="709"/>
        <w:jc w:val="both"/>
        <w:rPr>
          <w:rFonts w:ascii="Times New Roman" w:hAnsi="Times New Roman" w:cs="Times New Roman"/>
          <w:color w:val="000000"/>
          <w:spacing w:val="-1"/>
          <w:sz w:val="28"/>
          <w:szCs w:val="28"/>
        </w:rPr>
      </w:pPr>
      <w:r w:rsidRPr="00CE74C9">
        <w:rPr>
          <w:rFonts w:ascii="Times New Roman" w:hAnsi="Times New Roman" w:cs="Times New Roman"/>
          <w:b/>
          <w:bCs/>
          <w:color w:val="000000"/>
          <w:spacing w:val="-1"/>
          <w:sz w:val="28"/>
          <w:szCs w:val="28"/>
        </w:rPr>
        <w:tab/>
      </w:r>
      <w:r w:rsidR="00CE74C9" w:rsidRPr="00CE74C9">
        <w:rPr>
          <w:rFonts w:ascii="Times New Roman" w:hAnsi="Times New Roman" w:cs="Times New Roman"/>
          <w:b/>
          <w:bCs/>
          <w:color w:val="000000"/>
          <w:spacing w:val="-1"/>
          <w:sz w:val="28"/>
          <w:szCs w:val="28"/>
        </w:rPr>
        <w:t xml:space="preserve"> </w:t>
      </w:r>
      <w:r w:rsidRPr="00CE74C9">
        <w:rPr>
          <w:rFonts w:ascii="Times New Roman" w:hAnsi="Times New Roman" w:cs="Times New Roman"/>
          <w:color w:val="000000"/>
          <w:spacing w:val="-1"/>
          <w:sz w:val="28"/>
          <w:szCs w:val="28"/>
        </w:rPr>
        <w:t>В)выступить успешно.</w:t>
      </w:r>
    </w:p>
    <w:p w:rsidR="004E4E2B" w:rsidRPr="00CE74C9" w:rsidRDefault="004E4E2B" w:rsidP="00CE74C9">
      <w:pPr>
        <w:ind w:firstLine="709"/>
        <w:jc w:val="both"/>
        <w:rPr>
          <w:rFonts w:ascii="Times New Roman" w:hAnsi="Times New Roman" w:cs="Times New Roman"/>
          <w:color w:val="000000"/>
          <w:spacing w:val="-1"/>
          <w:sz w:val="28"/>
          <w:szCs w:val="28"/>
        </w:rPr>
      </w:pPr>
      <w:r w:rsidRPr="00CE74C9">
        <w:rPr>
          <w:rFonts w:ascii="Times New Roman" w:hAnsi="Times New Roman" w:cs="Times New Roman"/>
          <w:b/>
          <w:bCs/>
          <w:color w:val="000000"/>
          <w:spacing w:val="-1"/>
          <w:sz w:val="28"/>
          <w:szCs w:val="28"/>
        </w:rPr>
        <w:t xml:space="preserve">9. </w:t>
      </w:r>
      <w:r w:rsidRPr="00CE74C9">
        <w:rPr>
          <w:rFonts w:ascii="Times New Roman" w:hAnsi="Times New Roman" w:cs="Times New Roman"/>
          <w:color w:val="000000"/>
          <w:spacing w:val="-1"/>
          <w:sz w:val="28"/>
          <w:szCs w:val="28"/>
        </w:rPr>
        <w:t>Определите словосочетание со значением «признак признака».</w:t>
      </w:r>
    </w:p>
    <w:p w:rsidR="004E4E2B" w:rsidRPr="00CE74C9" w:rsidRDefault="004E4E2B" w:rsidP="00CE74C9">
      <w:pPr>
        <w:shd w:val="clear" w:color="auto" w:fill="FFFFFF"/>
        <w:tabs>
          <w:tab w:val="left" w:pos="811"/>
        </w:tabs>
        <w:ind w:firstLine="709"/>
        <w:jc w:val="both"/>
        <w:rPr>
          <w:rFonts w:ascii="Times New Roman" w:hAnsi="Times New Roman" w:cs="Times New Roman"/>
          <w:color w:val="000000"/>
          <w:spacing w:val="-1"/>
          <w:sz w:val="28"/>
          <w:szCs w:val="28"/>
        </w:rPr>
      </w:pPr>
      <w:r w:rsidRPr="00CE74C9">
        <w:rPr>
          <w:rFonts w:ascii="Times New Roman" w:hAnsi="Times New Roman" w:cs="Times New Roman"/>
          <w:color w:val="000000"/>
          <w:spacing w:val="-1"/>
          <w:sz w:val="28"/>
          <w:szCs w:val="28"/>
        </w:rPr>
        <w:tab/>
        <w:t xml:space="preserve">А) быстро бежать; </w:t>
      </w:r>
    </w:p>
    <w:p w:rsidR="004E4E2B" w:rsidRPr="00CE74C9" w:rsidRDefault="004E4E2B" w:rsidP="00CE74C9">
      <w:pPr>
        <w:shd w:val="clear" w:color="auto" w:fill="FFFFFF"/>
        <w:tabs>
          <w:tab w:val="left" w:pos="811"/>
        </w:tabs>
        <w:ind w:firstLine="709"/>
        <w:jc w:val="both"/>
        <w:rPr>
          <w:rFonts w:ascii="Times New Roman" w:hAnsi="Times New Roman" w:cs="Times New Roman"/>
          <w:color w:val="000000"/>
          <w:spacing w:val="-1"/>
          <w:sz w:val="28"/>
          <w:szCs w:val="28"/>
        </w:rPr>
      </w:pPr>
      <w:r w:rsidRPr="00CE74C9">
        <w:rPr>
          <w:rFonts w:ascii="Times New Roman" w:hAnsi="Times New Roman" w:cs="Times New Roman"/>
          <w:color w:val="000000"/>
          <w:spacing w:val="-1"/>
          <w:sz w:val="28"/>
          <w:szCs w:val="28"/>
        </w:rPr>
        <w:tab/>
        <w:t xml:space="preserve">Б) очень красивый; </w:t>
      </w:r>
    </w:p>
    <w:p w:rsidR="004E4E2B" w:rsidRPr="00CE74C9" w:rsidRDefault="004E4E2B" w:rsidP="00CE74C9">
      <w:pPr>
        <w:ind w:firstLine="709"/>
        <w:jc w:val="both"/>
        <w:rPr>
          <w:rFonts w:ascii="Times New Roman" w:hAnsi="Times New Roman" w:cs="Times New Roman"/>
          <w:color w:val="000000"/>
          <w:spacing w:val="-1"/>
          <w:sz w:val="28"/>
          <w:szCs w:val="28"/>
        </w:rPr>
      </w:pPr>
      <w:r w:rsidRPr="00CE74C9">
        <w:rPr>
          <w:rFonts w:ascii="Times New Roman" w:hAnsi="Times New Roman" w:cs="Times New Roman"/>
          <w:b/>
          <w:bCs/>
          <w:color w:val="000000"/>
          <w:spacing w:val="-1"/>
          <w:sz w:val="28"/>
          <w:szCs w:val="28"/>
        </w:rPr>
        <w:tab/>
        <w:t xml:space="preserve"> </w:t>
      </w:r>
      <w:r w:rsidRPr="00CE74C9">
        <w:rPr>
          <w:rFonts w:ascii="Times New Roman" w:hAnsi="Times New Roman" w:cs="Times New Roman"/>
          <w:color w:val="000000"/>
          <w:spacing w:val="-1"/>
          <w:sz w:val="28"/>
          <w:szCs w:val="28"/>
        </w:rPr>
        <w:t>В) весенняя пора.</w:t>
      </w:r>
    </w:p>
    <w:p w:rsidR="004E4E2B" w:rsidRPr="00CE74C9" w:rsidRDefault="004E4E2B" w:rsidP="00CE74C9">
      <w:pPr>
        <w:ind w:firstLine="709"/>
        <w:jc w:val="both"/>
        <w:rPr>
          <w:rFonts w:ascii="Times New Roman" w:hAnsi="Times New Roman" w:cs="Times New Roman"/>
          <w:color w:val="000000"/>
          <w:spacing w:val="-6"/>
          <w:sz w:val="28"/>
          <w:szCs w:val="28"/>
        </w:rPr>
      </w:pPr>
      <w:r w:rsidRPr="00CE74C9">
        <w:rPr>
          <w:rFonts w:ascii="Times New Roman" w:hAnsi="Times New Roman" w:cs="Times New Roman"/>
          <w:b/>
          <w:bCs/>
          <w:color w:val="000000"/>
          <w:spacing w:val="-1"/>
          <w:sz w:val="28"/>
          <w:szCs w:val="28"/>
        </w:rPr>
        <w:t>10.</w:t>
      </w:r>
      <w:r w:rsidRPr="00CE74C9">
        <w:rPr>
          <w:rFonts w:ascii="Times New Roman" w:hAnsi="Times New Roman" w:cs="Times New Roman"/>
          <w:color w:val="000000"/>
          <w:spacing w:val="-1"/>
          <w:sz w:val="28"/>
          <w:szCs w:val="28"/>
        </w:rPr>
        <w:t xml:space="preserve"> </w:t>
      </w:r>
      <w:r w:rsidRPr="00CE74C9">
        <w:rPr>
          <w:rFonts w:ascii="Times New Roman" w:hAnsi="Times New Roman" w:cs="Times New Roman"/>
          <w:color w:val="000000"/>
          <w:spacing w:val="-6"/>
          <w:sz w:val="28"/>
          <w:szCs w:val="28"/>
        </w:rPr>
        <w:t>Укажите антонимичные словосочетания:</w:t>
      </w:r>
    </w:p>
    <w:p w:rsidR="004E4E2B" w:rsidRPr="00CE74C9" w:rsidRDefault="004E4E2B" w:rsidP="00CE74C9">
      <w:pPr>
        <w:shd w:val="clear" w:color="auto" w:fill="FFFFFF"/>
        <w:tabs>
          <w:tab w:val="left" w:pos="1114"/>
        </w:tabs>
        <w:ind w:firstLine="709"/>
        <w:jc w:val="both"/>
        <w:rPr>
          <w:rFonts w:ascii="Times New Roman" w:hAnsi="Times New Roman" w:cs="Times New Roman"/>
          <w:color w:val="000000"/>
          <w:spacing w:val="-6"/>
          <w:sz w:val="28"/>
          <w:szCs w:val="28"/>
        </w:rPr>
      </w:pPr>
      <w:r w:rsidRPr="00CE74C9">
        <w:rPr>
          <w:rFonts w:ascii="Times New Roman" w:hAnsi="Times New Roman" w:cs="Times New Roman"/>
          <w:color w:val="000000"/>
          <w:spacing w:val="-6"/>
          <w:sz w:val="28"/>
          <w:szCs w:val="28"/>
        </w:rPr>
        <w:tab/>
        <w:t>А) девушка высокого роста;</w:t>
      </w:r>
    </w:p>
    <w:p w:rsidR="004E4E2B" w:rsidRPr="00CE74C9" w:rsidRDefault="004E4E2B" w:rsidP="00CE74C9">
      <w:pPr>
        <w:shd w:val="clear" w:color="auto" w:fill="FFFFFF"/>
        <w:tabs>
          <w:tab w:val="left" w:pos="1114"/>
        </w:tabs>
        <w:ind w:firstLine="709"/>
        <w:jc w:val="both"/>
        <w:rPr>
          <w:rFonts w:ascii="Times New Roman" w:hAnsi="Times New Roman" w:cs="Times New Roman"/>
          <w:color w:val="000000"/>
          <w:spacing w:val="-6"/>
          <w:sz w:val="28"/>
          <w:szCs w:val="28"/>
        </w:rPr>
      </w:pPr>
      <w:r w:rsidRPr="00CE74C9">
        <w:rPr>
          <w:rFonts w:ascii="Times New Roman" w:hAnsi="Times New Roman" w:cs="Times New Roman"/>
          <w:color w:val="000000"/>
          <w:spacing w:val="-6"/>
          <w:sz w:val="28"/>
          <w:szCs w:val="28"/>
        </w:rPr>
        <w:tab/>
        <w:t>Б) высокорослая девушка;</w:t>
      </w:r>
    </w:p>
    <w:p w:rsidR="004E4E2B" w:rsidRPr="00CE74C9" w:rsidRDefault="004E4E2B" w:rsidP="00CE74C9">
      <w:pPr>
        <w:ind w:firstLine="709"/>
        <w:jc w:val="both"/>
        <w:rPr>
          <w:rFonts w:ascii="Times New Roman" w:hAnsi="Times New Roman" w:cs="Times New Roman"/>
          <w:color w:val="000000"/>
          <w:spacing w:val="-6"/>
          <w:sz w:val="28"/>
          <w:szCs w:val="28"/>
        </w:rPr>
      </w:pPr>
      <w:r w:rsidRPr="00CE74C9">
        <w:rPr>
          <w:rFonts w:ascii="Times New Roman" w:hAnsi="Times New Roman" w:cs="Times New Roman"/>
          <w:color w:val="000000"/>
          <w:spacing w:val="-6"/>
          <w:sz w:val="28"/>
          <w:szCs w:val="28"/>
        </w:rPr>
        <w:tab/>
      </w:r>
      <w:r w:rsidR="00CE74C9" w:rsidRPr="00CE74C9">
        <w:rPr>
          <w:rFonts w:ascii="Times New Roman" w:hAnsi="Times New Roman" w:cs="Times New Roman"/>
          <w:color w:val="000000"/>
          <w:spacing w:val="-6"/>
          <w:sz w:val="28"/>
          <w:szCs w:val="28"/>
        </w:rPr>
        <w:t xml:space="preserve"> </w:t>
      </w:r>
      <w:r w:rsidRPr="00CE74C9">
        <w:rPr>
          <w:rFonts w:ascii="Times New Roman" w:hAnsi="Times New Roman" w:cs="Times New Roman"/>
          <w:color w:val="000000"/>
          <w:spacing w:val="-6"/>
          <w:sz w:val="28"/>
          <w:szCs w:val="28"/>
        </w:rPr>
        <w:t>В) низкорослая девушка.</w:t>
      </w:r>
    </w:p>
    <w:p w:rsidR="004E4E2B" w:rsidRPr="00CE74C9" w:rsidRDefault="004E4E2B" w:rsidP="00CE74C9">
      <w:pPr>
        <w:ind w:firstLine="709"/>
        <w:jc w:val="both"/>
        <w:rPr>
          <w:rFonts w:ascii="Times New Roman" w:hAnsi="Times New Roman" w:cs="Times New Roman"/>
          <w:color w:val="000000"/>
          <w:spacing w:val="-1"/>
          <w:sz w:val="28"/>
          <w:szCs w:val="28"/>
        </w:rPr>
      </w:pPr>
      <w:r w:rsidRPr="00CE74C9">
        <w:rPr>
          <w:rFonts w:ascii="Times New Roman" w:hAnsi="Times New Roman" w:cs="Times New Roman"/>
          <w:b/>
          <w:bCs/>
          <w:color w:val="000000"/>
          <w:spacing w:val="-6"/>
          <w:sz w:val="28"/>
          <w:szCs w:val="28"/>
        </w:rPr>
        <w:t xml:space="preserve">11. </w:t>
      </w:r>
      <w:r w:rsidRPr="00CE74C9">
        <w:rPr>
          <w:rFonts w:ascii="Times New Roman" w:hAnsi="Times New Roman" w:cs="Times New Roman"/>
          <w:color w:val="000000"/>
          <w:spacing w:val="-1"/>
          <w:sz w:val="28"/>
          <w:szCs w:val="28"/>
        </w:rPr>
        <w:t>Укажите словосочетание с ошибкой:</w:t>
      </w:r>
    </w:p>
    <w:p w:rsidR="004E4E2B" w:rsidRPr="00CE74C9" w:rsidRDefault="004E4E2B" w:rsidP="00CE74C9">
      <w:pPr>
        <w:shd w:val="clear" w:color="auto" w:fill="FFFFFF"/>
        <w:tabs>
          <w:tab w:val="left" w:pos="211"/>
        </w:tabs>
        <w:ind w:firstLine="709"/>
        <w:jc w:val="both"/>
        <w:rPr>
          <w:rFonts w:ascii="Times New Roman" w:hAnsi="Times New Roman" w:cs="Times New Roman"/>
          <w:color w:val="000000"/>
          <w:spacing w:val="-1"/>
          <w:sz w:val="28"/>
          <w:szCs w:val="28"/>
        </w:rPr>
      </w:pPr>
      <w:r w:rsidRPr="00CE74C9">
        <w:rPr>
          <w:rFonts w:ascii="Times New Roman" w:hAnsi="Times New Roman" w:cs="Times New Roman"/>
          <w:color w:val="000000"/>
          <w:spacing w:val="-1"/>
          <w:sz w:val="28"/>
          <w:szCs w:val="28"/>
        </w:rPr>
        <w:tab/>
      </w:r>
      <w:r w:rsidRPr="00CE74C9">
        <w:rPr>
          <w:rFonts w:ascii="Times New Roman" w:hAnsi="Times New Roman" w:cs="Times New Roman"/>
          <w:color w:val="000000"/>
          <w:spacing w:val="-1"/>
          <w:sz w:val="28"/>
          <w:szCs w:val="28"/>
        </w:rPr>
        <w:tab/>
      </w:r>
      <w:r w:rsidRPr="00CE74C9">
        <w:rPr>
          <w:rFonts w:ascii="Times New Roman" w:hAnsi="Times New Roman" w:cs="Times New Roman"/>
          <w:color w:val="000000"/>
          <w:spacing w:val="-1"/>
          <w:sz w:val="28"/>
          <w:szCs w:val="28"/>
        </w:rPr>
        <w:tab/>
        <w:t>А) ляжьте на пол;</w:t>
      </w:r>
    </w:p>
    <w:p w:rsidR="004E4E2B" w:rsidRPr="00CE74C9" w:rsidRDefault="004E4E2B" w:rsidP="00CE74C9">
      <w:pPr>
        <w:shd w:val="clear" w:color="auto" w:fill="FFFFFF"/>
        <w:tabs>
          <w:tab w:val="left" w:pos="211"/>
        </w:tabs>
        <w:ind w:firstLine="709"/>
        <w:jc w:val="both"/>
        <w:rPr>
          <w:rFonts w:ascii="Times New Roman" w:hAnsi="Times New Roman" w:cs="Times New Roman"/>
          <w:color w:val="000000"/>
          <w:spacing w:val="-1"/>
          <w:sz w:val="28"/>
          <w:szCs w:val="28"/>
        </w:rPr>
      </w:pPr>
      <w:r w:rsidRPr="00CE74C9">
        <w:rPr>
          <w:rFonts w:ascii="Times New Roman" w:hAnsi="Times New Roman" w:cs="Times New Roman"/>
          <w:color w:val="000000"/>
          <w:spacing w:val="-1"/>
          <w:sz w:val="28"/>
          <w:szCs w:val="28"/>
        </w:rPr>
        <w:tab/>
      </w:r>
      <w:r w:rsidRPr="00CE74C9">
        <w:rPr>
          <w:rFonts w:ascii="Times New Roman" w:hAnsi="Times New Roman" w:cs="Times New Roman"/>
          <w:color w:val="000000"/>
          <w:spacing w:val="-1"/>
          <w:sz w:val="28"/>
          <w:szCs w:val="28"/>
        </w:rPr>
        <w:tab/>
      </w:r>
      <w:r w:rsidRPr="00CE74C9">
        <w:rPr>
          <w:rFonts w:ascii="Times New Roman" w:hAnsi="Times New Roman" w:cs="Times New Roman"/>
          <w:color w:val="000000"/>
          <w:spacing w:val="-1"/>
          <w:sz w:val="28"/>
          <w:szCs w:val="28"/>
        </w:rPr>
        <w:tab/>
        <w:t>Б) навстречу им;</w:t>
      </w:r>
    </w:p>
    <w:p w:rsidR="004E4E2B" w:rsidRPr="00CE74C9" w:rsidRDefault="004E4E2B" w:rsidP="00CE74C9">
      <w:pPr>
        <w:ind w:firstLine="709"/>
        <w:jc w:val="both"/>
        <w:rPr>
          <w:rFonts w:ascii="Times New Roman" w:hAnsi="Times New Roman" w:cs="Times New Roman"/>
          <w:color w:val="000000"/>
          <w:spacing w:val="-1"/>
          <w:sz w:val="28"/>
          <w:szCs w:val="28"/>
        </w:rPr>
      </w:pPr>
      <w:r w:rsidRPr="00CE74C9">
        <w:rPr>
          <w:rFonts w:ascii="Times New Roman" w:hAnsi="Times New Roman" w:cs="Times New Roman"/>
          <w:color w:val="000000"/>
          <w:spacing w:val="-1"/>
          <w:sz w:val="28"/>
          <w:szCs w:val="28"/>
        </w:rPr>
        <w:tab/>
      </w:r>
      <w:r w:rsidRPr="00CE74C9">
        <w:rPr>
          <w:rFonts w:ascii="Times New Roman" w:hAnsi="Times New Roman" w:cs="Times New Roman"/>
          <w:color w:val="000000"/>
          <w:spacing w:val="-1"/>
          <w:sz w:val="28"/>
          <w:szCs w:val="28"/>
        </w:rPr>
        <w:tab/>
        <w:t>В) гораздо разумнее.</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Решение</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1 вариант</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bCs/>
          <w:sz w:val="28"/>
          <w:szCs w:val="28"/>
        </w:rPr>
        <w:t>1</w:t>
      </w:r>
      <w:r w:rsidRPr="00CE74C9">
        <w:rPr>
          <w:rFonts w:ascii="Times New Roman" w:hAnsi="Times New Roman" w:cs="Times New Roman"/>
          <w:sz w:val="28"/>
          <w:szCs w:val="28"/>
        </w:rPr>
        <w:t>. Г</w:t>
      </w:r>
      <w:r w:rsidR="00CE74C9" w:rsidRPr="00CE74C9">
        <w:rPr>
          <w:rFonts w:ascii="Times New Roman" w:hAnsi="Times New Roman" w:cs="Times New Roman"/>
          <w:b/>
          <w:sz w:val="28"/>
          <w:szCs w:val="28"/>
        </w:rPr>
        <w:t xml:space="preserve">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2.</w:t>
      </w:r>
      <w:r w:rsidRPr="00CE74C9">
        <w:rPr>
          <w:rFonts w:ascii="Times New Roman" w:hAnsi="Times New Roman" w:cs="Times New Roman"/>
          <w:b/>
          <w:sz w:val="28"/>
          <w:szCs w:val="28"/>
        </w:rPr>
        <w:t xml:space="preserve"> </w:t>
      </w:r>
      <w:r w:rsidRPr="00CE74C9">
        <w:rPr>
          <w:rFonts w:ascii="Times New Roman" w:hAnsi="Times New Roman" w:cs="Times New Roman"/>
          <w:sz w:val="28"/>
          <w:szCs w:val="28"/>
        </w:rPr>
        <w:t>горный воздух</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3</w:t>
      </w:r>
      <w:r w:rsidRPr="00CE74C9">
        <w:rPr>
          <w:rFonts w:ascii="Times New Roman" w:hAnsi="Times New Roman" w:cs="Times New Roman"/>
          <w:sz w:val="28"/>
          <w:szCs w:val="28"/>
        </w:rPr>
        <w:t>. Такой краткости, такой выразительности, иная фраза, целую страницу</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4.</w:t>
      </w:r>
      <w:r w:rsidRPr="00CE74C9">
        <w:rPr>
          <w:rFonts w:ascii="Times New Roman" w:hAnsi="Times New Roman" w:cs="Times New Roman"/>
          <w:sz w:val="28"/>
          <w:szCs w:val="28"/>
        </w:rPr>
        <w:t xml:space="preserve"> Гоготали на острове, присевшие на ночлег</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5.</w:t>
      </w:r>
      <w:r w:rsidRPr="00CE74C9">
        <w:rPr>
          <w:rFonts w:ascii="Times New Roman" w:hAnsi="Times New Roman" w:cs="Times New Roman"/>
          <w:sz w:val="28"/>
          <w:szCs w:val="28"/>
        </w:rPr>
        <w:t xml:space="preserve"> Быстро опустился, опустился вниз, наклонился взять, легко полетела</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6.</w:t>
      </w:r>
      <w:r w:rsidRPr="00CE74C9">
        <w:rPr>
          <w:rFonts w:ascii="Times New Roman" w:hAnsi="Times New Roman" w:cs="Times New Roman"/>
          <w:sz w:val="28"/>
          <w:szCs w:val="28"/>
        </w:rPr>
        <w:t xml:space="preserve"> В</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lastRenderedPageBreak/>
        <w:t xml:space="preserve">7. </w:t>
      </w:r>
      <w:r w:rsidRPr="00CE74C9">
        <w:rPr>
          <w:rFonts w:ascii="Times New Roman" w:hAnsi="Times New Roman" w:cs="Times New Roman"/>
          <w:sz w:val="28"/>
          <w:szCs w:val="28"/>
        </w:rPr>
        <w:t>Г</w:t>
      </w:r>
    </w:p>
    <w:p w:rsidR="004E4E2B" w:rsidRPr="00CE74C9" w:rsidRDefault="004E4E2B" w:rsidP="00CE74C9">
      <w:pPr>
        <w:ind w:firstLine="709"/>
        <w:jc w:val="both"/>
        <w:rPr>
          <w:rFonts w:ascii="Times New Roman" w:hAnsi="Times New Roman" w:cs="Times New Roman"/>
          <w:color w:val="000000"/>
          <w:spacing w:val="-1"/>
          <w:sz w:val="28"/>
          <w:szCs w:val="28"/>
        </w:rPr>
      </w:pPr>
      <w:r w:rsidRPr="00CE74C9">
        <w:rPr>
          <w:rFonts w:ascii="Times New Roman" w:hAnsi="Times New Roman" w:cs="Times New Roman"/>
          <w:b/>
          <w:bCs/>
          <w:sz w:val="28"/>
          <w:szCs w:val="28"/>
        </w:rPr>
        <w:t xml:space="preserve">8. </w:t>
      </w:r>
      <w:r w:rsidRPr="00CE74C9">
        <w:rPr>
          <w:rFonts w:ascii="Times New Roman" w:hAnsi="Times New Roman" w:cs="Times New Roman"/>
          <w:color w:val="000000"/>
          <w:spacing w:val="-1"/>
          <w:sz w:val="28"/>
          <w:szCs w:val="28"/>
        </w:rPr>
        <w:t>А</w:t>
      </w:r>
    </w:p>
    <w:p w:rsidR="004E4E2B" w:rsidRPr="00CE74C9" w:rsidRDefault="004E4E2B" w:rsidP="00CE74C9">
      <w:pPr>
        <w:ind w:firstLine="709"/>
        <w:jc w:val="both"/>
        <w:rPr>
          <w:rFonts w:ascii="Times New Roman" w:hAnsi="Times New Roman" w:cs="Times New Roman"/>
          <w:color w:val="000000"/>
          <w:spacing w:val="-1"/>
          <w:sz w:val="28"/>
          <w:szCs w:val="28"/>
        </w:rPr>
      </w:pPr>
      <w:r w:rsidRPr="00CE74C9">
        <w:rPr>
          <w:rFonts w:ascii="Times New Roman" w:hAnsi="Times New Roman" w:cs="Times New Roman"/>
          <w:b/>
          <w:bCs/>
          <w:color w:val="000000"/>
          <w:spacing w:val="-1"/>
          <w:sz w:val="28"/>
          <w:szCs w:val="28"/>
        </w:rPr>
        <w:t xml:space="preserve">9. </w:t>
      </w:r>
      <w:r w:rsidRPr="00CE74C9">
        <w:rPr>
          <w:rFonts w:ascii="Times New Roman" w:hAnsi="Times New Roman" w:cs="Times New Roman"/>
          <w:color w:val="000000"/>
          <w:spacing w:val="-1"/>
          <w:sz w:val="28"/>
          <w:szCs w:val="28"/>
        </w:rPr>
        <w:t>Б</w:t>
      </w:r>
    </w:p>
    <w:p w:rsidR="004E4E2B" w:rsidRPr="00CE74C9" w:rsidRDefault="004E4E2B" w:rsidP="00CE74C9">
      <w:pPr>
        <w:ind w:firstLine="709"/>
        <w:jc w:val="both"/>
        <w:rPr>
          <w:rFonts w:ascii="Times New Roman" w:hAnsi="Times New Roman" w:cs="Times New Roman"/>
          <w:color w:val="000000"/>
          <w:spacing w:val="-6"/>
          <w:sz w:val="28"/>
          <w:szCs w:val="28"/>
        </w:rPr>
      </w:pPr>
      <w:r w:rsidRPr="00CE74C9">
        <w:rPr>
          <w:rFonts w:ascii="Times New Roman" w:hAnsi="Times New Roman" w:cs="Times New Roman"/>
          <w:b/>
          <w:bCs/>
          <w:color w:val="000000"/>
          <w:spacing w:val="-1"/>
          <w:sz w:val="28"/>
          <w:szCs w:val="28"/>
        </w:rPr>
        <w:t xml:space="preserve">10. </w:t>
      </w:r>
      <w:r w:rsidRPr="00CE74C9">
        <w:rPr>
          <w:rFonts w:ascii="Times New Roman" w:hAnsi="Times New Roman" w:cs="Times New Roman"/>
          <w:color w:val="000000"/>
          <w:spacing w:val="-6"/>
          <w:sz w:val="28"/>
          <w:szCs w:val="28"/>
        </w:rPr>
        <w:t>А, Б</w:t>
      </w:r>
    </w:p>
    <w:p w:rsidR="004E4E2B" w:rsidRPr="00CE74C9" w:rsidRDefault="004E4E2B" w:rsidP="00CE74C9">
      <w:pPr>
        <w:ind w:firstLine="709"/>
        <w:jc w:val="both"/>
        <w:rPr>
          <w:rFonts w:ascii="Times New Roman" w:hAnsi="Times New Roman" w:cs="Times New Roman"/>
          <w:color w:val="000000"/>
          <w:spacing w:val="-6"/>
          <w:sz w:val="28"/>
          <w:szCs w:val="28"/>
        </w:rPr>
      </w:pPr>
      <w:r w:rsidRPr="00CE74C9">
        <w:rPr>
          <w:rFonts w:ascii="Times New Roman" w:hAnsi="Times New Roman" w:cs="Times New Roman"/>
          <w:b/>
          <w:bCs/>
          <w:color w:val="000000"/>
          <w:spacing w:val="-6"/>
          <w:sz w:val="28"/>
          <w:szCs w:val="28"/>
        </w:rPr>
        <w:t>11.</w:t>
      </w:r>
      <w:r w:rsidR="00CE74C9" w:rsidRPr="00CE74C9">
        <w:rPr>
          <w:rFonts w:ascii="Times New Roman" w:hAnsi="Times New Roman" w:cs="Times New Roman"/>
          <w:b/>
          <w:bCs/>
          <w:color w:val="000000"/>
          <w:spacing w:val="-6"/>
          <w:sz w:val="28"/>
          <w:szCs w:val="28"/>
        </w:rPr>
        <w:t xml:space="preserve"> </w:t>
      </w:r>
      <w:r w:rsidRPr="00CE74C9">
        <w:rPr>
          <w:rFonts w:ascii="Times New Roman" w:hAnsi="Times New Roman" w:cs="Times New Roman"/>
          <w:color w:val="000000"/>
          <w:spacing w:val="-6"/>
          <w:sz w:val="28"/>
          <w:szCs w:val="28"/>
        </w:rPr>
        <w:t>А</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2 вариант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1.</w:t>
      </w:r>
      <w:r w:rsidRPr="00CE74C9">
        <w:rPr>
          <w:rFonts w:ascii="Times New Roman" w:hAnsi="Times New Roman" w:cs="Times New Roman"/>
          <w:sz w:val="28"/>
          <w:szCs w:val="28"/>
        </w:rPr>
        <w:t xml:space="preserve"> Г</w:t>
      </w:r>
      <w:r w:rsidR="00CE74C9" w:rsidRPr="00CE74C9">
        <w:rPr>
          <w:rFonts w:ascii="Times New Roman" w:hAnsi="Times New Roman" w:cs="Times New Roman"/>
          <w:sz w:val="28"/>
          <w:szCs w:val="28"/>
        </w:rPr>
        <w:t xml:space="preserve">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2</w:t>
      </w:r>
      <w:r w:rsidRPr="00CE74C9">
        <w:rPr>
          <w:rFonts w:ascii="Times New Roman" w:hAnsi="Times New Roman" w:cs="Times New Roman"/>
          <w:b/>
          <w:sz w:val="28"/>
          <w:szCs w:val="28"/>
        </w:rPr>
        <w:t xml:space="preserve">. </w:t>
      </w:r>
      <w:r w:rsidRPr="00CE74C9">
        <w:rPr>
          <w:rFonts w:ascii="Times New Roman" w:hAnsi="Times New Roman" w:cs="Times New Roman"/>
          <w:sz w:val="28"/>
          <w:szCs w:val="28"/>
        </w:rPr>
        <w:t xml:space="preserve">Городская жизнь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3.</w:t>
      </w:r>
      <w:r w:rsidRPr="00CE74C9">
        <w:rPr>
          <w:rFonts w:ascii="Times New Roman" w:hAnsi="Times New Roman" w:cs="Times New Roman"/>
          <w:sz w:val="28"/>
          <w:szCs w:val="28"/>
        </w:rPr>
        <w:t xml:space="preserve"> Взрослые птички, над вылетевшими птенцами</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4.</w:t>
      </w:r>
      <w:r w:rsidRPr="00CE74C9">
        <w:rPr>
          <w:rFonts w:ascii="Times New Roman" w:hAnsi="Times New Roman" w:cs="Times New Roman"/>
          <w:sz w:val="28"/>
          <w:szCs w:val="28"/>
        </w:rPr>
        <w:t xml:space="preserve"> Почувствовал благодарность, благодарность к земле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5.</w:t>
      </w:r>
      <w:r w:rsidRPr="00CE74C9">
        <w:rPr>
          <w:rFonts w:ascii="Times New Roman" w:hAnsi="Times New Roman" w:cs="Times New Roman"/>
          <w:sz w:val="28"/>
          <w:szCs w:val="28"/>
        </w:rPr>
        <w:t xml:space="preserve"> Дал подойти, подойти ближе, тщательно целясь</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6.</w:t>
      </w:r>
      <w:r w:rsidRPr="00CE74C9">
        <w:rPr>
          <w:rFonts w:ascii="Times New Roman" w:hAnsi="Times New Roman" w:cs="Times New Roman"/>
          <w:sz w:val="28"/>
          <w:szCs w:val="28"/>
        </w:rPr>
        <w:t xml:space="preserve"> В</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sz w:val="28"/>
          <w:szCs w:val="28"/>
        </w:rPr>
        <w:t xml:space="preserve">7. </w:t>
      </w:r>
      <w:r w:rsidRPr="00CE74C9">
        <w:rPr>
          <w:rFonts w:ascii="Times New Roman" w:hAnsi="Times New Roman" w:cs="Times New Roman"/>
          <w:sz w:val="28"/>
          <w:szCs w:val="28"/>
        </w:rPr>
        <w:t>А</w:t>
      </w:r>
    </w:p>
    <w:p w:rsidR="004E4E2B" w:rsidRPr="00CE74C9" w:rsidRDefault="004E4E2B" w:rsidP="00CE74C9">
      <w:pPr>
        <w:ind w:firstLine="709"/>
        <w:jc w:val="both"/>
        <w:rPr>
          <w:rFonts w:ascii="Times New Roman" w:hAnsi="Times New Roman" w:cs="Times New Roman"/>
          <w:color w:val="000000"/>
          <w:spacing w:val="-1"/>
          <w:sz w:val="28"/>
          <w:szCs w:val="28"/>
        </w:rPr>
      </w:pPr>
      <w:r w:rsidRPr="00CE74C9">
        <w:rPr>
          <w:rFonts w:ascii="Times New Roman" w:hAnsi="Times New Roman" w:cs="Times New Roman"/>
          <w:b/>
          <w:bCs/>
          <w:sz w:val="28"/>
          <w:szCs w:val="28"/>
        </w:rPr>
        <w:t xml:space="preserve">8. </w:t>
      </w:r>
      <w:r w:rsidRPr="00CE74C9">
        <w:rPr>
          <w:rFonts w:ascii="Times New Roman" w:hAnsi="Times New Roman" w:cs="Times New Roman"/>
          <w:color w:val="000000"/>
          <w:spacing w:val="-1"/>
          <w:sz w:val="28"/>
          <w:szCs w:val="28"/>
        </w:rPr>
        <w:t>В</w:t>
      </w:r>
    </w:p>
    <w:p w:rsidR="004E4E2B" w:rsidRPr="00CE74C9" w:rsidRDefault="004E4E2B" w:rsidP="00CE74C9">
      <w:pPr>
        <w:ind w:firstLine="709"/>
        <w:jc w:val="both"/>
        <w:rPr>
          <w:rFonts w:ascii="Times New Roman" w:hAnsi="Times New Roman" w:cs="Times New Roman"/>
          <w:color w:val="000000"/>
          <w:spacing w:val="-1"/>
          <w:sz w:val="28"/>
          <w:szCs w:val="28"/>
        </w:rPr>
      </w:pPr>
      <w:r w:rsidRPr="00CE74C9">
        <w:rPr>
          <w:rFonts w:ascii="Times New Roman" w:hAnsi="Times New Roman" w:cs="Times New Roman"/>
          <w:b/>
          <w:bCs/>
          <w:color w:val="000000"/>
          <w:spacing w:val="-1"/>
          <w:sz w:val="28"/>
          <w:szCs w:val="28"/>
        </w:rPr>
        <w:t xml:space="preserve">9. </w:t>
      </w:r>
      <w:r w:rsidRPr="00CE74C9">
        <w:rPr>
          <w:rFonts w:ascii="Times New Roman" w:hAnsi="Times New Roman" w:cs="Times New Roman"/>
          <w:color w:val="000000"/>
          <w:spacing w:val="-1"/>
          <w:sz w:val="28"/>
          <w:szCs w:val="28"/>
        </w:rPr>
        <w:t>Б</w:t>
      </w:r>
    </w:p>
    <w:p w:rsidR="004E4E2B" w:rsidRPr="00CE74C9" w:rsidRDefault="004E4E2B" w:rsidP="00CE74C9">
      <w:pPr>
        <w:ind w:firstLine="709"/>
        <w:jc w:val="both"/>
        <w:rPr>
          <w:rFonts w:ascii="Times New Roman" w:hAnsi="Times New Roman" w:cs="Times New Roman"/>
          <w:color w:val="000000"/>
          <w:spacing w:val="-6"/>
          <w:sz w:val="28"/>
          <w:szCs w:val="28"/>
        </w:rPr>
      </w:pPr>
      <w:r w:rsidRPr="00CE74C9">
        <w:rPr>
          <w:rFonts w:ascii="Times New Roman" w:hAnsi="Times New Roman" w:cs="Times New Roman"/>
          <w:b/>
          <w:bCs/>
          <w:color w:val="000000"/>
          <w:spacing w:val="-1"/>
          <w:sz w:val="28"/>
          <w:szCs w:val="28"/>
        </w:rPr>
        <w:t>10.</w:t>
      </w:r>
      <w:r w:rsidRPr="00CE74C9">
        <w:rPr>
          <w:rFonts w:ascii="Times New Roman" w:hAnsi="Times New Roman" w:cs="Times New Roman"/>
          <w:color w:val="000000"/>
          <w:spacing w:val="-1"/>
          <w:sz w:val="28"/>
          <w:szCs w:val="28"/>
        </w:rPr>
        <w:t xml:space="preserve"> </w:t>
      </w:r>
      <w:r w:rsidRPr="00CE74C9">
        <w:rPr>
          <w:rFonts w:ascii="Times New Roman" w:hAnsi="Times New Roman" w:cs="Times New Roman"/>
          <w:color w:val="000000"/>
          <w:spacing w:val="-6"/>
          <w:sz w:val="28"/>
          <w:szCs w:val="28"/>
        </w:rPr>
        <w:t>Б,В</w:t>
      </w:r>
    </w:p>
    <w:p w:rsidR="00313E65" w:rsidRPr="00CE74C9" w:rsidRDefault="004E4E2B"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r w:rsidRPr="00CE74C9">
        <w:rPr>
          <w:rFonts w:ascii="Times New Roman" w:hAnsi="Times New Roman" w:cs="Times New Roman"/>
          <w:b/>
          <w:bCs/>
          <w:color w:val="000000"/>
          <w:spacing w:val="-6"/>
          <w:sz w:val="28"/>
          <w:szCs w:val="28"/>
        </w:rPr>
        <w:t xml:space="preserve">11. </w:t>
      </w:r>
      <w:r w:rsidRPr="00CE74C9">
        <w:rPr>
          <w:rFonts w:ascii="Times New Roman" w:hAnsi="Times New Roman" w:cs="Times New Roman"/>
          <w:color w:val="000000"/>
          <w:spacing w:val="-1"/>
          <w:sz w:val="28"/>
          <w:szCs w:val="28"/>
        </w:rPr>
        <w:t>А</w:t>
      </w: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pStyle w:val="Style2"/>
        <w:widowControl/>
        <w:tabs>
          <w:tab w:val="left" w:pos="6166"/>
        </w:tabs>
        <w:ind w:firstLine="709"/>
        <w:jc w:val="both"/>
        <w:rPr>
          <w:rStyle w:val="FontStyle11"/>
          <w:rFonts w:ascii="Times New Roman" w:hAnsi="Times New Roman" w:cs="Times New Roman"/>
          <w:b/>
          <w:bCs/>
          <w:sz w:val="28"/>
          <w:szCs w:val="28"/>
        </w:rPr>
      </w:pPr>
    </w:p>
    <w:p w:rsidR="00313E65" w:rsidRPr="00CE74C9" w:rsidRDefault="00313E65" w:rsidP="00CE74C9">
      <w:pPr>
        <w:ind w:firstLine="709"/>
        <w:jc w:val="both"/>
        <w:rPr>
          <w:rFonts w:ascii="Times New Roman" w:hAnsi="Times New Roman" w:cs="Times New Roman"/>
          <w:sz w:val="28"/>
          <w:szCs w:val="28"/>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Контрольная работа №3</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по теме «Односоставное предложение»</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sz w:val="28"/>
          <w:szCs w:val="28"/>
        </w:rPr>
        <w:t>Цель работы:</w:t>
      </w:r>
      <w:r w:rsidRPr="00CE74C9">
        <w:rPr>
          <w:rFonts w:ascii="Times New Roman" w:hAnsi="Times New Roman" w:cs="Times New Roman"/>
          <w:sz w:val="28"/>
          <w:szCs w:val="28"/>
        </w:rPr>
        <w:t xml:space="preserve"> выявление степени усвоения учащимися обязательного минимума знаний и умений по теме «Одн</w:t>
      </w:r>
      <w:r w:rsidR="009D5F72" w:rsidRPr="00CE74C9">
        <w:rPr>
          <w:rFonts w:ascii="Times New Roman" w:hAnsi="Times New Roman" w:cs="Times New Roman"/>
          <w:sz w:val="28"/>
          <w:szCs w:val="28"/>
        </w:rPr>
        <w:t>осоставное предложение»:</w:t>
      </w:r>
      <w:r w:rsidRPr="00CE74C9">
        <w:rPr>
          <w:rFonts w:ascii="Times New Roman" w:hAnsi="Times New Roman" w:cs="Times New Roman"/>
          <w:sz w:val="28"/>
          <w:szCs w:val="28"/>
        </w:rPr>
        <w:tab/>
        <w:t>владение</w:t>
      </w:r>
      <w:r w:rsidR="00CE74C9" w:rsidRPr="00CE74C9">
        <w:rPr>
          <w:rFonts w:ascii="Times New Roman" w:hAnsi="Times New Roman" w:cs="Times New Roman"/>
          <w:sz w:val="28"/>
          <w:szCs w:val="28"/>
        </w:rPr>
        <w:t xml:space="preserve"> </w:t>
      </w:r>
      <w:r w:rsidR="009D5F72" w:rsidRPr="00CE74C9">
        <w:rPr>
          <w:rFonts w:ascii="Times New Roman" w:hAnsi="Times New Roman" w:cs="Times New Roman"/>
          <w:sz w:val="28"/>
          <w:szCs w:val="28"/>
        </w:rPr>
        <w:t>основными понятиями;</w:t>
      </w:r>
      <w:r w:rsidR="009D5F72" w:rsidRPr="00CE74C9">
        <w:rPr>
          <w:rFonts w:ascii="Times New Roman" w:hAnsi="Times New Roman" w:cs="Times New Roman"/>
          <w:sz w:val="28"/>
          <w:szCs w:val="28"/>
        </w:rPr>
        <w:tab/>
      </w:r>
      <w:r w:rsidRPr="00CE74C9">
        <w:rPr>
          <w:rFonts w:ascii="Times New Roman" w:hAnsi="Times New Roman" w:cs="Times New Roman"/>
          <w:sz w:val="28"/>
          <w:szCs w:val="28"/>
        </w:rPr>
        <w:t>знание и понимание о</w:t>
      </w:r>
      <w:r w:rsidR="009D5F72" w:rsidRPr="00CE74C9">
        <w:rPr>
          <w:rFonts w:ascii="Times New Roman" w:hAnsi="Times New Roman" w:cs="Times New Roman"/>
          <w:sz w:val="28"/>
          <w:szCs w:val="28"/>
        </w:rPr>
        <w:t xml:space="preserve">сновных языковых явлений; </w:t>
      </w:r>
      <w:r w:rsidRPr="00CE74C9">
        <w:rPr>
          <w:rFonts w:ascii="Times New Roman" w:hAnsi="Times New Roman" w:cs="Times New Roman"/>
          <w:sz w:val="28"/>
          <w:szCs w:val="28"/>
        </w:rPr>
        <w:t>умение производ</w:t>
      </w:r>
      <w:r w:rsidR="009D5F72" w:rsidRPr="00CE74C9">
        <w:rPr>
          <w:rFonts w:ascii="Times New Roman" w:hAnsi="Times New Roman" w:cs="Times New Roman"/>
          <w:sz w:val="28"/>
          <w:szCs w:val="28"/>
        </w:rPr>
        <w:t>ить разные виды разбора;</w:t>
      </w:r>
      <w:r w:rsidR="009D5F72" w:rsidRPr="00CE74C9">
        <w:rPr>
          <w:rFonts w:ascii="Times New Roman" w:hAnsi="Times New Roman" w:cs="Times New Roman"/>
          <w:sz w:val="28"/>
          <w:szCs w:val="28"/>
        </w:rPr>
        <w:tab/>
        <w:t xml:space="preserve"> </w:t>
      </w:r>
      <w:r w:rsidRPr="00CE74C9">
        <w:rPr>
          <w:rFonts w:ascii="Times New Roman" w:hAnsi="Times New Roman" w:cs="Times New Roman"/>
          <w:sz w:val="28"/>
          <w:szCs w:val="28"/>
        </w:rPr>
        <w:t>умение безошибочно писать слова с изученными орфограммами, расставлять необходимые знаки препинания.</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CE74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u w:val="single"/>
        </w:rPr>
      </w:pPr>
      <w:r w:rsidRPr="00CE74C9">
        <w:rPr>
          <w:rFonts w:ascii="Times New Roman" w:hAnsi="Times New Roman" w:cs="Times New Roman"/>
          <w:b/>
          <w:i/>
          <w:sz w:val="28"/>
          <w:szCs w:val="28"/>
        </w:rPr>
        <w:t>А1.</w:t>
      </w:r>
      <w:r w:rsidR="00CE74C9" w:rsidRPr="00CE74C9">
        <w:rPr>
          <w:rFonts w:ascii="Times New Roman" w:hAnsi="Times New Roman" w:cs="Times New Roman"/>
          <w:sz w:val="28"/>
          <w:szCs w:val="28"/>
        </w:rPr>
        <w:t xml:space="preserve"> </w:t>
      </w:r>
      <w:r w:rsidR="009D5F72" w:rsidRPr="00CE74C9">
        <w:rPr>
          <w:rFonts w:ascii="Times New Roman" w:hAnsi="Times New Roman" w:cs="Times New Roman"/>
          <w:sz w:val="28"/>
          <w:szCs w:val="28"/>
          <w:u w:val="single"/>
        </w:rPr>
        <w:t xml:space="preserve">Текст диктанта </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Волшебная осень парков</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sz w:val="28"/>
          <w:szCs w:val="28"/>
        </w:rPr>
        <w:tab/>
      </w:r>
      <w:r w:rsidRPr="00CE74C9">
        <w:rPr>
          <w:rFonts w:ascii="Times New Roman" w:hAnsi="Times New Roman" w:cs="Times New Roman"/>
          <w:b/>
          <w:sz w:val="28"/>
          <w:szCs w:val="28"/>
        </w:rPr>
        <w:tab/>
      </w:r>
      <w:r w:rsidRPr="00CE74C9">
        <w:rPr>
          <w:rFonts w:ascii="Times New Roman" w:hAnsi="Times New Roman" w:cs="Times New Roman"/>
          <w:sz w:val="28"/>
          <w:szCs w:val="28"/>
        </w:rPr>
        <w:t xml:space="preserve">Волшебная осень парков. Тихо. Чуть-чуть сыровато. Листья нехотя отрываются и словно повисают на невидимых паутинках. Долго-долго </w:t>
      </w:r>
      <w:r w:rsidRPr="00CE74C9">
        <w:rPr>
          <w:rFonts w:ascii="Times New Roman" w:hAnsi="Times New Roman" w:cs="Times New Roman"/>
          <w:sz w:val="28"/>
          <w:szCs w:val="28"/>
        </w:rPr>
        <w:lastRenderedPageBreak/>
        <w:t>падают кленовые листья. Как они хороши! Хотелось сказать садовнику, чтобы не подметал. Пусть бы ходили л</w:t>
      </w:r>
      <w:r w:rsidR="009D5F72" w:rsidRPr="00CE74C9">
        <w:rPr>
          <w:rFonts w:ascii="Times New Roman" w:hAnsi="Times New Roman" w:cs="Times New Roman"/>
          <w:sz w:val="28"/>
          <w:szCs w:val="28"/>
        </w:rPr>
        <w:t>юди по золотому ковру.</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Как же снять? Как поймать это дыхание осени? Кажется, листья падают не беззвучно. Кажется, полет сопровождает какая-то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музыка. Бом- бом! Один лист, другой, третий. Стройная музыка в парке. Один ли я ее слышу?</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Нет. Вот девочка подняла голову, блестящими глазами провожает листья. Рядом женщина под зонтиком. Книга. Но она не читает. Она слушает золотой хоровод. Вспоминаю: скорее, скорее снимать! Поймать хоть отрывок музыки листопада. (В.Песков)</w:t>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 xml:space="preserve">Укажи слово, в котором </w:t>
      </w:r>
      <w:r w:rsidR="009D5F72" w:rsidRPr="00CE74C9">
        <w:rPr>
          <w:rFonts w:ascii="Times New Roman" w:hAnsi="Times New Roman" w:cs="Times New Roman"/>
          <w:sz w:val="28"/>
          <w:szCs w:val="28"/>
        </w:rPr>
        <w:t>букв больше, чем звуков.</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1.Листья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2.Ее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3.Осень</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4.Падают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Укажи способ образования слова </w:t>
      </w:r>
      <w:r w:rsidRPr="00CE74C9">
        <w:rPr>
          <w:rFonts w:ascii="Times New Roman" w:hAnsi="Times New Roman" w:cs="Times New Roman"/>
          <w:i/>
          <w:iCs/>
          <w:sz w:val="28"/>
          <w:szCs w:val="28"/>
        </w:rPr>
        <w:t>листопад.</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1.приставочный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2.суффиксальный</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ab/>
        <w:t>3.сложение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4.приставочно-суффиксальный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Укажи местоимение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в предложении </w:t>
      </w:r>
      <w:r w:rsidRPr="00CE74C9">
        <w:rPr>
          <w:rFonts w:ascii="Times New Roman" w:hAnsi="Times New Roman" w:cs="Times New Roman"/>
          <w:i/>
          <w:iCs/>
          <w:sz w:val="28"/>
          <w:szCs w:val="28"/>
        </w:rPr>
        <w:t>Кажется, полет сопровождает какая-то</w:t>
      </w:r>
      <w:r w:rsidR="00CE74C9" w:rsidRPr="00CE74C9">
        <w:rPr>
          <w:rFonts w:ascii="Times New Roman" w:hAnsi="Times New Roman" w:cs="Times New Roman"/>
          <w:i/>
          <w:iCs/>
          <w:sz w:val="28"/>
          <w:szCs w:val="28"/>
        </w:rPr>
        <w:t xml:space="preserve"> </w:t>
      </w:r>
      <w:r w:rsidRPr="00CE74C9">
        <w:rPr>
          <w:rFonts w:ascii="Times New Roman" w:hAnsi="Times New Roman" w:cs="Times New Roman"/>
          <w:i/>
          <w:iCs/>
          <w:sz w:val="28"/>
          <w:szCs w:val="28"/>
        </w:rPr>
        <w:t>музыка.</w:t>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sz w:val="28"/>
          <w:szCs w:val="28"/>
        </w:rPr>
        <w:t>1.Кажется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2.Полет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3.Сопровождает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4.Какая-то</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Какой частью речи является выделенное слово</w:t>
      </w:r>
      <w:r w:rsidRPr="00CE74C9">
        <w:rPr>
          <w:rFonts w:ascii="Times New Roman" w:hAnsi="Times New Roman" w:cs="Times New Roman"/>
          <w:i/>
          <w:iCs/>
          <w:sz w:val="28"/>
          <w:szCs w:val="28"/>
        </w:rPr>
        <w:t xml:space="preserve"> </w:t>
      </w:r>
      <w:r w:rsidRPr="00CE74C9">
        <w:rPr>
          <w:rFonts w:ascii="Times New Roman" w:hAnsi="Times New Roman" w:cs="Times New Roman"/>
          <w:sz w:val="28"/>
          <w:szCs w:val="28"/>
        </w:rPr>
        <w:t xml:space="preserve">в предложении </w:t>
      </w:r>
      <w:r w:rsidRPr="00CE74C9">
        <w:rPr>
          <w:rFonts w:ascii="Times New Roman" w:hAnsi="Times New Roman" w:cs="Times New Roman"/>
          <w:i/>
          <w:iCs/>
          <w:sz w:val="28"/>
          <w:szCs w:val="28"/>
        </w:rPr>
        <w:t xml:space="preserve">Пусть </w:t>
      </w:r>
      <w:r w:rsidRPr="00CE74C9">
        <w:rPr>
          <w:rFonts w:ascii="Times New Roman" w:hAnsi="Times New Roman" w:cs="Times New Roman"/>
          <w:b/>
          <w:bCs/>
          <w:i/>
          <w:iCs/>
          <w:sz w:val="28"/>
          <w:szCs w:val="28"/>
        </w:rPr>
        <w:t>бы</w:t>
      </w:r>
      <w:r w:rsidRPr="00CE74C9">
        <w:rPr>
          <w:rFonts w:ascii="Times New Roman" w:hAnsi="Times New Roman" w:cs="Times New Roman"/>
          <w:i/>
          <w:iCs/>
          <w:sz w:val="28"/>
          <w:szCs w:val="28"/>
        </w:rPr>
        <w:t xml:space="preserve"> ходили по золотому ковру.</w:t>
      </w:r>
      <w:r w:rsidRPr="00CE74C9">
        <w:rPr>
          <w:rFonts w:ascii="Times New Roman" w:hAnsi="Times New Roman" w:cs="Times New Roman"/>
          <w:i/>
          <w:iCs/>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 Сущес</w:t>
      </w:r>
      <w:r w:rsidR="009D5F72" w:rsidRPr="00CE74C9">
        <w:rPr>
          <w:rFonts w:ascii="Times New Roman" w:hAnsi="Times New Roman" w:cs="Times New Roman"/>
          <w:sz w:val="28"/>
          <w:szCs w:val="28"/>
        </w:rPr>
        <w:t>твительное</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2. Союз</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3.Наречие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 xml:space="preserve">4. Частица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Укажи грамматическую основу в предложении </w:t>
      </w:r>
      <w:r w:rsidRPr="00CE74C9">
        <w:rPr>
          <w:rFonts w:ascii="Times New Roman" w:hAnsi="Times New Roman" w:cs="Times New Roman"/>
          <w:i/>
          <w:iCs/>
          <w:sz w:val="28"/>
          <w:szCs w:val="28"/>
        </w:rPr>
        <w:t>Листья нехотя отрываются и словно повисают на невидимых паутинках.</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 Листья отрываются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 Листья повисают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3. Нехотя</w:t>
      </w:r>
      <w:r w:rsidR="009D5F72" w:rsidRPr="00CE74C9">
        <w:rPr>
          <w:rFonts w:ascii="Times New Roman" w:hAnsi="Times New Roman" w:cs="Times New Roman"/>
          <w:sz w:val="28"/>
          <w:szCs w:val="28"/>
        </w:rPr>
        <w:t xml:space="preserve"> отрываются и повисают</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4. Листья отрываются и повисают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lastRenderedPageBreak/>
        <w:t xml:space="preserve">С1. </w:t>
      </w:r>
      <w:r w:rsidRPr="00CE74C9">
        <w:rPr>
          <w:rFonts w:ascii="Times New Roman" w:hAnsi="Times New Roman" w:cs="Times New Roman"/>
          <w:sz w:val="28"/>
          <w:szCs w:val="28"/>
        </w:rPr>
        <w:t>Определи стиль речи написанного текста и запиши ответ.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Определи тип речи написанного текста и запиши ответ.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Из текста выпиши все словосочетания, употребленные в переносном значении.</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Из текста выпиши все односоставные безличные предложения.</w:t>
      </w:r>
    </w:p>
    <w:p w:rsidR="004E4E2B" w:rsidRPr="00CE74C9" w:rsidRDefault="004E4E2B" w:rsidP="00CE74C9">
      <w:pPr>
        <w:ind w:firstLine="709"/>
        <w:jc w:val="both"/>
        <w:rPr>
          <w:rFonts w:ascii="Times New Roman" w:hAnsi="Times New Roman" w:cs="Times New Roman"/>
          <w:i/>
          <w:iCs/>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Определи синтаксическую роль выделенного слова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b/>
          <w:bCs/>
          <w:i/>
          <w:iCs/>
          <w:sz w:val="28"/>
          <w:szCs w:val="28"/>
        </w:rPr>
        <w:t>Чуть-чуть</w:t>
      </w:r>
      <w:r w:rsidRPr="00CE74C9">
        <w:rPr>
          <w:rFonts w:ascii="Times New Roman" w:hAnsi="Times New Roman" w:cs="Times New Roman"/>
          <w:i/>
          <w:iCs/>
          <w:sz w:val="28"/>
          <w:szCs w:val="28"/>
        </w:rPr>
        <w:t xml:space="preserve"> сыровато.</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Какой раздел русского языка изучает слово и его лексическое значение? Запиши ответ.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 xml:space="preserve">Укажи слово, в котором звуков больше, чем букв. </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 Золотой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 Снять</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 Листья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 xml:space="preserve">4. Падают </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Укажи способ образования слова </w:t>
      </w:r>
      <w:r w:rsidRPr="00CE74C9">
        <w:rPr>
          <w:rFonts w:ascii="Times New Roman" w:hAnsi="Times New Roman" w:cs="Times New Roman"/>
          <w:i/>
          <w:iCs/>
          <w:sz w:val="28"/>
          <w:szCs w:val="28"/>
        </w:rPr>
        <w:t>хоровод.</w:t>
      </w:r>
      <w:r w:rsidRPr="00CE74C9">
        <w:rPr>
          <w:rFonts w:ascii="Times New Roman" w:hAnsi="Times New Roman" w:cs="Times New Roman"/>
          <w:i/>
          <w:iCs/>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1.Суффиксальный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2.При</w:t>
      </w:r>
      <w:r w:rsidR="009D5F72" w:rsidRPr="00CE74C9">
        <w:rPr>
          <w:rFonts w:ascii="Times New Roman" w:hAnsi="Times New Roman" w:cs="Times New Roman"/>
          <w:sz w:val="28"/>
          <w:szCs w:val="28"/>
        </w:rPr>
        <w:t>ставочно-суффиксальный</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3.Приставочный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4.Сложение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Укажи частицу в предложении </w:t>
      </w:r>
      <w:r w:rsidRPr="00CE74C9">
        <w:rPr>
          <w:rFonts w:ascii="Times New Roman" w:hAnsi="Times New Roman" w:cs="Times New Roman"/>
          <w:i/>
          <w:iCs/>
          <w:sz w:val="28"/>
          <w:szCs w:val="28"/>
        </w:rPr>
        <w:t>Поймать хоть отрывок музыки листопада.</w:t>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sz w:val="28"/>
          <w:szCs w:val="28"/>
        </w:rPr>
        <w:t>1.Поймать</w:t>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2.Хоть</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3.Отрывок</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4.Листопада</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Какой частью речи является выделенное слово</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в предложении </w:t>
      </w:r>
      <w:r w:rsidRPr="00CE74C9">
        <w:rPr>
          <w:rFonts w:ascii="Times New Roman" w:hAnsi="Times New Roman" w:cs="Times New Roman"/>
          <w:b/>
          <w:bCs/>
          <w:i/>
          <w:iCs/>
          <w:sz w:val="28"/>
          <w:szCs w:val="28"/>
        </w:rPr>
        <w:t>Бом-бом!</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 Союз</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 Междометие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3.Частица</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 Предлог</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Укажи грамматическую основу в предложении </w:t>
      </w:r>
      <w:r w:rsidRPr="00CE74C9">
        <w:rPr>
          <w:rFonts w:ascii="Times New Roman" w:hAnsi="Times New Roman" w:cs="Times New Roman"/>
          <w:i/>
          <w:iCs/>
          <w:sz w:val="28"/>
          <w:szCs w:val="28"/>
        </w:rPr>
        <w:t>Пусть бы ходили люди по золотому ковру.</w:t>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009D5F72" w:rsidRPr="00CE74C9">
        <w:rPr>
          <w:rFonts w:ascii="Times New Roman" w:hAnsi="Times New Roman" w:cs="Times New Roman"/>
          <w:sz w:val="28"/>
          <w:szCs w:val="28"/>
        </w:rPr>
        <w:t>1. Пусть бы ходили</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 xml:space="preserve">2. </w:t>
      </w:r>
      <w:r w:rsidR="009D5F72" w:rsidRPr="00CE74C9">
        <w:rPr>
          <w:rFonts w:ascii="Times New Roman" w:hAnsi="Times New Roman" w:cs="Times New Roman"/>
          <w:sz w:val="28"/>
          <w:szCs w:val="28"/>
        </w:rPr>
        <w:t>Пусть бы ходили люди</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3. Ходили люди</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 Ходили бы люди</w:t>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Определи стиль речи написанного текста и запиши ответ.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Определи тип речи написанного текста и запиши ответ.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 xml:space="preserve">Из текста выпиши все словосочетания, употребленные в переносном </w:t>
      </w:r>
      <w:r w:rsidRPr="00CE74C9">
        <w:rPr>
          <w:rFonts w:ascii="Times New Roman" w:hAnsi="Times New Roman" w:cs="Times New Roman"/>
          <w:sz w:val="28"/>
          <w:szCs w:val="28"/>
        </w:rPr>
        <w:lastRenderedPageBreak/>
        <w:t>значении.</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Из текста выпиши все односоставные назывные предложения.</w:t>
      </w:r>
    </w:p>
    <w:p w:rsidR="004E4E2B" w:rsidRPr="00CE74C9" w:rsidRDefault="004E4E2B" w:rsidP="00CE74C9">
      <w:pPr>
        <w:ind w:firstLine="709"/>
        <w:jc w:val="both"/>
        <w:rPr>
          <w:rFonts w:ascii="Times New Roman" w:hAnsi="Times New Roman" w:cs="Times New Roman"/>
          <w:i/>
          <w:iCs/>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Определи синтаксическую роль выделенного слова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в предложении </w:t>
      </w:r>
      <w:r w:rsidRPr="00CE74C9">
        <w:rPr>
          <w:rFonts w:ascii="Times New Roman" w:hAnsi="Times New Roman" w:cs="Times New Roman"/>
          <w:i/>
          <w:iCs/>
          <w:sz w:val="28"/>
          <w:szCs w:val="28"/>
        </w:rPr>
        <w:t xml:space="preserve">Как они </w:t>
      </w:r>
      <w:r w:rsidRPr="00CE74C9">
        <w:rPr>
          <w:rFonts w:ascii="Times New Roman" w:hAnsi="Times New Roman" w:cs="Times New Roman"/>
          <w:b/>
          <w:bCs/>
          <w:i/>
          <w:iCs/>
          <w:sz w:val="28"/>
          <w:szCs w:val="28"/>
        </w:rPr>
        <w:t>хороши</w:t>
      </w:r>
      <w:r w:rsidRPr="00CE74C9">
        <w:rPr>
          <w:rFonts w:ascii="Times New Roman" w:hAnsi="Times New Roman" w:cs="Times New Roman"/>
          <w:i/>
          <w:iCs/>
          <w:sz w:val="28"/>
          <w:szCs w:val="28"/>
        </w:rPr>
        <w:t>!</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Какой раздел языка изучает фразеологизмы и их значения? Запиши ответ.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Решение</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3</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3</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4</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4</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4</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Художественный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Повествование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Волшебная осень, золотой ковер, дыхание осени, золотой хоровод, музыка листопада.</w:t>
      </w:r>
    </w:p>
    <w:p w:rsidR="004E4E2B" w:rsidRPr="00CE74C9" w:rsidRDefault="004E4E2B" w:rsidP="00CE74C9">
      <w:pPr>
        <w:ind w:firstLine="709"/>
        <w:jc w:val="both"/>
        <w:rPr>
          <w:rFonts w:ascii="Times New Roman" w:hAnsi="Times New Roman" w:cs="Times New Roman"/>
          <w:i/>
          <w:iCs/>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i/>
          <w:iCs/>
          <w:sz w:val="28"/>
          <w:szCs w:val="28"/>
        </w:rPr>
        <w:t>Хотелось сказать садовнику...Как же снять? Как поймать это дыхание осени? ...скорее, скорее снимать! Поймать хоть отрывок музыки листопада.</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Обстоятельство меры</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Лексикология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4</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4</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В4. </w:t>
      </w:r>
      <w:r w:rsidRPr="00CE74C9">
        <w:rPr>
          <w:rFonts w:ascii="Times New Roman" w:hAnsi="Times New Roman" w:cs="Times New Roman"/>
          <w:sz w:val="28"/>
          <w:szCs w:val="28"/>
        </w:rPr>
        <w:t>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2</w:t>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Художественный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Повествование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Волшебная осень, золотой ковер, дыхание осени, золотой хоровод, музыка листопада.</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 xml:space="preserve">Волшебная осень парков. Один лист, другой, третий. Стройная музыка в парке. Рядом женщина под зонтиком. Книга.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Составное именное сказуемое</w:t>
      </w:r>
    </w:p>
    <w:p w:rsidR="004E4E2B" w:rsidRPr="00CE74C9" w:rsidRDefault="004E4E2B" w:rsidP="00CE74C9">
      <w:pPr>
        <w:ind w:firstLine="709"/>
        <w:jc w:val="both"/>
        <w:rPr>
          <w:rFonts w:ascii="Times New Roman" w:hAnsi="Times New Roman" w:cs="Times New Roman"/>
          <w:i/>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Фразеология</w:t>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p>
    <w:p w:rsidR="004E4E2B" w:rsidRPr="00CE74C9" w:rsidRDefault="004E4E2B" w:rsidP="00CE74C9">
      <w:pPr>
        <w:ind w:firstLine="709"/>
        <w:jc w:val="both"/>
        <w:rPr>
          <w:rFonts w:ascii="Times New Roman" w:hAnsi="Times New Roman" w:cs="Times New Roman"/>
          <w:i/>
          <w:sz w:val="28"/>
          <w:szCs w:val="28"/>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Контрольная работа №4</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по теме «Предложения с однородными членами»</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sz w:val="28"/>
          <w:szCs w:val="28"/>
        </w:rPr>
        <w:t>Цель работы:</w:t>
      </w:r>
      <w:r w:rsidRPr="00CE74C9">
        <w:rPr>
          <w:rFonts w:ascii="Times New Roman" w:hAnsi="Times New Roman" w:cs="Times New Roman"/>
          <w:sz w:val="28"/>
          <w:szCs w:val="28"/>
        </w:rPr>
        <w:t xml:space="preserve"> выявление степени усвоения учащимися обязательного минимума знаний и умений по теме «Предложения </w:t>
      </w:r>
      <w:r w:rsidR="009D5F72" w:rsidRPr="00CE74C9">
        <w:rPr>
          <w:rFonts w:ascii="Times New Roman" w:hAnsi="Times New Roman" w:cs="Times New Roman"/>
          <w:sz w:val="28"/>
          <w:szCs w:val="28"/>
        </w:rPr>
        <w:t xml:space="preserve">с однородными членами»: </w:t>
      </w:r>
      <w:r w:rsidRPr="00CE74C9">
        <w:rPr>
          <w:rFonts w:ascii="Times New Roman" w:hAnsi="Times New Roman" w:cs="Times New Roman"/>
          <w:sz w:val="28"/>
          <w:szCs w:val="28"/>
        </w:rPr>
        <w:t>владение</w:t>
      </w:r>
      <w:r w:rsidR="00CE74C9" w:rsidRPr="00CE74C9">
        <w:rPr>
          <w:rFonts w:ascii="Times New Roman" w:hAnsi="Times New Roman" w:cs="Times New Roman"/>
          <w:sz w:val="28"/>
          <w:szCs w:val="28"/>
        </w:rPr>
        <w:t xml:space="preserve"> </w:t>
      </w:r>
      <w:r w:rsidR="009D5F72" w:rsidRPr="00CE74C9">
        <w:rPr>
          <w:rFonts w:ascii="Times New Roman" w:hAnsi="Times New Roman" w:cs="Times New Roman"/>
          <w:sz w:val="28"/>
          <w:szCs w:val="28"/>
        </w:rPr>
        <w:t xml:space="preserve">основными понятиями; </w:t>
      </w:r>
      <w:r w:rsidRPr="00CE74C9">
        <w:rPr>
          <w:rFonts w:ascii="Times New Roman" w:hAnsi="Times New Roman" w:cs="Times New Roman"/>
          <w:sz w:val="28"/>
          <w:szCs w:val="28"/>
        </w:rPr>
        <w:t xml:space="preserve">знание и понимание основных </w:t>
      </w:r>
      <w:r w:rsidR="009D5F72" w:rsidRPr="00CE74C9">
        <w:rPr>
          <w:rFonts w:ascii="Times New Roman" w:hAnsi="Times New Roman" w:cs="Times New Roman"/>
          <w:sz w:val="28"/>
          <w:szCs w:val="28"/>
        </w:rPr>
        <w:t xml:space="preserve">языковых явлений; </w:t>
      </w:r>
      <w:r w:rsidRPr="00CE74C9">
        <w:rPr>
          <w:rFonts w:ascii="Times New Roman" w:hAnsi="Times New Roman" w:cs="Times New Roman"/>
          <w:sz w:val="28"/>
          <w:szCs w:val="28"/>
        </w:rPr>
        <w:t>умение производ</w:t>
      </w:r>
      <w:r w:rsidR="009D5F72" w:rsidRPr="00CE74C9">
        <w:rPr>
          <w:rFonts w:ascii="Times New Roman" w:hAnsi="Times New Roman" w:cs="Times New Roman"/>
          <w:sz w:val="28"/>
          <w:szCs w:val="28"/>
        </w:rPr>
        <w:t>ить разные виды разбора;</w:t>
      </w:r>
      <w:r w:rsidR="009D5F72" w:rsidRPr="00CE74C9">
        <w:rPr>
          <w:rFonts w:ascii="Times New Roman" w:hAnsi="Times New Roman" w:cs="Times New Roman"/>
          <w:sz w:val="28"/>
          <w:szCs w:val="28"/>
        </w:rPr>
        <w:tab/>
      </w:r>
      <w:r w:rsidRPr="00CE74C9">
        <w:rPr>
          <w:rFonts w:ascii="Times New Roman" w:hAnsi="Times New Roman" w:cs="Times New Roman"/>
          <w:sz w:val="28"/>
          <w:szCs w:val="28"/>
        </w:rPr>
        <w:t>умение безошибочно писать слова с изученными орфограммами, расставлять необходимые знаки препинания.</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CE74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u w:val="single"/>
        </w:rPr>
      </w:pPr>
      <w:r w:rsidRPr="00CE74C9">
        <w:rPr>
          <w:rFonts w:ascii="Times New Roman" w:hAnsi="Times New Roman" w:cs="Times New Roman"/>
          <w:b/>
          <w:i/>
          <w:sz w:val="28"/>
          <w:szCs w:val="28"/>
        </w:rPr>
        <w:t>А1.</w:t>
      </w:r>
      <w:r w:rsidR="00CE74C9" w:rsidRPr="00CE74C9">
        <w:rPr>
          <w:rFonts w:ascii="Times New Roman" w:hAnsi="Times New Roman" w:cs="Times New Roman"/>
          <w:sz w:val="28"/>
          <w:szCs w:val="28"/>
        </w:rPr>
        <w:t xml:space="preserve"> </w:t>
      </w:r>
      <w:r w:rsidR="009D5F72" w:rsidRPr="00CE74C9">
        <w:rPr>
          <w:rFonts w:ascii="Times New Roman" w:hAnsi="Times New Roman" w:cs="Times New Roman"/>
          <w:sz w:val="28"/>
          <w:szCs w:val="28"/>
          <w:u w:val="single"/>
        </w:rPr>
        <w:t xml:space="preserve">Текст диктанта </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КВАШЕНИЕ КАПУСТЫ</w:t>
      </w:r>
    </w:p>
    <w:p w:rsidR="004E4E2B" w:rsidRPr="00CE74C9" w:rsidRDefault="004E4E2B" w:rsidP="00CE74C9">
      <w:pPr>
        <w:ind w:firstLine="709"/>
        <w:jc w:val="both"/>
        <w:rPr>
          <w:rFonts w:ascii="Times New Roman" w:hAnsi="Times New Roman" w:cs="Times New Roman"/>
          <w:sz w:val="28"/>
          <w:szCs w:val="28"/>
        </w:rPr>
      </w:pPr>
    </w:p>
    <w:p w:rsidR="009D5F72"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А вот и другая радость – квашение капусты. </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После Воздвижения принимаются парить широкие кадки под капусту, ладят новенькие щиты для гнета, сверкающие на солнце смолистой елкой, до блеска начищают сечки.* Народу пришло много: все плотники, закончившие работу, землекопы и конопатчики, штукатуры и маляры, ка</w:t>
      </w:r>
      <w:r w:rsidR="009D5F72" w:rsidRPr="00CE74C9">
        <w:rPr>
          <w:rFonts w:ascii="Times New Roman" w:hAnsi="Times New Roman" w:cs="Times New Roman"/>
          <w:sz w:val="28"/>
          <w:szCs w:val="28"/>
        </w:rPr>
        <w:t xml:space="preserve">менщики и кровельщики. </w:t>
      </w:r>
      <w:r w:rsidR="009D5F72" w:rsidRPr="00CE74C9">
        <w:rPr>
          <w:rFonts w:ascii="Times New Roman" w:hAnsi="Times New Roman" w:cs="Times New Roman"/>
          <w:sz w:val="28"/>
          <w:szCs w:val="28"/>
        </w:rPr>
        <w:tab/>
      </w:r>
      <w:r w:rsidRPr="00CE74C9">
        <w:rPr>
          <w:rFonts w:ascii="Times New Roman" w:hAnsi="Times New Roman" w:cs="Times New Roman"/>
          <w:sz w:val="28"/>
          <w:szCs w:val="28"/>
        </w:rPr>
        <w:tab/>
        <w:t>Весь двор завален бело-зеленой горой свежайшей капусты, которую на двадцати возах привез огородник Павел Ермолаич.** Рубят капусту в огромных корытах из толстенных дубовых досок, стучат десятью сечками с каждого боку, весело перекликаются друг с другом. В корыто, называемое хозяйским, кидают капустку беленькую, «молочную», а в другое, предназначенное для работников, отбираются кочни погрубее, позеленее. Старичок Горкин объясняет мне: «Обиды тут нет, голубчик, потому что мы не сладкую капустку любим, а с горчинкой, покрепче».</w:t>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Работают молча, хотя Горкин не только не запретил бы петь, но и сам с народом спел бы какую-нибудь веселую песню. Однако нельзя запеть, потому что дыхание сбивается. Работники вновь стучат металлическими сечками, хрустят кочерыжками, швыряя огрызки в блестящую под солнцем лужу.</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Мелко нарубленная капуста ссыпается в кадки и перестилается крупной солью, а Горкин привычно шепчет над ней молитву. (По И.С. Шмелеву)</w:t>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Укажи слово, в котором количество букв и звуков одинаково.</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1.Солнце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2.Объясняет</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3.Новенькие</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4.Солнце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Укажи слово, образованное суффиксальным способом.</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1.Пришло</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2.Бело-зеленой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3.Квашение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4.Перекликаются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Укажи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причастие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из</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предложения</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В корыто, называемое хозяйским, кидают капустку беленькую, «молочную», а в другое, предназначенное для работников, отбираются кочни погрубее, позеленее.</w:t>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sz w:val="28"/>
          <w:szCs w:val="28"/>
        </w:rPr>
        <w:t>1.Называемое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2.Хозяйским</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3.Другое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4.Позеленее</w:t>
      </w:r>
    </w:p>
    <w:p w:rsidR="009D5F72"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Какой частью речи является выделенное слово</w:t>
      </w:r>
      <w:r w:rsidRPr="00CE74C9">
        <w:rPr>
          <w:rFonts w:ascii="Times New Roman" w:hAnsi="Times New Roman" w:cs="Times New Roman"/>
          <w:i/>
          <w:iCs/>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b/>
          <w:i/>
          <w:sz w:val="28"/>
          <w:szCs w:val="28"/>
        </w:rPr>
        <w:t>Однако</w:t>
      </w:r>
      <w:r w:rsidRPr="00CE74C9">
        <w:rPr>
          <w:rFonts w:ascii="Times New Roman" w:hAnsi="Times New Roman" w:cs="Times New Roman"/>
          <w:i/>
          <w:sz w:val="28"/>
          <w:szCs w:val="28"/>
        </w:rPr>
        <w:t xml:space="preserve"> нельзя запеть, потому что дыхание сбивается.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1. Существительное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 Союз</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3.Наречие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 xml:space="preserve">4. Частица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Укажи грамматическую основу 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Рубят капусту в огромных корытах из толстенных дубовых досок, стучат десятью сечками с каждого боку, весело перекликаются друг с другом.</w:t>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sz w:val="28"/>
          <w:szCs w:val="28"/>
        </w:rPr>
        <w:t>1. Рубят капусту, стучат сеч</w:t>
      </w:r>
      <w:r w:rsidR="009D5F72" w:rsidRPr="00CE74C9">
        <w:rPr>
          <w:rFonts w:ascii="Times New Roman" w:hAnsi="Times New Roman" w:cs="Times New Roman"/>
          <w:sz w:val="28"/>
          <w:szCs w:val="28"/>
        </w:rPr>
        <w:t>ками, весело перекликаются</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2. Рубят,</w:t>
      </w:r>
      <w:r w:rsidR="009D5F72" w:rsidRPr="00CE74C9">
        <w:rPr>
          <w:rFonts w:ascii="Times New Roman" w:hAnsi="Times New Roman" w:cs="Times New Roman"/>
          <w:sz w:val="28"/>
          <w:szCs w:val="28"/>
        </w:rPr>
        <w:t xml:space="preserve"> стучат, перекликаются</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3. Рубят, стучат десятью сечками, перекликаются друг с другом</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Определи стиль речи написанного текста и запиши ответ.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Определи тип речи написанного текста и запиши ответ.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Из текста выпиши все диалектные слова.</w:t>
      </w:r>
    </w:p>
    <w:p w:rsidR="004E4E2B" w:rsidRPr="00CE74C9" w:rsidRDefault="004E4E2B" w:rsidP="00CE74C9">
      <w:pPr>
        <w:ind w:firstLine="709"/>
        <w:jc w:val="both"/>
        <w:rPr>
          <w:rFonts w:ascii="Times New Roman" w:hAnsi="Times New Roman" w:cs="Times New Roman"/>
          <w:i/>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Нарисуй схему предложения</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 xml:space="preserve">После Воздвижения принимаются парить </w:t>
      </w:r>
      <w:r w:rsidRPr="00CE74C9">
        <w:rPr>
          <w:rFonts w:ascii="Times New Roman" w:hAnsi="Times New Roman" w:cs="Times New Roman"/>
          <w:i/>
          <w:sz w:val="28"/>
          <w:szCs w:val="28"/>
        </w:rPr>
        <w:lastRenderedPageBreak/>
        <w:t>широкие кадки под капусту, ладят новенькие щиты для гнета, сверкающие на солнце смолистой елкой, до блеска начищают сечки.</w:t>
      </w:r>
    </w:p>
    <w:p w:rsidR="004E4E2B" w:rsidRPr="00CE74C9" w:rsidRDefault="004E4E2B" w:rsidP="00CE74C9">
      <w:pPr>
        <w:ind w:firstLine="709"/>
        <w:jc w:val="both"/>
        <w:rPr>
          <w:rFonts w:ascii="Times New Roman" w:hAnsi="Times New Roman" w:cs="Times New Roman"/>
          <w:i/>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Определи синтаксическую роль выделенного слова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 xml:space="preserve">А вот и другая радость – </w:t>
      </w:r>
      <w:r w:rsidRPr="00CE74C9">
        <w:rPr>
          <w:rFonts w:ascii="Times New Roman" w:hAnsi="Times New Roman" w:cs="Times New Roman"/>
          <w:b/>
          <w:i/>
          <w:sz w:val="28"/>
          <w:szCs w:val="28"/>
        </w:rPr>
        <w:t>квашение</w:t>
      </w:r>
      <w:r w:rsidRPr="00CE74C9">
        <w:rPr>
          <w:rFonts w:ascii="Times New Roman" w:hAnsi="Times New Roman" w:cs="Times New Roman"/>
          <w:i/>
          <w:sz w:val="28"/>
          <w:szCs w:val="28"/>
        </w:rPr>
        <w:t xml:space="preserve"> капусты.</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Какой раздел русского языка изучает словосочетание и предложение? Запиши ответ.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b/>
          <w:i/>
          <w:sz w:val="28"/>
          <w:szCs w:val="28"/>
        </w:rPr>
        <w:t>.</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Укажи слово, в котором количество букв и звуков одинаков</w:t>
      </w:r>
      <w:r w:rsidR="009D5F72" w:rsidRPr="00CE74C9">
        <w:rPr>
          <w:rFonts w:ascii="Times New Roman" w:hAnsi="Times New Roman" w:cs="Times New Roman"/>
          <w:sz w:val="28"/>
          <w:szCs w:val="28"/>
        </w:rPr>
        <w:t>о.</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1.Огородник</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2.Десятью</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3.Погрубее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4.Запеть</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Укажи слово, образованное приставочно-суффиксальным способом.</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1.Огородник</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2.Закончившие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3.Завален</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4.Погрубее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Укажи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причастие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из</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предложения</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Весь двор завален бело-зеленой горой свежайшей капусты, которую на двадцати возах привез огородник Павел Ермолаич.</w:t>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sz w:val="28"/>
          <w:szCs w:val="28"/>
        </w:rPr>
        <w:t>1.Свежайшей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2.Завален</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3.Которую</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4.привез</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Какой частью речи является выделенное слово</w:t>
      </w:r>
      <w:r w:rsidRPr="00CE74C9">
        <w:rPr>
          <w:rFonts w:ascii="Times New Roman" w:hAnsi="Times New Roman" w:cs="Times New Roman"/>
          <w:i/>
          <w:iCs/>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 xml:space="preserve">Работники вновь стучат металлическими сечками, хрустят кочерыжками, </w:t>
      </w:r>
      <w:r w:rsidRPr="00CE74C9">
        <w:rPr>
          <w:rFonts w:ascii="Times New Roman" w:hAnsi="Times New Roman" w:cs="Times New Roman"/>
          <w:b/>
          <w:i/>
          <w:sz w:val="28"/>
          <w:szCs w:val="28"/>
        </w:rPr>
        <w:t>швыряя</w:t>
      </w:r>
      <w:r w:rsidRPr="00CE74C9">
        <w:rPr>
          <w:rFonts w:ascii="Times New Roman" w:hAnsi="Times New Roman" w:cs="Times New Roman"/>
          <w:i/>
          <w:sz w:val="28"/>
          <w:szCs w:val="28"/>
        </w:rPr>
        <w:t xml:space="preserve"> огрызки в блестящую под солнцем лужу.</w:t>
      </w:r>
      <w:r w:rsidRPr="00CE74C9">
        <w:rPr>
          <w:rFonts w:ascii="Times New Roman" w:hAnsi="Times New Roman" w:cs="Times New Roman"/>
          <w:sz w:val="28"/>
          <w:szCs w:val="28"/>
        </w:rPr>
        <w:tab/>
        <w:t>1. Наречие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 Глагол</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3.Деепричастие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 xml:space="preserve">4.Причастие </w:t>
      </w:r>
    </w:p>
    <w:p w:rsidR="009D5F72"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Укажи грамматическую основу в предложении</w:t>
      </w:r>
      <w:r w:rsidR="00CE74C9" w:rsidRPr="00CE74C9">
        <w:rPr>
          <w:rFonts w:ascii="Times New Roman" w:hAnsi="Times New Roman" w:cs="Times New Roman"/>
          <w:i/>
          <w:sz w:val="28"/>
          <w:szCs w:val="28"/>
        </w:rPr>
        <w:t xml:space="preserve"> </w:t>
      </w:r>
      <w:r w:rsidRPr="00CE74C9">
        <w:rPr>
          <w:rFonts w:ascii="Times New Roman" w:hAnsi="Times New Roman" w:cs="Times New Roman"/>
          <w:i/>
          <w:sz w:val="28"/>
          <w:szCs w:val="28"/>
        </w:rPr>
        <w:t>Работники вновь стучат металлическими сечками, хрустят кочерыжками, швыряя огрызки в блестящую под солнцем лужу.</w:t>
      </w:r>
      <w:r w:rsidR="009D5F72" w:rsidRPr="00CE74C9">
        <w:rPr>
          <w:rFonts w:ascii="Times New Roman" w:hAnsi="Times New Roman" w:cs="Times New Roman"/>
          <w:sz w:val="28"/>
          <w:szCs w:val="28"/>
        </w:rPr>
        <w:tab/>
      </w:r>
    </w:p>
    <w:p w:rsidR="009D5F72"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1. Работники стучат сечками, хрустят кочерыжками, швыряя </w:t>
      </w:r>
      <w:r w:rsidR="009D5F72" w:rsidRPr="00CE74C9">
        <w:rPr>
          <w:rFonts w:ascii="Times New Roman" w:hAnsi="Times New Roman" w:cs="Times New Roman"/>
          <w:sz w:val="28"/>
          <w:szCs w:val="28"/>
        </w:rPr>
        <w:t>огрызками</w:t>
      </w:r>
      <w:r w:rsidR="009D5F72" w:rsidRPr="00CE74C9">
        <w:rPr>
          <w:rFonts w:ascii="Times New Roman" w:hAnsi="Times New Roman" w:cs="Times New Roman"/>
          <w:sz w:val="28"/>
          <w:szCs w:val="28"/>
        </w:rPr>
        <w:tab/>
      </w:r>
    </w:p>
    <w:p w:rsidR="009D5F72"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2. Раб</w:t>
      </w:r>
      <w:r w:rsidR="009D5F72" w:rsidRPr="00CE74C9">
        <w:rPr>
          <w:rFonts w:ascii="Times New Roman" w:hAnsi="Times New Roman" w:cs="Times New Roman"/>
          <w:sz w:val="28"/>
          <w:szCs w:val="28"/>
        </w:rPr>
        <w:t>отники стучат, хрустят</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3. Работники стучат сечками, хрустят кочерыжками</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Определи стиль речи написанного текста и запиши ответ.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Определи тип речи написанного текста и запиши ответ.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Из текста выпиши все профессиональные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слова.</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Нарисуй схему предложения</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Народу пришло много: все плотники, закончившие работу, землекопы и конопатчики, штукатуры и маляры, каменщики и кровельщики.</w:t>
      </w:r>
      <w:r w:rsidRPr="00CE74C9">
        <w:rPr>
          <w:rFonts w:ascii="Times New Roman" w:hAnsi="Times New Roman" w:cs="Times New Roman"/>
          <w:sz w:val="28"/>
          <w:szCs w:val="28"/>
        </w:rPr>
        <w:t xml:space="preserve"> </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lastRenderedPageBreak/>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Определи синтаксическую роль выделенного слова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 xml:space="preserve">Работают </w:t>
      </w:r>
      <w:r w:rsidRPr="00CE74C9">
        <w:rPr>
          <w:rFonts w:ascii="Times New Roman" w:hAnsi="Times New Roman" w:cs="Times New Roman"/>
          <w:b/>
          <w:i/>
          <w:sz w:val="28"/>
          <w:szCs w:val="28"/>
        </w:rPr>
        <w:t>молча</w:t>
      </w:r>
      <w:r w:rsidRPr="00CE74C9">
        <w:rPr>
          <w:rFonts w:ascii="Times New Roman" w:hAnsi="Times New Roman" w:cs="Times New Roman"/>
          <w:i/>
          <w:sz w:val="28"/>
          <w:szCs w:val="28"/>
        </w:rPr>
        <w:t>, хотя Горкин не только не запретил бы петь, но и сам с народом спел бы какую-нибудь веселую песню.</w:t>
      </w:r>
      <w:r w:rsidRPr="00CE74C9">
        <w:rPr>
          <w:rFonts w:ascii="Times New Roman" w:hAnsi="Times New Roman" w:cs="Times New Roman"/>
          <w:sz w:val="28"/>
          <w:szCs w:val="28"/>
        </w:rPr>
        <w:t xml:space="preserve">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Какой раздел русского языка изучает правила расстановки знаков препинания? Запиши ответ.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Решение</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3</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3</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2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2</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Художественный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Описание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Сечки, кочни</w:t>
      </w:r>
    </w:p>
    <w:p w:rsidR="004E4E2B" w:rsidRPr="00CE74C9" w:rsidRDefault="004E4E2B" w:rsidP="00CE74C9">
      <w:pPr>
        <w:ind w:firstLine="709"/>
        <w:jc w:val="both"/>
        <w:rPr>
          <w:rFonts w:ascii="Times New Roman" w:hAnsi="Times New Roman" w:cs="Times New Roman"/>
          <w:b/>
          <w:bCs/>
          <w:i/>
          <w:iCs/>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Составное именное сказуемое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Синтаксис</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2</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4</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3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2</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Художественный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Описание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Плотники, землекопы, конопатчики, штукатуры, маляры, каменщики, кровельщики</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Обстоятельство образа действия</w:t>
      </w:r>
      <w:r w:rsidRPr="00CE74C9">
        <w:rPr>
          <w:rFonts w:ascii="Times New Roman" w:hAnsi="Times New Roman" w:cs="Times New Roman"/>
          <w:i/>
          <w:sz w:val="28"/>
          <w:szCs w:val="28"/>
        </w:rPr>
        <w:t>.</w:t>
      </w:r>
      <w:r w:rsidRPr="00CE74C9">
        <w:rPr>
          <w:rFonts w:ascii="Times New Roman" w:hAnsi="Times New Roman" w:cs="Times New Roman"/>
          <w:sz w:val="28"/>
          <w:szCs w:val="28"/>
        </w:rPr>
        <w:t xml:space="preserve">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Пунктуация</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lastRenderedPageBreak/>
        <w:t>Контрольная работа №5</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по теме «Предложения с обособленными и уточняющими членами »</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b/>
          <w:sz w:val="28"/>
          <w:szCs w:val="28"/>
        </w:rPr>
        <w:t>Цель работы:</w:t>
      </w:r>
      <w:r w:rsidRPr="00CE74C9">
        <w:rPr>
          <w:sz w:val="28"/>
          <w:szCs w:val="28"/>
        </w:rPr>
        <w:t xml:space="preserve"> </w:t>
      </w:r>
      <w:r w:rsidRPr="00CE74C9">
        <w:rPr>
          <w:rFonts w:ascii="Times New Roman" w:hAnsi="Times New Roman" w:cs="Times New Roman"/>
          <w:sz w:val="28"/>
          <w:szCs w:val="28"/>
        </w:rPr>
        <w:t xml:space="preserve">выявление степени усвоения учащимися обязательного минимума знаний и умений по теме «Предложения с обособленными </w:t>
      </w:r>
      <w:r w:rsidR="009D5F72" w:rsidRPr="00CE74C9">
        <w:rPr>
          <w:rFonts w:ascii="Times New Roman" w:hAnsi="Times New Roman" w:cs="Times New Roman"/>
          <w:sz w:val="28"/>
          <w:szCs w:val="28"/>
        </w:rPr>
        <w:t xml:space="preserve">и уточняющими членами»: </w:t>
      </w:r>
      <w:r w:rsidRPr="00CE74C9">
        <w:rPr>
          <w:rFonts w:ascii="Times New Roman" w:hAnsi="Times New Roman" w:cs="Times New Roman"/>
          <w:sz w:val="28"/>
          <w:szCs w:val="28"/>
        </w:rPr>
        <w:t>владение</w:t>
      </w:r>
      <w:r w:rsidR="00CE74C9" w:rsidRPr="00CE74C9">
        <w:rPr>
          <w:rFonts w:ascii="Times New Roman" w:hAnsi="Times New Roman" w:cs="Times New Roman"/>
          <w:sz w:val="28"/>
          <w:szCs w:val="28"/>
        </w:rPr>
        <w:t xml:space="preserve"> </w:t>
      </w:r>
      <w:r w:rsidR="009D5F72" w:rsidRPr="00CE74C9">
        <w:rPr>
          <w:rFonts w:ascii="Times New Roman" w:hAnsi="Times New Roman" w:cs="Times New Roman"/>
          <w:sz w:val="28"/>
          <w:szCs w:val="28"/>
        </w:rPr>
        <w:t xml:space="preserve">основными понятиями; </w:t>
      </w:r>
      <w:r w:rsidRPr="00CE74C9">
        <w:rPr>
          <w:rFonts w:ascii="Times New Roman" w:hAnsi="Times New Roman" w:cs="Times New Roman"/>
          <w:sz w:val="28"/>
          <w:szCs w:val="28"/>
        </w:rPr>
        <w:t>знание и понимание о</w:t>
      </w:r>
      <w:r w:rsidR="009D5F72" w:rsidRPr="00CE74C9">
        <w:rPr>
          <w:rFonts w:ascii="Times New Roman" w:hAnsi="Times New Roman" w:cs="Times New Roman"/>
          <w:sz w:val="28"/>
          <w:szCs w:val="28"/>
        </w:rPr>
        <w:t xml:space="preserve">сновных языковых явлений; </w:t>
      </w:r>
      <w:r w:rsidRPr="00CE74C9">
        <w:rPr>
          <w:rFonts w:ascii="Times New Roman" w:hAnsi="Times New Roman" w:cs="Times New Roman"/>
          <w:sz w:val="28"/>
          <w:szCs w:val="28"/>
        </w:rPr>
        <w:t>умение производить разные виды ра</w:t>
      </w:r>
      <w:r w:rsidR="009D5F72" w:rsidRPr="00CE74C9">
        <w:rPr>
          <w:rFonts w:ascii="Times New Roman" w:hAnsi="Times New Roman" w:cs="Times New Roman"/>
          <w:sz w:val="28"/>
          <w:szCs w:val="28"/>
        </w:rPr>
        <w:t>збора;</w:t>
      </w:r>
      <w:r w:rsidRPr="00CE74C9">
        <w:rPr>
          <w:rFonts w:ascii="Times New Roman" w:hAnsi="Times New Roman" w:cs="Times New Roman"/>
          <w:sz w:val="28"/>
          <w:szCs w:val="28"/>
        </w:rPr>
        <w:t>умение безошибочно писать слова с изученными орфограммами, расставлять необходимые знаки препинания.</w:t>
      </w:r>
    </w:p>
    <w:p w:rsidR="004E4E2B" w:rsidRPr="00CE74C9" w:rsidRDefault="004E4E2B" w:rsidP="00CE74C9">
      <w:pPr>
        <w:ind w:firstLine="709"/>
        <w:jc w:val="both"/>
        <w:rPr>
          <w:sz w:val="28"/>
          <w:szCs w:val="28"/>
        </w:rPr>
      </w:pP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sz w:val="28"/>
          <w:szCs w:val="28"/>
        </w:rPr>
        <w:tab/>
      </w:r>
      <w:r w:rsidRPr="00CE74C9">
        <w:rPr>
          <w:sz w:val="28"/>
          <w:szCs w:val="28"/>
        </w:rPr>
        <w:tab/>
      </w:r>
    </w:p>
    <w:p w:rsidR="004E4E2B" w:rsidRPr="00CE74C9" w:rsidRDefault="00CE74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u w:val="single"/>
        </w:rPr>
      </w:pPr>
      <w:r w:rsidRPr="00CE74C9">
        <w:rPr>
          <w:rFonts w:ascii="Times New Roman" w:hAnsi="Times New Roman" w:cs="Times New Roman"/>
          <w:b/>
          <w:i/>
          <w:sz w:val="28"/>
          <w:szCs w:val="28"/>
        </w:rPr>
        <w:t>А1.</w:t>
      </w:r>
      <w:r w:rsidR="00CE74C9" w:rsidRPr="00CE74C9">
        <w:rPr>
          <w:rFonts w:ascii="Times New Roman" w:hAnsi="Times New Roman" w:cs="Times New Roman"/>
          <w:sz w:val="28"/>
          <w:szCs w:val="28"/>
        </w:rPr>
        <w:t xml:space="preserve"> </w:t>
      </w:r>
      <w:r w:rsidR="009D5F72" w:rsidRPr="00CE74C9">
        <w:rPr>
          <w:rFonts w:ascii="Times New Roman" w:hAnsi="Times New Roman" w:cs="Times New Roman"/>
          <w:sz w:val="28"/>
          <w:szCs w:val="28"/>
          <w:u w:val="single"/>
        </w:rPr>
        <w:t xml:space="preserve">Текст диктанта </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МОЧЕНИЕ АНТОНОВКИ</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В канун Покрова наступает третья, самая большая радость – мочение антоновки. </w:t>
      </w:r>
      <w:r w:rsidRPr="00CE74C9">
        <w:rPr>
          <w:rFonts w:ascii="Times New Roman" w:hAnsi="Times New Roman" w:cs="Times New Roman"/>
          <w:sz w:val="28"/>
          <w:szCs w:val="28"/>
        </w:rPr>
        <w:tab/>
      </w:r>
      <w:r w:rsidRPr="00CE74C9">
        <w:rPr>
          <w:rFonts w:ascii="Times New Roman" w:hAnsi="Times New Roman" w:cs="Times New Roman"/>
          <w:sz w:val="28"/>
          <w:szCs w:val="28"/>
        </w:rPr>
        <w:tab/>
        <w:t xml:space="preserve">Погода разгулялась, большое солнце. На паркет в столовой молодцы-плотники, одетые в чистые розовые рубахи, русые, ясноглазые, пахнущие банным березовым веником, втаскивают огромный рогожный тюк с выпирающей из него соломой. Сразу становится слышно, как сладко запахло яблоком. Ляжешь на тюк и дышишь яблочными садами, деревней, волей. Не дождешься, когда распорют рогожу, наполненную яблоками. </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 xml:space="preserve">Но вот тюк открыт, и катится по паркету румяное яблоко, большое, душистое, цвета подсолнечного масла*. Все домашние радостно смотрят, как выглядывают из соломы золотистые плоды-красавцы**. Комната совсем другая, яблочная. Тщательно вытираем каждое яблоко холстинным полотенцем, внимательно оглядываем и заливаем топленым воском родимые ямки-завитушки. Тут же стоят новые кадушки, сделанные из липы. В них укладывается запаренная овсяная солома, а на нее аккуратными рядами кладутся золотистые антоновки, и все это заливается теплой водой на солоде. </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 xml:space="preserve">Плотники поднимают отяжелевшие кадушки и бережно относят в погреб, убирают с пола солому. Но еще долго будет держаться в комнатах яблочный аромат, и с какой же радостью я найду закатившееся под шкаф яблоко – золотистое антоновское «счастье»! </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(По И.С. Шмелеву)</w:t>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Укажи слово, в котором количество букв и звуков не совпадает.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 Моченые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2.Большое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lastRenderedPageBreak/>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3.Сладко</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4.Деревней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Укажи способ образования слова </w:t>
      </w:r>
      <w:r w:rsidRPr="00CE74C9">
        <w:rPr>
          <w:rFonts w:ascii="Times New Roman" w:hAnsi="Times New Roman" w:cs="Times New Roman"/>
          <w:i/>
          <w:sz w:val="28"/>
          <w:szCs w:val="28"/>
        </w:rPr>
        <w:t>молодцы-плотники</w:t>
      </w:r>
      <w:r w:rsidRPr="00CE74C9">
        <w:rPr>
          <w:rFonts w:ascii="Times New Roman" w:hAnsi="Times New Roman" w:cs="Times New Roman"/>
          <w:sz w:val="28"/>
          <w:szCs w:val="28"/>
        </w:rPr>
        <w:t>.</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1.Сложение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2.Сращение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3.Аббревиация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4.Семантическая деривация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Укажи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местоимение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из</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предложения</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Комната совсем другая, яблочная.</w:t>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sz w:val="28"/>
          <w:szCs w:val="28"/>
        </w:rPr>
        <w:t>1.Комната</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2.Совсем</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3.Другая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4.Яблочная</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Какой частью речи является выделенное слово</w:t>
      </w:r>
      <w:r w:rsidRPr="00CE74C9">
        <w:rPr>
          <w:rFonts w:ascii="Times New Roman" w:hAnsi="Times New Roman" w:cs="Times New Roman"/>
          <w:i/>
          <w:iCs/>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 xml:space="preserve">Плотники поднимают </w:t>
      </w:r>
      <w:r w:rsidRPr="00CE74C9">
        <w:rPr>
          <w:rFonts w:ascii="Times New Roman" w:hAnsi="Times New Roman" w:cs="Times New Roman"/>
          <w:b/>
          <w:i/>
          <w:sz w:val="28"/>
          <w:szCs w:val="28"/>
        </w:rPr>
        <w:t xml:space="preserve">отяжелевшие </w:t>
      </w:r>
      <w:r w:rsidRPr="00CE74C9">
        <w:rPr>
          <w:rFonts w:ascii="Times New Roman" w:hAnsi="Times New Roman" w:cs="Times New Roman"/>
          <w:i/>
          <w:sz w:val="28"/>
          <w:szCs w:val="28"/>
        </w:rPr>
        <w:t>кадушки и бережно относят в погреб, убирают с пола солому.</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1. Глагол</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2. Прилагательное</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3.Причастие</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4. Деепричастие</w:t>
      </w:r>
    </w:p>
    <w:p w:rsidR="009D5F72" w:rsidRPr="00CE74C9" w:rsidRDefault="004E4E2B" w:rsidP="00CE74C9">
      <w:pPr>
        <w:ind w:firstLine="709"/>
        <w:jc w:val="both"/>
        <w:rPr>
          <w:rFonts w:ascii="Times New Roman" w:hAnsi="Times New Roman" w:cs="Times New Roman"/>
          <w:i/>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Укажи грамматическую основу в предложении</w:t>
      </w:r>
      <w:r w:rsidR="00CE74C9" w:rsidRPr="00CE74C9">
        <w:rPr>
          <w:rFonts w:ascii="Times New Roman" w:hAnsi="Times New Roman" w:cs="Times New Roman"/>
          <w:i/>
          <w:sz w:val="28"/>
          <w:szCs w:val="28"/>
        </w:rPr>
        <w:t xml:space="preserve"> </w:t>
      </w:r>
      <w:r w:rsidRPr="00CE74C9">
        <w:rPr>
          <w:rFonts w:ascii="Times New Roman" w:hAnsi="Times New Roman" w:cs="Times New Roman"/>
          <w:i/>
          <w:sz w:val="28"/>
          <w:szCs w:val="28"/>
        </w:rPr>
        <w:t>На паркет в столовой молодцы-плотники, одетые в чистые розовые рубахи, русые, ясноглазые, пахнущие банным березовым веником, втаскивают огромный рогожный тюк с выпирающей из него соломой.</w:t>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p>
    <w:p w:rsidR="009D5F72" w:rsidRPr="00CE74C9" w:rsidRDefault="009D5F72" w:rsidP="00CE74C9">
      <w:pPr>
        <w:ind w:firstLine="709"/>
        <w:jc w:val="both"/>
        <w:rPr>
          <w:rFonts w:ascii="Times New Roman" w:hAnsi="Times New Roman" w:cs="Times New Roman"/>
          <w:sz w:val="28"/>
          <w:szCs w:val="28"/>
        </w:rPr>
      </w:pPr>
    </w:p>
    <w:p w:rsidR="009D5F72"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1. Молод</w:t>
      </w:r>
      <w:r w:rsidR="009D5F72" w:rsidRPr="00CE74C9">
        <w:rPr>
          <w:rFonts w:ascii="Times New Roman" w:hAnsi="Times New Roman" w:cs="Times New Roman"/>
          <w:sz w:val="28"/>
          <w:szCs w:val="28"/>
        </w:rPr>
        <w:t>цы-плотники втаскивают</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p>
    <w:p w:rsidR="009D5F72" w:rsidRPr="00CE74C9" w:rsidRDefault="009D5F72"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2. Молодцы втаскивают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9D5F72"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3. Молодцы-плотники втаскивают т</w:t>
      </w:r>
      <w:r w:rsidR="009D5F72" w:rsidRPr="00CE74C9">
        <w:rPr>
          <w:rFonts w:ascii="Times New Roman" w:hAnsi="Times New Roman" w:cs="Times New Roman"/>
          <w:sz w:val="28"/>
          <w:szCs w:val="28"/>
        </w:rPr>
        <w:t>юк</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4. Плотники втаскивают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Определи стиль речи написанного текста и запиши ответ.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Определи тип речи написанного текста и запиши ответ.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 xml:space="preserve">Определи лексическое значение слова </w:t>
      </w:r>
      <w:r w:rsidRPr="00CE74C9">
        <w:rPr>
          <w:rFonts w:ascii="Times New Roman" w:hAnsi="Times New Roman" w:cs="Times New Roman"/>
          <w:i/>
          <w:sz w:val="28"/>
          <w:szCs w:val="28"/>
        </w:rPr>
        <w:t>цвета подсолнечного масла</w:t>
      </w:r>
      <w:r w:rsidRPr="00CE74C9">
        <w:rPr>
          <w:rFonts w:ascii="Times New Roman" w:hAnsi="Times New Roman" w:cs="Times New Roman"/>
          <w:sz w:val="28"/>
          <w:szCs w:val="28"/>
        </w:rPr>
        <w:t>.</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 xml:space="preserve">Из предложения </w:t>
      </w:r>
      <w:r w:rsidRPr="00CE74C9">
        <w:rPr>
          <w:rFonts w:ascii="Times New Roman" w:hAnsi="Times New Roman" w:cs="Times New Roman"/>
          <w:i/>
          <w:sz w:val="28"/>
          <w:szCs w:val="28"/>
        </w:rPr>
        <w:t xml:space="preserve">Но вот тюк открыт, и катится по паркету румяное яблоко, большое, душистое, цвета подсолнечного масла </w:t>
      </w:r>
      <w:r w:rsidRPr="00CE74C9">
        <w:rPr>
          <w:rFonts w:ascii="Times New Roman" w:hAnsi="Times New Roman" w:cs="Times New Roman"/>
          <w:sz w:val="28"/>
          <w:szCs w:val="28"/>
        </w:rPr>
        <w:t>выпиши обособленные члены предложения, укажи их синтаксическую функцию.</w:t>
      </w:r>
    </w:p>
    <w:p w:rsidR="004E4E2B" w:rsidRPr="00CE74C9" w:rsidRDefault="004E4E2B" w:rsidP="00CE74C9">
      <w:pPr>
        <w:ind w:firstLine="709"/>
        <w:jc w:val="both"/>
        <w:rPr>
          <w:rFonts w:ascii="Times New Roman" w:hAnsi="Times New Roman" w:cs="Times New Roman"/>
          <w:i/>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Определи синтаксическую роль выделенного словосочетания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 xml:space="preserve">Не дождешься, когда распорют рогожу, </w:t>
      </w:r>
      <w:r w:rsidRPr="00CE74C9">
        <w:rPr>
          <w:rFonts w:ascii="Times New Roman" w:hAnsi="Times New Roman" w:cs="Times New Roman"/>
          <w:b/>
          <w:i/>
          <w:sz w:val="28"/>
          <w:szCs w:val="28"/>
        </w:rPr>
        <w:t>наполненную яблоками</w:t>
      </w:r>
      <w:r w:rsidRPr="00CE74C9">
        <w:rPr>
          <w:rFonts w:ascii="Times New Roman" w:hAnsi="Times New Roman" w:cs="Times New Roman"/>
          <w:i/>
          <w:sz w:val="28"/>
          <w:szCs w:val="28"/>
        </w:rPr>
        <w:t xml:space="preserve">.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Какой раздел русского языка изучает правила написания слов? Запиши ответ.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b/>
          <w:i/>
          <w:sz w:val="28"/>
          <w:szCs w:val="28"/>
        </w:rPr>
        <w:t>.</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Укажи слово, в котором количество букв и звуков не совпадает.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lastRenderedPageBreak/>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1.Полотенцем</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2.Одетые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3.Рядами</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4.Погреб</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Укажи способ образования слова </w:t>
      </w:r>
      <w:r w:rsidRPr="00CE74C9">
        <w:rPr>
          <w:rFonts w:ascii="Times New Roman" w:hAnsi="Times New Roman" w:cs="Times New Roman"/>
          <w:i/>
          <w:sz w:val="28"/>
          <w:szCs w:val="28"/>
        </w:rPr>
        <w:t>столовая.</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1.Сложение</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2.Сращение</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3.Конверсия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4.Семантическая деривация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Укажи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частицу</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из</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предложения</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Тут же стоят новые кадушки, сделанные из липы.</w:t>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sz w:val="28"/>
          <w:szCs w:val="28"/>
        </w:rPr>
        <w:t>1.Тут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2.Же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3.Стоят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4.Из</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Какой частью речи является выделенное слово</w:t>
      </w:r>
      <w:r w:rsidRPr="00CE74C9">
        <w:rPr>
          <w:rFonts w:ascii="Times New Roman" w:hAnsi="Times New Roman" w:cs="Times New Roman"/>
          <w:i/>
          <w:iCs/>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 xml:space="preserve">Тщательно вытираем каждое яблоко холстинным полотенцем, внимательно оглядываем и заливаем </w:t>
      </w:r>
      <w:r w:rsidRPr="00CE74C9">
        <w:rPr>
          <w:rFonts w:ascii="Times New Roman" w:hAnsi="Times New Roman" w:cs="Times New Roman"/>
          <w:b/>
          <w:i/>
          <w:sz w:val="28"/>
          <w:szCs w:val="28"/>
        </w:rPr>
        <w:t>топленым</w:t>
      </w:r>
      <w:r w:rsidRPr="00CE74C9">
        <w:rPr>
          <w:rFonts w:ascii="Times New Roman" w:hAnsi="Times New Roman" w:cs="Times New Roman"/>
          <w:i/>
          <w:sz w:val="28"/>
          <w:szCs w:val="28"/>
        </w:rPr>
        <w:t xml:space="preserve"> воском родимые ямки-завитушки.</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1. Прилагательное</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2. Глагол</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3.Деепричастие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 xml:space="preserve">4.Причастие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Укажи грамматическую основу в предложении</w:t>
      </w:r>
      <w:r w:rsidR="00CE74C9" w:rsidRPr="00CE74C9">
        <w:rPr>
          <w:rFonts w:ascii="Times New Roman" w:hAnsi="Times New Roman" w:cs="Times New Roman"/>
          <w:i/>
          <w:sz w:val="28"/>
          <w:szCs w:val="28"/>
        </w:rPr>
        <w:t xml:space="preserve"> </w:t>
      </w:r>
      <w:r w:rsidRPr="00CE74C9">
        <w:rPr>
          <w:rFonts w:ascii="Times New Roman" w:hAnsi="Times New Roman" w:cs="Times New Roman"/>
          <w:i/>
          <w:sz w:val="28"/>
          <w:szCs w:val="28"/>
        </w:rPr>
        <w:t>Плотники поднимают отяжелевшие кадушки и бережно относят в погреб, убирают с пола солому.</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1Плотники поднимают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 Плотни</w:t>
      </w:r>
      <w:r w:rsidR="009D5F72" w:rsidRPr="00CE74C9">
        <w:rPr>
          <w:rFonts w:ascii="Times New Roman" w:hAnsi="Times New Roman" w:cs="Times New Roman"/>
          <w:sz w:val="28"/>
          <w:szCs w:val="28"/>
        </w:rPr>
        <w:t>ки поднимают и относят</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3. Плотники поднимают и относят, убирают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Определи стиль речи написанного текста и запиши ответ.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Определи тип речи написанного текста и запиши ответ. </w:t>
      </w:r>
    </w:p>
    <w:p w:rsidR="004E4E2B" w:rsidRPr="00CE74C9" w:rsidRDefault="004E4E2B" w:rsidP="00CE74C9">
      <w:pPr>
        <w:ind w:firstLine="709"/>
        <w:jc w:val="both"/>
        <w:rPr>
          <w:rFonts w:ascii="Times New Roman" w:hAnsi="Times New Roman" w:cs="Times New Roman"/>
          <w:i/>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 xml:space="preserve">Определи лексическое значение слова </w:t>
      </w:r>
      <w:r w:rsidRPr="00CE74C9">
        <w:rPr>
          <w:rFonts w:ascii="Times New Roman" w:hAnsi="Times New Roman" w:cs="Times New Roman"/>
          <w:i/>
          <w:sz w:val="28"/>
          <w:szCs w:val="28"/>
        </w:rPr>
        <w:t>кадушки.</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 xml:space="preserve">Из предложения </w:t>
      </w:r>
      <w:r w:rsidRPr="00CE74C9">
        <w:rPr>
          <w:rFonts w:ascii="Times New Roman" w:hAnsi="Times New Roman" w:cs="Times New Roman"/>
          <w:i/>
          <w:sz w:val="28"/>
          <w:szCs w:val="28"/>
        </w:rPr>
        <w:t xml:space="preserve">На паркет в столовой молодцы-плотники, одетые в чистые розовые рубахи, русые, ясноглазые, пахнущие банным березовым веником, втаскивают огромный рогожный тюк с выпирающей из него соломой </w:t>
      </w:r>
      <w:r w:rsidRPr="00CE74C9">
        <w:rPr>
          <w:rFonts w:ascii="Times New Roman" w:hAnsi="Times New Roman" w:cs="Times New Roman"/>
          <w:sz w:val="28"/>
          <w:szCs w:val="28"/>
        </w:rPr>
        <w:t>выпиши обособленные члены предложения, укажи их синтаксическую функцию.</w:t>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i/>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Определи синтаксическую роль выделенного словосочетания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 xml:space="preserve">Тут же стоят новые кадушки, </w:t>
      </w:r>
      <w:r w:rsidRPr="00CE74C9">
        <w:rPr>
          <w:rFonts w:ascii="Times New Roman" w:hAnsi="Times New Roman" w:cs="Times New Roman"/>
          <w:b/>
          <w:i/>
          <w:sz w:val="28"/>
          <w:szCs w:val="28"/>
        </w:rPr>
        <w:t>сделанные из липы</w:t>
      </w:r>
      <w:r w:rsidRPr="00CE74C9">
        <w:rPr>
          <w:rFonts w:ascii="Times New Roman" w:hAnsi="Times New Roman" w:cs="Times New Roman"/>
          <w:i/>
          <w:sz w:val="28"/>
          <w:szCs w:val="28"/>
        </w:rPr>
        <w:t xml:space="preserve">.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Какой раздел русского языка изучает правила произношения слов? Запиши ответ.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Решение</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1</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lastRenderedPageBreak/>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2</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3</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3</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4</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Художественный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описание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Цвет светло-желтый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большое, душистое, цвета подсолнечного масла – определение</w:t>
      </w:r>
    </w:p>
    <w:p w:rsidR="004E4E2B" w:rsidRPr="00CE74C9" w:rsidRDefault="004E4E2B" w:rsidP="00CE74C9">
      <w:pPr>
        <w:ind w:firstLine="709"/>
        <w:jc w:val="both"/>
        <w:rPr>
          <w:rFonts w:ascii="Times New Roman" w:hAnsi="Times New Roman" w:cs="Times New Roman"/>
          <w:i/>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Согласованное определение</w:t>
      </w:r>
      <w:r w:rsidRPr="00CE74C9">
        <w:rPr>
          <w:rFonts w:ascii="Times New Roman" w:hAnsi="Times New Roman" w:cs="Times New Roman"/>
          <w:i/>
          <w:sz w:val="28"/>
          <w:szCs w:val="28"/>
        </w:rPr>
        <w:t xml:space="preserve">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Орфография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2</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Конверсия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1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3</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Художественный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Описание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Большая деревянная емкость</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одетые в чистые розовые рубахи, русые, ясноглазые, пахнущие банным березовым веником</w:t>
      </w:r>
      <w:r w:rsidRPr="00CE74C9">
        <w:rPr>
          <w:rFonts w:ascii="Times New Roman" w:hAnsi="Times New Roman" w:cs="Times New Roman"/>
          <w:sz w:val="28"/>
          <w:szCs w:val="28"/>
        </w:rPr>
        <w:tab/>
        <w:t xml:space="preserve"> - определение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Согласованное определение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Орфоэпия</w:t>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p>
    <w:p w:rsidR="004E4E2B" w:rsidRPr="00CE74C9" w:rsidRDefault="009D5F72"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Контрольная работа №6</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по теме «Предложения с обращениями, вводными и</w:t>
      </w:r>
      <w:r w:rsidR="00CE74C9" w:rsidRPr="00CE74C9">
        <w:rPr>
          <w:rFonts w:ascii="Times New Roman" w:hAnsi="Times New Roman" w:cs="Times New Roman"/>
          <w:b/>
          <w:sz w:val="28"/>
          <w:szCs w:val="28"/>
        </w:rPr>
        <w:t xml:space="preserve"> </w:t>
      </w:r>
      <w:r w:rsidRPr="00CE74C9">
        <w:rPr>
          <w:rFonts w:ascii="Times New Roman" w:hAnsi="Times New Roman" w:cs="Times New Roman"/>
          <w:b/>
          <w:sz w:val="28"/>
          <w:szCs w:val="28"/>
        </w:rPr>
        <w:t>вставными конструкциями »</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sz w:val="28"/>
          <w:szCs w:val="28"/>
        </w:rPr>
        <w:t>Цель работы:</w:t>
      </w:r>
      <w:r w:rsidRPr="00CE74C9">
        <w:rPr>
          <w:rFonts w:ascii="Times New Roman" w:hAnsi="Times New Roman" w:cs="Times New Roman"/>
          <w:sz w:val="28"/>
          <w:szCs w:val="28"/>
        </w:rPr>
        <w:t xml:space="preserve"> выявление степени усвоения учащимися обязательного минимума знаний и умений по теме «Предложения с обращениями, вводным</w:t>
      </w:r>
      <w:r w:rsidR="009D5F72" w:rsidRPr="00CE74C9">
        <w:rPr>
          <w:rFonts w:ascii="Times New Roman" w:hAnsi="Times New Roman" w:cs="Times New Roman"/>
          <w:sz w:val="28"/>
          <w:szCs w:val="28"/>
        </w:rPr>
        <w:t>и и вставными конструкциями»:</w:t>
      </w:r>
      <w:r w:rsidRPr="00CE74C9">
        <w:rPr>
          <w:rFonts w:ascii="Times New Roman" w:hAnsi="Times New Roman" w:cs="Times New Roman"/>
          <w:sz w:val="28"/>
          <w:szCs w:val="28"/>
        </w:rPr>
        <w:tab/>
        <w:t>владение</w:t>
      </w:r>
      <w:r w:rsidR="00CE74C9" w:rsidRPr="00CE74C9">
        <w:rPr>
          <w:rFonts w:ascii="Times New Roman" w:hAnsi="Times New Roman" w:cs="Times New Roman"/>
          <w:sz w:val="28"/>
          <w:szCs w:val="28"/>
        </w:rPr>
        <w:t xml:space="preserve"> </w:t>
      </w:r>
      <w:r w:rsidR="009D5F72" w:rsidRPr="00CE74C9">
        <w:rPr>
          <w:rFonts w:ascii="Times New Roman" w:hAnsi="Times New Roman" w:cs="Times New Roman"/>
          <w:sz w:val="28"/>
          <w:szCs w:val="28"/>
        </w:rPr>
        <w:t>основными понятиями;</w:t>
      </w:r>
      <w:r w:rsidR="009D5F72" w:rsidRPr="00CE74C9">
        <w:rPr>
          <w:rFonts w:ascii="Times New Roman" w:hAnsi="Times New Roman" w:cs="Times New Roman"/>
          <w:sz w:val="28"/>
          <w:szCs w:val="28"/>
        </w:rPr>
        <w:tab/>
      </w:r>
      <w:r w:rsidRPr="00CE74C9">
        <w:rPr>
          <w:rFonts w:ascii="Times New Roman" w:hAnsi="Times New Roman" w:cs="Times New Roman"/>
          <w:sz w:val="28"/>
          <w:szCs w:val="28"/>
        </w:rPr>
        <w:t>знание и понимание о</w:t>
      </w:r>
      <w:r w:rsidR="009D5F72" w:rsidRPr="00CE74C9">
        <w:rPr>
          <w:rFonts w:ascii="Times New Roman" w:hAnsi="Times New Roman" w:cs="Times New Roman"/>
          <w:sz w:val="28"/>
          <w:szCs w:val="28"/>
        </w:rPr>
        <w:t>сновных языковых явлений;</w:t>
      </w:r>
      <w:r w:rsidR="009D5F72" w:rsidRPr="00CE74C9">
        <w:rPr>
          <w:rFonts w:ascii="Times New Roman" w:hAnsi="Times New Roman" w:cs="Times New Roman"/>
          <w:sz w:val="28"/>
          <w:szCs w:val="28"/>
        </w:rPr>
        <w:tab/>
      </w:r>
      <w:r w:rsidRPr="00CE74C9">
        <w:rPr>
          <w:rFonts w:ascii="Times New Roman" w:hAnsi="Times New Roman" w:cs="Times New Roman"/>
          <w:sz w:val="28"/>
          <w:szCs w:val="28"/>
        </w:rPr>
        <w:t>умение производить разные в</w:t>
      </w:r>
      <w:r w:rsidR="009D5F72" w:rsidRPr="00CE74C9">
        <w:rPr>
          <w:rFonts w:ascii="Times New Roman" w:hAnsi="Times New Roman" w:cs="Times New Roman"/>
          <w:sz w:val="28"/>
          <w:szCs w:val="28"/>
        </w:rPr>
        <w:t xml:space="preserve">иды </w:t>
      </w:r>
      <w:r w:rsidR="009D5F72" w:rsidRPr="00CE74C9">
        <w:rPr>
          <w:rFonts w:ascii="Times New Roman" w:hAnsi="Times New Roman" w:cs="Times New Roman"/>
          <w:sz w:val="28"/>
          <w:szCs w:val="28"/>
        </w:rPr>
        <w:lastRenderedPageBreak/>
        <w:t xml:space="preserve">разбора; </w:t>
      </w:r>
      <w:r w:rsidRPr="00CE74C9">
        <w:rPr>
          <w:rFonts w:ascii="Times New Roman" w:hAnsi="Times New Roman" w:cs="Times New Roman"/>
          <w:sz w:val="28"/>
          <w:szCs w:val="28"/>
        </w:rPr>
        <w:t>умение безошибочно писать слова с изученными орфограммами, расставлять необходимые знаки препинания.</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CE74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u w:val="single"/>
        </w:rPr>
      </w:pPr>
      <w:r w:rsidRPr="00CE74C9">
        <w:rPr>
          <w:rFonts w:ascii="Times New Roman" w:hAnsi="Times New Roman" w:cs="Times New Roman"/>
          <w:b/>
          <w:i/>
          <w:sz w:val="28"/>
          <w:szCs w:val="28"/>
        </w:rPr>
        <w:t>А1.</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u w:val="single"/>
        </w:rPr>
        <w:t>Текст диктанта №6</w:t>
      </w:r>
    </w:p>
    <w:p w:rsidR="009D5F72"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Я уже представил вам, благосклонные читатели, некоторых моих соседей, позвольте же мне теперь познакомить вас еще и с генерал-майором Аполлоном Иннокентьевичем Хвалынским.</w:t>
      </w:r>
      <w:r w:rsidRPr="00CE74C9">
        <w:rPr>
          <w:rFonts w:ascii="Times New Roman" w:hAnsi="Times New Roman" w:cs="Times New Roman"/>
          <w:sz w:val="28"/>
          <w:szCs w:val="28"/>
        </w:rPr>
        <w:tab/>
        <w:t>Представьте себе человека высокого, когда-то стройного и в самой, как говорится, поре. Правда, некогда правильные и приятные черты лица его, в свое время, по-видимому, очень красивого, огрубели, щеки обвисли, и весь он теперь кажется несколько расплывчатым и как-то осевшим.</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Человек он добрый, но понятия и привычки у него донельзя странные. Например, подходит к нему небогатый сосед-помещик; Хвалынский обязательно посмотрит на него чуть-чуть искоса, помолчит, напыжится, начнет не произносить, а уцедить сквозь зубы, и похож он в это вре</w:t>
      </w:r>
      <w:r w:rsidR="009D5F72" w:rsidRPr="00CE74C9">
        <w:rPr>
          <w:rFonts w:ascii="Times New Roman" w:hAnsi="Times New Roman" w:cs="Times New Roman"/>
          <w:sz w:val="28"/>
          <w:szCs w:val="28"/>
        </w:rPr>
        <w:t>мя на самца перепела.</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ab/>
        <w:t>Хлопотун он и выжига страшный, а хозяин плохой, и хозяйничает у него управитель. Говорят, состоял он в молодые годы адъютантом у какого-то значительного лица, но на войне не бывал, и о военных его подвигах и доблестях никто ничего не слыхал.</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Хорош бывает Хвалынский на больших званых обедах. Обеды – его стихия, и тут он совершенно в своей тарелке, располагая возможностью проявить себя, что называется, вовсю. С нескрываемым удовольствием, заражая других, пьет любые вина. В начале обеда он придерживается чувства собственного достоинства, говорит мало и немногословно, ни от кого и ниоткуда не ожидая особого внимания. Но провинциальные обеды обычно не слишком долго бывают сдержанными.</w:t>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Укажи слово, в котором гласная буква обозначает 2 звука.</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 Понятия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 Донельзя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3.Обязательно</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 О доблестях</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Укажи способ образования слова </w:t>
      </w:r>
      <w:r w:rsidRPr="00CE74C9">
        <w:rPr>
          <w:rFonts w:ascii="Times New Roman" w:hAnsi="Times New Roman" w:cs="Times New Roman"/>
          <w:i/>
          <w:sz w:val="28"/>
          <w:szCs w:val="28"/>
        </w:rPr>
        <w:t>некогда</w:t>
      </w:r>
      <w:r w:rsidRPr="00CE74C9">
        <w:rPr>
          <w:rFonts w:ascii="Times New Roman" w:hAnsi="Times New Roman" w:cs="Times New Roman"/>
          <w:sz w:val="28"/>
          <w:szCs w:val="28"/>
        </w:rPr>
        <w:t>.</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1.Приставочный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2.Суффиксальный</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3.При</w:t>
      </w:r>
      <w:r w:rsidR="009D5F72" w:rsidRPr="00CE74C9">
        <w:rPr>
          <w:rFonts w:ascii="Times New Roman" w:hAnsi="Times New Roman" w:cs="Times New Roman"/>
          <w:sz w:val="28"/>
          <w:szCs w:val="28"/>
        </w:rPr>
        <w:t>ставочно-суффиксальный</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lastRenderedPageBreak/>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4.Сложение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Укажи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наречие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из</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предложения</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Человек он добрый, но понятия и привычки у него донельзя странные.</w:t>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sz w:val="28"/>
          <w:szCs w:val="28"/>
        </w:rPr>
        <w:t>1.Добрый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2.Но</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3.Донельзя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4.Странный</w:t>
      </w:r>
    </w:p>
    <w:p w:rsidR="009D5F72"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Какой частью речи является выделенное слово</w:t>
      </w:r>
      <w:r w:rsidRPr="00CE74C9">
        <w:rPr>
          <w:rFonts w:ascii="Times New Roman" w:hAnsi="Times New Roman" w:cs="Times New Roman"/>
          <w:i/>
          <w:iCs/>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 xml:space="preserve">Обеды – его стихия, и тут он совершенно в своей тарелке, располагая возможностью проявить себя, что называется, </w:t>
      </w:r>
      <w:r w:rsidRPr="00CE74C9">
        <w:rPr>
          <w:rFonts w:ascii="Times New Roman" w:hAnsi="Times New Roman" w:cs="Times New Roman"/>
          <w:b/>
          <w:bCs/>
          <w:i/>
          <w:sz w:val="28"/>
          <w:szCs w:val="28"/>
        </w:rPr>
        <w:t>вовсю</w:t>
      </w:r>
      <w:r w:rsidRPr="00CE74C9">
        <w:rPr>
          <w:rFonts w:ascii="Times New Roman" w:hAnsi="Times New Roman" w:cs="Times New Roman"/>
          <w:i/>
          <w:sz w:val="28"/>
          <w:szCs w:val="28"/>
        </w:rPr>
        <w:t>.</w:t>
      </w:r>
      <w:r w:rsidRPr="00CE74C9">
        <w:rPr>
          <w:rFonts w:ascii="Times New Roman" w:hAnsi="Times New Roman" w:cs="Times New Roman"/>
          <w:sz w:val="28"/>
          <w:szCs w:val="28"/>
        </w:rPr>
        <w:tab/>
      </w:r>
    </w:p>
    <w:p w:rsidR="004E4E2B" w:rsidRPr="00CE74C9" w:rsidRDefault="00CE74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w:t>
      </w:r>
      <w:r w:rsidR="004E4E2B" w:rsidRPr="00CE74C9">
        <w:rPr>
          <w:rFonts w:ascii="Times New Roman" w:hAnsi="Times New Roman" w:cs="Times New Roman"/>
          <w:sz w:val="28"/>
          <w:szCs w:val="28"/>
        </w:rPr>
        <w:t>1. Местоимение</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t>2. Наречие</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t>3.Частица</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t>4. Союз</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Укажи грамматическую основу в предложении</w:t>
      </w:r>
      <w:r w:rsidR="00CE74C9" w:rsidRPr="00CE74C9">
        <w:rPr>
          <w:rFonts w:ascii="Times New Roman" w:hAnsi="Times New Roman" w:cs="Times New Roman"/>
          <w:i/>
          <w:sz w:val="28"/>
          <w:szCs w:val="28"/>
        </w:rPr>
        <w:t xml:space="preserve"> </w:t>
      </w:r>
      <w:r w:rsidRPr="00CE74C9">
        <w:rPr>
          <w:rFonts w:ascii="Times New Roman" w:hAnsi="Times New Roman" w:cs="Times New Roman"/>
          <w:i/>
          <w:sz w:val="28"/>
          <w:szCs w:val="28"/>
        </w:rPr>
        <w:t>Хорош бывает Хвалынский на больших званых обедах.</w:t>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sz w:val="28"/>
          <w:szCs w:val="28"/>
        </w:rPr>
        <w:t>1. Хорош бывает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 Бывает Хвалынский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 Хорош бывает Хвалынский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Определи стиль речи написанного текста и запиши ответ.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Определи тип речи написанного текста и запиши ответ.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 xml:space="preserve">Определи лексическое значение слова </w:t>
      </w:r>
      <w:r w:rsidRPr="00CE74C9">
        <w:rPr>
          <w:rFonts w:ascii="Times New Roman" w:hAnsi="Times New Roman" w:cs="Times New Roman"/>
          <w:i/>
          <w:sz w:val="28"/>
          <w:szCs w:val="28"/>
        </w:rPr>
        <w:t>огрубели</w:t>
      </w:r>
      <w:r w:rsidRPr="00CE74C9">
        <w:rPr>
          <w:rFonts w:ascii="Times New Roman" w:hAnsi="Times New Roman" w:cs="Times New Roman"/>
          <w:sz w:val="28"/>
          <w:szCs w:val="28"/>
        </w:rPr>
        <w:t>.</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Из текста выпиши предложение с обращением.</w:t>
      </w:r>
    </w:p>
    <w:p w:rsidR="004E4E2B" w:rsidRPr="00CE74C9" w:rsidRDefault="004E4E2B" w:rsidP="00CE74C9">
      <w:pPr>
        <w:ind w:firstLine="709"/>
        <w:jc w:val="both"/>
        <w:rPr>
          <w:rFonts w:ascii="Times New Roman" w:hAnsi="Times New Roman" w:cs="Times New Roman"/>
          <w:i/>
          <w:iCs/>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Определи синтаксическую роль выделенного словосочетания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iCs/>
          <w:sz w:val="28"/>
          <w:szCs w:val="28"/>
        </w:rPr>
        <w:t xml:space="preserve">Я уже представил вам, </w:t>
      </w:r>
      <w:r w:rsidRPr="00CE74C9">
        <w:rPr>
          <w:rFonts w:ascii="Times New Roman" w:hAnsi="Times New Roman" w:cs="Times New Roman"/>
          <w:b/>
          <w:bCs/>
          <w:i/>
          <w:iCs/>
          <w:sz w:val="28"/>
          <w:szCs w:val="28"/>
        </w:rPr>
        <w:t>благосклонные читатели</w:t>
      </w:r>
      <w:r w:rsidRPr="00CE74C9">
        <w:rPr>
          <w:rFonts w:ascii="Times New Roman" w:hAnsi="Times New Roman" w:cs="Times New Roman"/>
          <w:i/>
          <w:iCs/>
          <w:sz w:val="28"/>
          <w:szCs w:val="28"/>
        </w:rPr>
        <w:t>, некоторых моих соседей, позвольте же мне теперь познакомить вас еще и с генерал-майором Аполлоном Иннокентьевичем Хвалынским.</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Какой раздел русского языка изучает начертание букв? Запиши ответ.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b/>
          <w:i/>
          <w:sz w:val="28"/>
          <w:szCs w:val="28"/>
        </w:rPr>
        <w:t>.</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Укажи слово, в котором гласная буква обозначае</w:t>
      </w:r>
      <w:r w:rsidR="009D5F72" w:rsidRPr="00CE74C9">
        <w:rPr>
          <w:rFonts w:ascii="Times New Roman" w:hAnsi="Times New Roman" w:cs="Times New Roman"/>
          <w:sz w:val="28"/>
          <w:szCs w:val="28"/>
        </w:rPr>
        <w:t>т 2 звука.</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1.Читатели</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2.Соседей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3.Генерал</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4.Приятные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Укажи способ образования слова </w:t>
      </w:r>
      <w:r w:rsidRPr="00CE74C9">
        <w:rPr>
          <w:rFonts w:ascii="Times New Roman" w:hAnsi="Times New Roman" w:cs="Times New Roman"/>
          <w:i/>
          <w:iCs/>
          <w:sz w:val="28"/>
          <w:szCs w:val="28"/>
        </w:rPr>
        <w:t>по-видимому.</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1.Приставочный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lastRenderedPageBreak/>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2.Суффиксальный</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3.При</w:t>
      </w:r>
      <w:r w:rsidR="009D5F72" w:rsidRPr="00CE74C9">
        <w:rPr>
          <w:rFonts w:ascii="Times New Roman" w:hAnsi="Times New Roman" w:cs="Times New Roman"/>
          <w:sz w:val="28"/>
          <w:szCs w:val="28"/>
        </w:rPr>
        <w:t>ставочно-суффиксальный</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4.Сложение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Укажи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деепричастие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из</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предложения</w:t>
      </w:r>
      <w:r w:rsidR="00CE74C9" w:rsidRPr="00CE74C9">
        <w:rPr>
          <w:rFonts w:ascii="Times New Roman" w:hAnsi="Times New Roman" w:cs="Times New Roman"/>
          <w:sz w:val="28"/>
          <w:szCs w:val="28"/>
        </w:rPr>
        <w:t xml:space="preserve"> </w:t>
      </w:r>
      <w:r w:rsidRPr="00CE74C9">
        <w:rPr>
          <w:rFonts w:ascii="Times New Roman" w:hAnsi="Times New Roman" w:cs="Times New Roman"/>
          <w:i/>
          <w:iCs/>
          <w:sz w:val="28"/>
          <w:szCs w:val="28"/>
        </w:rPr>
        <w:t>С нескрываемым удовольствием, заражая других, пьет любые вина.</w:t>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sz w:val="28"/>
          <w:szCs w:val="28"/>
        </w:rPr>
        <w:t>1.Нескрываемый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2.Заражая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3.Пьет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4.Любые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Какой частью речи является выделенное слово</w:t>
      </w:r>
      <w:r w:rsidRPr="00CE74C9">
        <w:rPr>
          <w:rFonts w:ascii="Times New Roman" w:hAnsi="Times New Roman" w:cs="Times New Roman"/>
          <w:i/>
          <w:iCs/>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b/>
          <w:bCs/>
          <w:i/>
          <w:sz w:val="28"/>
          <w:szCs w:val="28"/>
        </w:rPr>
        <w:t>Хорош</w:t>
      </w:r>
      <w:r w:rsidRPr="00CE74C9">
        <w:rPr>
          <w:rFonts w:ascii="Times New Roman" w:hAnsi="Times New Roman" w:cs="Times New Roman"/>
          <w:i/>
          <w:sz w:val="28"/>
          <w:szCs w:val="28"/>
        </w:rPr>
        <w:t xml:space="preserve"> бывает Хвалынский на больших званых обедах.</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t>1. Прилагательное</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2. Наречие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3.Деепричастие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 xml:space="preserve">4.Причастие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Укажи грамматическую основу в предложении</w:t>
      </w:r>
      <w:r w:rsidR="00CE74C9" w:rsidRPr="00CE74C9">
        <w:rPr>
          <w:rFonts w:ascii="Times New Roman" w:hAnsi="Times New Roman" w:cs="Times New Roman"/>
          <w:i/>
          <w:sz w:val="28"/>
          <w:szCs w:val="28"/>
        </w:rPr>
        <w:t xml:space="preserve"> </w:t>
      </w:r>
      <w:r w:rsidRPr="00CE74C9">
        <w:rPr>
          <w:rFonts w:ascii="Times New Roman" w:hAnsi="Times New Roman" w:cs="Times New Roman"/>
          <w:i/>
          <w:sz w:val="28"/>
          <w:szCs w:val="28"/>
        </w:rPr>
        <w:t>В начале обеда он придерживается чувства собственного достоинства, говорит мало и немногословно, ни от кого и ниоткуда не ожидая особого внимания.</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1. Он придерживается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 Он придержи</w:t>
      </w:r>
      <w:r w:rsidR="009D5F72" w:rsidRPr="00CE74C9">
        <w:rPr>
          <w:rFonts w:ascii="Times New Roman" w:hAnsi="Times New Roman" w:cs="Times New Roman"/>
          <w:sz w:val="28"/>
          <w:szCs w:val="28"/>
        </w:rPr>
        <w:t>вается чувства, говорит</w:t>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009D5F72" w:rsidRPr="00CE74C9">
        <w:rPr>
          <w:rFonts w:ascii="Times New Roman" w:hAnsi="Times New Roman" w:cs="Times New Roman"/>
          <w:sz w:val="28"/>
          <w:szCs w:val="28"/>
        </w:rPr>
        <w:tab/>
      </w:r>
      <w:r w:rsidRPr="00CE74C9">
        <w:rPr>
          <w:rFonts w:ascii="Times New Roman" w:hAnsi="Times New Roman" w:cs="Times New Roman"/>
          <w:sz w:val="28"/>
          <w:szCs w:val="28"/>
        </w:rPr>
        <w:t>3. Он придерживается, говорит, не ожидая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Определи стиль речи написанного текста и запиши ответ.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Определи тип речи написанного текста и запиши ответ. </w:t>
      </w:r>
    </w:p>
    <w:p w:rsidR="004E4E2B" w:rsidRPr="00CE74C9" w:rsidRDefault="004E4E2B" w:rsidP="00CE74C9">
      <w:pPr>
        <w:ind w:firstLine="709"/>
        <w:jc w:val="both"/>
        <w:rPr>
          <w:rFonts w:ascii="Times New Roman" w:hAnsi="Times New Roman" w:cs="Times New Roman"/>
          <w:i/>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 xml:space="preserve">Определи лексическое значение слова </w:t>
      </w:r>
      <w:r w:rsidRPr="00CE74C9">
        <w:rPr>
          <w:rFonts w:ascii="Times New Roman" w:hAnsi="Times New Roman" w:cs="Times New Roman"/>
          <w:i/>
          <w:iCs/>
          <w:sz w:val="28"/>
          <w:szCs w:val="28"/>
        </w:rPr>
        <w:t>обвисли (щеки)</w:t>
      </w:r>
      <w:r w:rsidRPr="00CE74C9">
        <w:rPr>
          <w:rFonts w:ascii="Times New Roman" w:hAnsi="Times New Roman" w:cs="Times New Roman"/>
          <w:i/>
          <w:sz w:val="28"/>
          <w:szCs w:val="28"/>
        </w:rPr>
        <w:t>.</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Запиши количество предложений в тексте с вводными словами и конструкциями.</w:t>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i/>
          <w:iCs/>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Определи синтаксическую роль выделенного словосочетания</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iCs/>
          <w:sz w:val="28"/>
          <w:szCs w:val="28"/>
        </w:rPr>
        <w:t xml:space="preserve">Представьте себе человека высокого, когда-то стройного и в самой, </w:t>
      </w:r>
      <w:r w:rsidRPr="00CE74C9">
        <w:rPr>
          <w:rFonts w:ascii="Times New Roman" w:hAnsi="Times New Roman" w:cs="Times New Roman"/>
          <w:b/>
          <w:bCs/>
          <w:i/>
          <w:iCs/>
          <w:sz w:val="28"/>
          <w:szCs w:val="28"/>
        </w:rPr>
        <w:t>как говорится</w:t>
      </w:r>
      <w:r w:rsidRPr="00CE74C9">
        <w:rPr>
          <w:rFonts w:ascii="Times New Roman" w:hAnsi="Times New Roman" w:cs="Times New Roman"/>
          <w:i/>
          <w:iCs/>
          <w:sz w:val="28"/>
          <w:szCs w:val="28"/>
        </w:rPr>
        <w:t>, поре.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Что называется транскрипцией? Запиши ответ.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Решение</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1</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1</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3</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3</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Художественный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Описание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lastRenderedPageBreak/>
        <w:t xml:space="preserve">С3. </w:t>
      </w:r>
      <w:r w:rsidRPr="00CE74C9">
        <w:rPr>
          <w:rFonts w:ascii="Times New Roman" w:hAnsi="Times New Roman" w:cs="Times New Roman"/>
          <w:sz w:val="28"/>
          <w:szCs w:val="28"/>
        </w:rPr>
        <w:t>Стали грубыми, жесткими</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Я уже представил вам, благосклонные читатели, некоторых моих соседей, позвольте же мне теперь познакомить вас еще и с генерал-майором Аполлоном Иннокентьевичем Хвалынским.</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Выделенное словосочетание членом предложения не является, т. к. это обращение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Графика</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4</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3</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2</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Художественный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Описание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Стали дряблыми, с вытянутой кожей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5</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Выделенное словосочетание не является членом предложения, т. к. это вводное словосочетание</w:t>
      </w:r>
    </w:p>
    <w:p w:rsidR="00313E65" w:rsidRPr="00CE74C9" w:rsidRDefault="004E4E2B"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Запись слова в соответствии с его произношением</w:t>
      </w:r>
      <w:r w:rsidRPr="00CE74C9">
        <w:rPr>
          <w:rFonts w:ascii="Times New Roman" w:hAnsi="Times New Roman" w:cs="Times New Roman"/>
          <w:sz w:val="28"/>
          <w:szCs w:val="28"/>
        </w:rPr>
        <w:tab/>
      </w: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 xml:space="preserve">Итоговая контрольная работа </w:t>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по курсу</w:t>
      </w:r>
      <w:r w:rsidR="00CE74C9" w:rsidRPr="00CE74C9">
        <w:rPr>
          <w:rFonts w:ascii="Times New Roman" w:hAnsi="Times New Roman" w:cs="Times New Roman"/>
          <w:b/>
          <w:sz w:val="28"/>
          <w:szCs w:val="28"/>
        </w:rPr>
        <w:t xml:space="preserve"> </w:t>
      </w:r>
      <w:r w:rsidRPr="00CE74C9">
        <w:rPr>
          <w:rFonts w:ascii="Times New Roman" w:hAnsi="Times New Roman" w:cs="Times New Roman"/>
          <w:b/>
          <w:sz w:val="28"/>
          <w:szCs w:val="28"/>
        </w:rPr>
        <w:t>8 класса</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sz w:val="28"/>
          <w:szCs w:val="28"/>
        </w:rPr>
        <w:t>Цель работы:</w:t>
      </w:r>
      <w:r w:rsidRPr="00CE74C9">
        <w:rPr>
          <w:rFonts w:ascii="Times New Roman" w:hAnsi="Times New Roman" w:cs="Times New Roman"/>
          <w:sz w:val="28"/>
          <w:szCs w:val="28"/>
        </w:rPr>
        <w:t xml:space="preserve"> выявление степени усвоения учащимися обязательного минимума знаний и умен</w:t>
      </w:r>
      <w:r w:rsidR="009D5F72" w:rsidRPr="00CE74C9">
        <w:rPr>
          <w:rFonts w:ascii="Times New Roman" w:hAnsi="Times New Roman" w:cs="Times New Roman"/>
          <w:sz w:val="28"/>
          <w:szCs w:val="28"/>
        </w:rPr>
        <w:t>ий по курсу 8 класса:</w:t>
      </w:r>
      <w:r w:rsidR="009D5F72" w:rsidRPr="00CE74C9">
        <w:rPr>
          <w:rFonts w:ascii="Times New Roman" w:hAnsi="Times New Roman" w:cs="Times New Roman"/>
          <w:sz w:val="28"/>
          <w:szCs w:val="28"/>
        </w:rPr>
        <w:tab/>
      </w:r>
      <w:r w:rsidRPr="00CE74C9">
        <w:rPr>
          <w:rFonts w:ascii="Times New Roman" w:hAnsi="Times New Roman" w:cs="Times New Roman"/>
          <w:sz w:val="28"/>
          <w:szCs w:val="28"/>
        </w:rPr>
        <w:t>владени</w:t>
      </w:r>
      <w:r w:rsidR="009D5F72" w:rsidRPr="00CE74C9">
        <w:rPr>
          <w:rFonts w:ascii="Times New Roman" w:hAnsi="Times New Roman" w:cs="Times New Roman"/>
          <w:sz w:val="28"/>
          <w:szCs w:val="28"/>
        </w:rPr>
        <w:t>е</w:t>
      </w:r>
      <w:r w:rsidR="00CE74C9" w:rsidRPr="00CE74C9">
        <w:rPr>
          <w:rFonts w:ascii="Times New Roman" w:hAnsi="Times New Roman" w:cs="Times New Roman"/>
          <w:sz w:val="28"/>
          <w:szCs w:val="28"/>
        </w:rPr>
        <w:t xml:space="preserve"> </w:t>
      </w:r>
      <w:r w:rsidR="009D5F72" w:rsidRPr="00CE74C9">
        <w:rPr>
          <w:rFonts w:ascii="Times New Roman" w:hAnsi="Times New Roman" w:cs="Times New Roman"/>
          <w:sz w:val="28"/>
          <w:szCs w:val="28"/>
        </w:rPr>
        <w:t>основными понятиям</w:t>
      </w:r>
      <w:r w:rsidR="00CE74C9" w:rsidRPr="00CE74C9">
        <w:rPr>
          <w:rFonts w:ascii="Times New Roman" w:hAnsi="Times New Roman" w:cs="Times New Roman"/>
          <w:sz w:val="28"/>
          <w:szCs w:val="28"/>
        </w:rPr>
        <w:t xml:space="preserve"> </w:t>
      </w:r>
      <w:r w:rsidR="009D5F72" w:rsidRPr="00CE74C9">
        <w:rPr>
          <w:rFonts w:ascii="Times New Roman" w:hAnsi="Times New Roman" w:cs="Times New Roman"/>
          <w:sz w:val="28"/>
          <w:szCs w:val="28"/>
        </w:rPr>
        <w:t>и</w:t>
      </w:r>
      <w:r w:rsidR="002D6521" w:rsidRPr="00CE74C9">
        <w:rPr>
          <w:rFonts w:ascii="Times New Roman" w:hAnsi="Times New Roman" w:cs="Times New Roman"/>
          <w:sz w:val="28"/>
          <w:szCs w:val="28"/>
        </w:rPr>
        <w:t xml:space="preserve"> </w:t>
      </w:r>
      <w:r w:rsidRPr="00CE74C9">
        <w:rPr>
          <w:rFonts w:ascii="Times New Roman" w:hAnsi="Times New Roman" w:cs="Times New Roman"/>
          <w:sz w:val="28"/>
          <w:szCs w:val="28"/>
        </w:rPr>
        <w:t>знание и понимание о</w:t>
      </w:r>
      <w:r w:rsidR="002D6521" w:rsidRPr="00CE74C9">
        <w:rPr>
          <w:rFonts w:ascii="Times New Roman" w:hAnsi="Times New Roman" w:cs="Times New Roman"/>
          <w:sz w:val="28"/>
          <w:szCs w:val="28"/>
        </w:rPr>
        <w:t>сновных языковых явлений;</w:t>
      </w:r>
      <w:r w:rsidR="009D5F72" w:rsidRPr="00CE74C9">
        <w:rPr>
          <w:rFonts w:ascii="Times New Roman" w:hAnsi="Times New Roman" w:cs="Times New Roman"/>
          <w:sz w:val="28"/>
          <w:szCs w:val="28"/>
        </w:rPr>
        <w:tab/>
      </w:r>
      <w:r w:rsidRPr="00CE74C9">
        <w:rPr>
          <w:rFonts w:ascii="Times New Roman" w:hAnsi="Times New Roman" w:cs="Times New Roman"/>
          <w:sz w:val="28"/>
          <w:szCs w:val="28"/>
        </w:rPr>
        <w:t>умение производить разные виды разбор</w:t>
      </w:r>
      <w:r w:rsidR="002D6521" w:rsidRPr="00CE74C9">
        <w:rPr>
          <w:rFonts w:ascii="Times New Roman" w:hAnsi="Times New Roman" w:cs="Times New Roman"/>
          <w:sz w:val="28"/>
          <w:szCs w:val="28"/>
        </w:rPr>
        <w:t>а;</w:t>
      </w:r>
      <w:r w:rsidRPr="00CE74C9">
        <w:rPr>
          <w:rFonts w:ascii="Times New Roman" w:hAnsi="Times New Roman" w:cs="Times New Roman"/>
          <w:sz w:val="28"/>
          <w:szCs w:val="28"/>
        </w:rPr>
        <w:t>умение безошибочно писать слова с изученными орфограммами, расставлять необходимые знаки препинания.</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CE74C9"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 xml:space="preserve"> </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u w:val="single"/>
        </w:rPr>
      </w:pPr>
      <w:r w:rsidRPr="00CE74C9">
        <w:rPr>
          <w:rFonts w:ascii="Times New Roman" w:hAnsi="Times New Roman" w:cs="Times New Roman"/>
          <w:b/>
          <w:i/>
          <w:sz w:val="28"/>
          <w:szCs w:val="28"/>
        </w:rPr>
        <w:t>А1.</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u w:val="single"/>
        </w:rPr>
        <w:t xml:space="preserve">Текст итогового диктанта </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ab/>
        <w:t>Наутро в школе объявились два новых ученика. Они, по-видимому, были из одной деревни, так как привезли их вместе. Запорошенные снегом спины приезжих, их раскрасневшиеся на морозе лица свидетельствовали о том, что приехали они издалека. Стоя у нагруженных саней, мальчики нетерпеливо притопывали ногами в валяных сапожках, а их возница, горбоносый старик с реденькой заиндевевшей бородкой, раскуривал трубку.</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 xml:space="preserve">Один из парнишек, светловолосый и голубоглазый, улыбаясь, что-то </w:t>
      </w:r>
      <w:r w:rsidRPr="00CE74C9">
        <w:rPr>
          <w:rFonts w:ascii="Times New Roman" w:hAnsi="Times New Roman" w:cs="Times New Roman"/>
          <w:sz w:val="28"/>
          <w:szCs w:val="28"/>
        </w:rPr>
        <w:lastRenderedPageBreak/>
        <w:t>нашептывал своему попутчику. Плохонькое пальтишко, просторное, рассчитанное на вырост, ниспадало почти до земли. Другой мальчонка, низенький и тщедушный, с острым личиком и черными блестящими глазёнками-пуговицами, отвечал ему пренебрежительно, отчаянно морща нос. Поношенный овчинный тулупчик, узкий в плечах и чересчур широкий у колен, придавал ему необычный вид.</w:t>
      </w:r>
      <w:r w:rsidRPr="00CE74C9">
        <w:rPr>
          <w:rFonts w:ascii="Times New Roman" w:hAnsi="Times New Roman" w:cs="Times New Roman"/>
          <w:sz w:val="28"/>
          <w:szCs w:val="28"/>
        </w:rPr>
        <w:tab/>
      </w:r>
      <w:r w:rsidRPr="00CE74C9">
        <w:rPr>
          <w:rFonts w:ascii="Times New Roman" w:hAnsi="Times New Roman" w:cs="Times New Roman"/>
          <w:sz w:val="28"/>
          <w:szCs w:val="28"/>
        </w:rPr>
        <w:tab/>
        <w:t>По окончании урока школьники выскочили во двор. Поравнявшись с незваными гостями, они остановились, взыскательно поглядывая на новеньких. Затем, не зная ни имён новичков, ни их возраста, ринулись разгружать поклажу. С дровней были сняты и отнесены в помещение котомки с провизией и немудрёные пожитки. Голубоглазый паренёк осторожно взял под мышку какой-то предмет, завёрнутый в холщовую материю, и отошёл в сторону.</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В воздухе плавно скользили снежинки, покрывая тонким бархатистым слоем одежду. Утреннее январское солнце радужно преломлялось на сверкающих инеем ресницах детей, на блистающих изморозью дощатых ставенках, искрилось на морозных оконных узорах, тонких, будто плетенных искусной кружевницей.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Была только одна вещь, не дававшая никому покоя, - узелок, с нежностью прижатый к груди голубоглазого мальчугана.</w:t>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Укажи слово, в котором количество б</w:t>
      </w:r>
      <w:r w:rsidR="002D6521" w:rsidRPr="00CE74C9">
        <w:rPr>
          <w:rFonts w:ascii="Times New Roman" w:hAnsi="Times New Roman" w:cs="Times New Roman"/>
          <w:sz w:val="28"/>
          <w:szCs w:val="28"/>
        </w:rPr>
        <w:t>укв и звуков не совпадает.</w:t>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Pr="00CE74C9">
        <w:rPr>
          <w:rFonts w:ascii="Times New Roman" w:hAnsi="Times New Roman" w:cs="Times New Roman"/>
          <w:sz w:val="28"/>
          <w:szCs w:val="28"/>
        </w:rPr>
        <w:t>1. Объявились</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 Вместе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3.Улыбаясь</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 Плохонькое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Укажи способ образования слова </w:t>
      </w:r>
      <w:r w:rsidRPr="00CE74C9">
        <w:rPr>
          <w:rFonts w:ascii="Times New Roman" w:hAnsi="Times New Roman" w:cs="Times New Roman"/>
          <w:i/>
          <w:iCs/>
          <w:sz w:val="28"/>
          <w:szCs w:val="28"/>
        </w:rPr>
        <w:t>горбоносый</w:t>
      </w:r>
      <w:r w:rsidRPr="00CE74C9">
        <w:rPr>
          <w:rFonts w:ascii="Times New Roman" w:hAnsi="Times New Roman" w:cs="Times New Roman"/>
          <w:sz w:val="28"/>
          <w:szCs w:val="28"/>
        </w:rPr>
        <w:t>.</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1.Приставочный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t>2.Суффиксальный</w:t>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Pr="00CE74C9">
        <w:rPr>
          <w:rFonts w:ascii="Times New Roman" w:hAnsi="Times New Roman" w:cs="Times New Roman"/>
          <w:sz w:val="28"/>
          <w:szCs w:val="28"/>
        </w:rPr>
        <w:t>3.При</w:t>
      </w:r>
      <w:r w:rsidR="002D6521" w:rsidRPr="00CE74C9">
        <w:rPr>
          <w:rFonts w:ascii="Times New Roman" w:hAnsi="Times New Roman" w:cs="Times New Roman"/>
          <w:sz w:val="28"/>
          <w:szCs w:val="28"/>
        </w:rPr>
        <w:t>ставочно-суффиксальный</w:t>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Pr="00CE74C9">
        <w:rPr>
          <w:rFonts w:ascii="Times New Roman" w:hAnsi="Times New Roman" w:cs="Times New Roman"/>
          <w:sz w:val="28"/>
          <w:szCs w:val="28"/>
        </w:rPr>
        <w:t>4.Сложение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2D6521" w:rsidRPr="00CE74C9" w:rsidRDefault="004E4E2B" w:rsidP="00CE74C9">
      <w:pPr>
        <w:ind w:firstLine="709"/>
        <w:jc w:val="both"/>
        <w:rPr>
          <w:rFonts w:ascii="Times New Roman" w:hAnsi="Times New Roman" w:cs="Times New Roman"/>
          <w:i/>
          <w:iCs/>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Укажи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наречие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из</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предложения</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Наутро в школе объявились два новых ученика.</w:t>
      </w:r>
    </w:p>
    <w:p w:rsidR="002D6521"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1.Наутро</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2D6521"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2.Два</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p>
    <w:p w:rsidR="002D6521" w:rsidRPr="00CE74C9" w:rsidRDefault="002D6521"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3.Новых</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4.Ученика</w:t>
      </w:r>
    </w:p>
    <w:p w:rsidR="002D6521"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Какой частью речи является выделенное слово</w:t>
      </w:r>
      <w:r w:rsidRPr="00CE74C9">
        <w:rPr>
          <w:rFonts w:ascii="Times New Roman" w:hAnsi="Times New Roman" w:cs="Times New Roman"/>
          <w:i/>
          <w:iCs/>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sz w:val="28"/>
          <w:szCs w:val="28"/>
        </w:rPr>
        <w:t xml:space="preserve">Стоя у нагруженных саней, мальчики нетерпеливо притопывали ногами в валяных </w:t>
      </w:r>
      <w:r w:rsidRPr="00CE74C9">
        <w:rPr>
          <w:rFonts w:ascii="Times New Roman" w:hAnsi="Times New Roman" w:cs="Times New Roman"/>
          <w:i/>
          <w:sz w:val="28"/>
          <w:szCs w:val="28"/>
        </w:rPr>
        <w:lastRenderedPageBreak/>
        <w:t xml:space="preserve">сапожках, а их возница, горбоносый старик с реденькой </w:t>
      </w:r>
      <w:r w:rsidRPr="00CE74C9">
        <w:rPr>
          <w:rFonts w:ascii="Times New Roman" w:hAnsi="Times New Roman" w:cs="Times New Roman"/>
          <w:b/>
          <w:bCs/>
          <w:i/>
          <w:sz w:val="28"/>
          <w:szCs w:val="28"/>
        </w:rPr>
        <w:t>заиндевевшей</w:t>
      </w:r>
      <w:r w:rsidRPr="00CE74C9">
        <w:rPr>
          <w:rFonts w:ascii="Times New Roman" w:hAnsi="Times New Roman" w:cs="Times New Roman"/>
          <w:i/>
          <w:sz w:val="28"/>
          <w:szCs w:val="28"/>
        </w:rPr>
        <w:t xml:space="preserve"> бородкой, раскуривал трубку.</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2D6521" w:rsidRPr="00CE74C9" w:rsidRDefault="002D6521"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1. Прилагательное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2D6521"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2. Наречие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p>
    <w:p w:rsidR="002D6521" w:rsidRPr="00CE74C9" w:rsidRDefault="002D6521"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3.Причастие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sz w:val="28"/>
          <w:szCs w:val="28"/>
        </w:rPr>
        <w:t>4. Глагол</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Укажи грамматическую основу в предложении</w:t>
      </w:r>
      <w:r w:rsidR="00CE74C9" w:rsidRPr="00CE74C9">
        <w:rPr>
          <w:rFonts w:ascii="Times New Roman" w:hAnsi="Times New Roman" w:cs="Times New Roman"/>
          <w:i/>
          <w:sz w:val="28"/>
          <w:szCs w:val="28"/>
        </w:rPr>
        <w:t xml:space="preserve"> </w:t>
      </w:r>
      <w:r w:rsidRPr="00CE74C9">
        <w:rPr>
          <w:rFonts w:ascii="Times New Roman" w:hAnsi="Times New Roman" w:cs="Times New Roman"/>
          <w:i/>
          <w:sz w:val="28"/>
          <w:szCs w:val="28"/>
        </w:rPr>
        <w:t>С дровней были сняты и отнесены в помещение котомки с провизией и немудрёные пожитки.</w:t>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i/>
          <w:sz w:val="28"/>
          <w:szCs w:val="28"/>
        </w:rPr>
        <w:tab/>
      </w:r>
      <w:r w:rsidRPr="00CE74C9">
        <w:rPr>
          <w:rFonts w:ascii="Times New Roman" w:hAnsi="Times New Roman" w:cs="Times New Roman"/>
          <w:sz w:val="28"/>
          <w:szCs w:val="28"/>
        </w:rPr>
        <w:t>1. Были сняты и отнесены котомки с пр</w:t>
      </w:r>
      <w:r w:rsidR="002D6521" w:rsidRPr="00CE74C9">
        <w:rPr>
          <w:rFonts w:ascii="Times New Roman" w:hAnsi="Times New Roman" w:cs="Times New Roman"/>
          <w:sz w:val="28"/>
          <w:szCs w:val="28"/>
        </w:rPr>
        <w:t>овизией и немудреные пожитки</w:t>
      </w:r>
      <w:r w:rsidR="002D6521" w:rsidRPr="00CE74C9">
        <w:rPr>
          <w:rFonts w:ascii="Times New Roman" w:hAnsi="Times New Roman" w:cs="Times New Roman"/>
          <w:sz w:val="28"/>
          <w:szCs w:val="28"/>
        </w:rPr>
        <w:tab/>
      </w:r>
      <w:r w:rsidRPr="00CE74C9">
        <w:rPr>
          <w:rFonts w:ascii="Times New Roman" w:hAnsi="Times New Roman" w:cs="Times New Roman"/>
          <w:sz w:val="28"/>
          <w:szCs w:val="28"/>
        </w:rPr>
        <w:t>2.Были сняты и от</w:t>
      </w:r>
      <w:r w:rsidR="002D6521" w:rsidRPr="00CE74C9">
        <w:rPr>
          <w:rFonts w:ascii="Times New Roman" w:hAnsi="Times New Roman" w:cs="Times New Roman"/>
          <w:sz w:val="28"/>
          <w:szCs w:val="28"/>
        </w:rPr>
        <w:t>несены котомки и пожитки</w:t>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Pr="00CE74C9">
        <w:rPr>
          <w:rFonts w:ascii="Times New Roman" w:hAnsi="Times New Roman" w:cs="Times New Roman"/>
          <w:sz w:val="28"/>
          <w:szCs w:val="28"/>
        </w:rPr>
        <w:t>3.Были сняты и отнесены</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Определи стиль речи написанного текста и запиши ответ.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Определи тип речи написанного текста и запиши ответ. </w:t>
      </w:r>
    </w:p>
    <w:p w:rsidR="004E4E2B" w:rsidRPr="00CE74C9" w:rsidRDefault="004E4E2B" w:rsidP="00CE74C9">
      <w:pPr>
        <w:ind w:firstLine="709"/>
        <w:jc w:val="both"/>
        <w:rPr>
          <w:rFonts w:ascii="Times New Roman" w:hAnsi="Times New Roman" w:cs="Times New Roman"/>
          <w:i/>
          <w:iCs/>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 xml:space="preserve">Подбери антоним к слову </w:t>
      </w:r>
      <w:r w:rsidRPr="00CE74C9">
        <w:rPr>
          <w:rFonts w:ascii="Times New Roman" w:hAnsi="Times New Roman" w:cs="Times New Roman"/>
          <w:i/>
          <w:iCs/>
          <w:sz w:val="28"/>
          <w:szCs w:val="28"/>
        </w:rPr>
        <w:t>ниспадало.</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Из текста выпиши предложение с вводными словами.</w:t>
      </w:r>
    </w:p>
    <w:p w:rsidR="004E4E2B" w:rsidRPr="00CE74C9" w:rsidRDefault="004E4E2B" w:rsidP="00CE74C9">
      <w:pPr>
        <w:ind w:firstLine="709"/>
        <w:jc w:val="both"/>
        <w:rPr>
          <w:rFonts w:ascii="Times New Roman" w:hAnsi="Times New Roman" w:cs="Times New Roman"/>
          <w:i/>
          <w:iCs/>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Определи синтаксическую роль выделенных слов</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iCs/>
          <w:sz w:val="28"/>
          <w:szCs w:val="28"/>
        </w:rPr>
        <w:t xml:space="preserve">Один из парнишек, </w:t>
      </w:r>
      <w:r w:rsidRPr="00CE74C9">
        <w:rPr>
          <w:rFonts w:ascii="Times New Roman" w:hAnsi="Times New Roman" w:cs="Times New Roman"/>
          <w:b/>
          <w:bCs/>
          <w:i/>
          <w:iCs/>
          <w:sz w:val="28"/>
          <w:szCs w:val="28"/>
        </w:rPr>
        <w:t>светловолосый и голубоглазый</w:t>
      </w:r>
      <w:r w:rsidRPr="00CE74C9">
        <w:rPr>
          <w:rFonts w:ascii="Times New Roman" w:hAnsi="Times New Roman" w:cs="Times New Roman"/>
          <w:i/>
          <w:iCs/>
          <w:sz w:val="28"/>
          <w:szCs w:val="28"/>
        </w:rPr>
        <w:t>, улыбаясь, что-то нашептывал своему попутчику.</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Какой раздел русского языка изучает предложение? Запиши ответ.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Укажи слово, в котором количество букв и звуков не совпадает.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1.Выскочили</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2.Приезжий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t>3.Изморозью</w:t>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Pr="00CE74C9">
        <w:rPr>
          <w:rFonts w:ascii="Times New Roman" w:hAnsi="Times New Roman" w:cs="Times New Roman"/>
          <w:sz w:val="28"/>
          <w:szCs w:val="28"/>
        </w:rPr>
        <w:t>4.Нежностью</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 xml:space="preserve">Укажи способ образования слова </w:t>
      </w:r>
      <w:r w:rsidRPr="00CE74C9">
        <w:rPr>
          <w:rFonts w:ascii="Times New Roman" w:hAnsi="Times New Roman" w:cs="Times New Roman"/>
          <w:i/>
          <w:iCs/>
          <w:sz w:val="28"/>
          <w:szCs w:val="28"/>
        </w:rPr>
        <w:t>голубоглазый.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1.Приставочный</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t>2.Суффиксальный</w:t>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Pr="00CE74C9">
        <w:rPr>
          <w:rFonts w:ascii="Times New Roman" w:hAnsi="Times New Roman" w:cs="Times New Roman"/>
          <w:sz w:val="28"/>
          <w:szCs w:val="28"/>
        </w:rPr>
        <w:t>3.При</w:t>
      </w:r>
      <w:r w:rsidR="002D6521" w:rsidRPr="00CE74C9">
        <w:rPr>
          <w:rFonts w:ascii="Times New Roman" w:hAnsi="Times New Roman" w:cs="Times New Roman"/>
          <w:sz w:val="28"/>
          <w:szCs w:val="28"/>
        </w:rPr>
        <w:t>ставочно-суффиксальный</w:t>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002D6521" w:rsidRPr="00CE74C9">
        <w:rPr>
          <w:rFonts w:ascii="Times New Roman" w:hAnsi="Times New Roman" w:cs="Times New Roman"/>
          <w:sz w:val="28"/>
          <w:szCs w:val="28"/>
        </w:rPr>
        <w:tab/>
      </w:r>
      <w:r w:rsidRPr="00CE74C9">
        <w:rPr>
          <w:rFonts w:ascii="Times New Roman" w:hAnsi="Times New Roman" w:cs="Times New Roman"/>
          <w:sz w:val="28"/>
          <w:szCs w:val="28"/>
        </w:rPr>
        <w:t>4.Сложение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Укажи</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деепричастие</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из</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предложения</w:t>
      </w:r>
      <w:r w:rsidR="00CE74C9" w:rsidRPr="00CE74C9">
        <w:rPr>
          <w:rFonts w:ascii="Times New Roman" w:hAnsi="Times New Roman" w:cs="Times New Roman"/>
          <w:sz w:val="28"/>
          <w:szCs w:val="28"/>
        </w:rPr>
        <w:t xml:space="preserve"> </w:t>
      </w:r>
      <w:r w:rsidRPr="00CE74C9">
        <w:rPr>
          <w:rFonts w:ascii="Times New Roman" w:hAnsi="Times New Roman" w:cs="Times New Roman"/>
          <w:i/>
          <w:iCs/>
          <w:sz w:val="28"/>
          <w:szCs w:val="28"/>
        </w:rPr>
        <w:t xml:space="preserve">В воздухе плавно скользили снежинки, покрывая тонким бархатистым слоем одежду. </w:t>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sz w:val="28"/>
          <w:szCs w:val="28"/>
        </w:rPr>
        <w:t>1.Скользили</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2.Покрывая</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3.Бархатистым</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4.Плавного</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Какой частью речи является выделенное слово</w:t>
      </w:r>
      <w:r w:rsidRPr="00CE74C9">
        <w:rPr>
          <w:rFonts w:ascii="Times New Roman" w:hAnsi="Times New Roman" w:cs="Times New Roman"/>
          <w:i/>
          <w:iCs/>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iCs/>
          <w:sz w:val="28"/>
          <w:szCs w:val="28"/>
        </w:rPr>
        <w:lastRenderedPageBreak/>
        <w:t xml:space="preserve">Плохонькое пальтишко, просторное, рассчитанное на </w:t>
      </w:r>
      <w:r w:rsidRPr="00CE74C9">
        <w:rPr>
          <w:rFonts w:ascii="Times New Roman" w:hAnsi="Times New Roman" w:cs="Times New Roman"/>
          <w:b/>
          <w:bCs/>
          <w:i/>
          <w:iCs/>
          <w:sz w:val="28"/>
          <w:szCs w:val="28"/>
        </w:rPr>
        <w:t>вырост</w:t>
      </w:r>
      <w:r w:rsidRPr="00CE74C9">
        <w:rPr>
          <w:rFonts w:ascii="Times New Roman" w:hAnsi="Times New Roman" w:cs="Times New Roman"/>
          <w:i/>
          <w:iCs/>
          <w:sz w:val="28"/>
          <w:szCs w:val="28"/>
        </w:rPr>
        <w:t>, ниспадало почти до земли.</w:t>
      </w:r>
      <w:r w:rsidRPr="00CE74C9">
        <w:rPr>
          <w:rFonts w:ascii="Times New Roman" w:hAnsi="Times New Roman" w:cs="Times New Roman"/>
          <w:i/>
          <w:iCs/>
          <w:sz w:val="28"/>
          <w:szCs w:val="28"/>
        </w:rPr>
        <w:tab/>
      </w:r>
      <w:r w:rsidRPr="00CE74C9">
        <w:rPr>
          <w:rFonts w:ascii="Times New Roman" w:hAnsi="Times New Roman" w:cs="Times New Roman"/>
          <w:i/>
          <w:iCs/>
          <w:sz w:val="28"/>
          <w:szCs w:val="28"/>
        </w:rPr>
        <w:tab/>
      </w:r>
      <w:r w:rsidRPr="00CE74C9">
        <w:rPr>
          <w:rFonts w:ascii="Times New Roman" w:hAnsi="Times New Roman" w:cs="Times New Roman"/>
          <w:sz w:val="28"/>
          <w:szCs w:val="28"/>
        </w:rPr>
        <w:t>1. Существительное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2. Наречие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3.Деепричастие</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t xml:space="preserve">4.Причастие </w:t>
      </w:r>
    </w:p>
    <w:p w:rsidR="004E4E2B" w:rsidRPr="00CE74C9" w:rsidRDefault="004E4E2B" w:rsidP="00CE74C9">
      <w:pPr>
        <w:ind w:firstLine="709"/>
        <w:jc w:val="both"/>
        <w:rPr>
          <w:rFonts w:ascii="Times New Roman" w:hAnsi="Times New Roman" w:cs="Times New Roman"/>
          <w:i/>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Укажи грамматическую основу в предложении</w:t>
      </w:r>
      <w:r w:rsidR="00CE74C9" w:rsidRPr="00CE74C9">
        <w:rPr>
          <w:rFonts w:ascii="Times New Roman" w:hAnsi="Times New Roman" w:cs="Times New Roman"/>
          <w:i/>
          <w:sz w:val="28"/>
          <w:szCs w:val="28"/>
        </w:rPr>
        <w:t xml:space="preserve"> </w:t>
      </w:r>
    </w:p>
    <w:p w:rsidR="004E4E2B" w:rsidRPr="00CE74C9" w:rsidRDefault="00CE74C9" w:rsidP="00CE74C9">
      <w:pPr>
        <w:ind w:firstLine="709"/>
        <w:jc w:val="both"/>
        <w:rPr>
          <w:rFonts w:ascii="Times New Roman" w:hAnsi="Times New Roman" w:cs="Times New Roman"/>
          <w:sz w:val="28"/>
          <w:szCs w:val="28"/>
        </w:rPr>
      </w:pPr>
      <w:r w:rsidRPr="00CE74C9">
        <w:rPr>
          <w:rFonts w:ascii="Times New Roman" w:hAnsi="Times New Roman" w:cs="Times New Roman"/>
          <w:i/>
          <w:sz w:val="28"/>
          <w:szCs w:val="28"/>
        </w:rPr>
        <w:t xml:space="preserve"> </w:t>
      </w:r>
      <w:r w:rsidR="004E4E2B" w:rsidRPr="00CE74C9">
        <w:rPr>
          <w:rFonts w:ascii="Times New Roman" w:hAnsi="Times New Roman" w:cs="Times New Roman"/>
          <w:i/>
          <w:sz w:val="28"/>
          <w:szCs w:val="28"/>
        </w:rPr>
        <w:t>Голубоглазый паренёк осторожно взял под мышку какой-то предмет, завёрнутый в холщовую материю, и отошёл в сторону.</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t>1.Голубоглазый паренек взял и отошел</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t>2. Паренек осторожно взял и отошел</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t>3. Паренек взял и отошел</w:t>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r w:rsidR="004E4E2B"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Определи стиль речи написанного текста и запиши ответ.</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 xml:space="preserve">Определи тип речи написанного текста и запиши ответ. </w:t>
      </w:r>
    </w:p>
    <w:p w:rsidR="004E4E2B" w:rsidRPr="00CE74C9" w:rsidRDefault="004E4E2B" w:rsidP="00CE74C9">
      <w:pPr>
        <w:ind w:firstLine="709"/>
        <w:jc w:val="both"/>
        <w:rPr>
          <w:rFonts w:ascii="Times New Roman" w:hAnsi="Times New Roman" w:cs="Times New Roman"/>
          <w:i/>
          <w:iCs/>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sz w:val="28"/>
          <w:szCs w:val="28"/>
        </w:rPr>
        <w:t>Подбери синонимы к слову</w:t>
      </w:r>
      <w:r w:rsidR="00CE74C9" w:rsidRPr="00CE74C9">
        <w:rPr>
          <w:rFonts w:ascii="Times New Roman" w:hAnsi="Times New Roman" w:cs="Times New Roman"/>
          <w:i/>
          <w:iCs/>
          <w:sz w:val="28"/>
          <w:szCs w:val="28"/>
        </w:rPr>
        <w:t xml:space="preserve"> </w:t>
      </w:r>
      <w:r w:rsidRPr="00CE74C9">
        <w:rPr>
          <w:rFonts w:ascii="Times New Roman" w:hAnsi="Times New Roman" w:cs="Times New Roman"/>
          <w:i/>
          <w:iCs/>
          <w:sz w:val="28"/>
          <w:szCs w:val="28"/>
        </w:rPr>
        <w:t>(пальтишко)ниспадало.</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Запиши количество простых предложений с обособленными обстоятельствами.</w:t>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Определи синтаксическую роль выделенного слова</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в предложении</w:t>
      </w:r>
      <w:r w:rsidR="00CE74C9" w:rsidRPr="00CE74C9">
        <w:rPr>
          <w:rFonts w:ascii="Times New Roman" w:hAnsi="Times New Roman" w:cs="Times New Roman"/>
          <w:sz w:val="28"/>
          <w:szCs w:val="28"/>
        </w:rPr>
        <w:t xml:space="preserve"> </w:t>
      </w:r>
      <w:r w:rsidRPr="00CE74C9">
        <w:rPr>
          <w:rFonts w:ascii="Times New Roman" w:hAnsi="Times New Roman" w:cs="Times New Roman"/>
          <w:i/>
          <w:iCs/>
          <w:sz w:val="28"/>
          <w:szCs w:val="28"/>
        </w:rPr>
        <w:t xml:space="preserve">В воздухе плавно скользили снежинки, </w:t>
      </w:r>
      <w:r w:rsidRPr="00CE74C9">
        <w:rPr>
          <w:rFonts w:ascii="Times New Roman" w:hAnsi="Times New Roman" w:cs="Times New Roman"/>
          <w:b/>
          <w:bCs/>
          <w:i/>
          <w:iCs/>
          <w:sz w:val="28"/>
          <w:szCs w:val="28"/>
        </w:rPr>
        <w:t>покрывая тонким бархатистым слоем одежду.</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Какой раздел русского языка изучает части речи? Запиши ответ.</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p>
    <w:p w:rsidR="004E4E2B" w:rsidRPr="00CE74C9" w:rsidRDefault="00CE74C9"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 xml:space="preserve"> </w:t>
      </w:r>
    </w:p>
    <w:p w:rsidR="004E4E2B" w:rsidRPr="00CE74C9" w:rsidRDefault="004E4E2B" w:rsidP="00CE74C9">
      <w:pPr>
        <w:ind w:firstLine="709"/>
        <w:jc w:val="both"/>
        <w:rPr>
          <w:rFonts w:ascii="Times New Roman" w:hAnsi="Times New Roman" w:cs="Times New Roman"/>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sz w:val="28"/>
          <w:szCs w:val="28"/>
        </w:rPr>
        <w:t>Решение</w:t>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1</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4</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3</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2</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Художественный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Повествование с элементами описания</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С3.</w:t>
      </w:r>
      <w:r w:rsidRPr="00CE74C9">
        <w:rPr>
          <w:rFonts w:ascii="Times New Roman" w:hAnsi="Times New Roman" w:cs="Times New Roman"/>
          <w:b/>
          <w:bCs/>
          <w:sz w:val="28"/>
          <w:szCs w:val="28"/>
        </w:rPr>
        <w:t xml:space="preserve"> </w:t>
      </w:r>
      <w:r w:rsidRPr="00CE74C9">
        <w:rPr>
          <w:rFonts w:ascii="Times New Roman" w:hAnsi="Times New Roman" w:cs="Times New Roman"/>
          <w:sz w:val="28"/>
          <w:szCs w:val="28"/>
        </w:rPr>
        <w:t>Поднималось</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Они, по-видимому, были из одной деревни, так как привезли их вместе.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Согласованное определение</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Синтаксис</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p>
    <w:p w:rsidR="004E4E2B" w:rsidRPr="00CE74C9" w:rsidRDefault="004E4E2B" w:rsidP="00CE74C9">
      <w:pPr>
        <w:ind w:firstLine="709"/>
        <w:jc w:val="both"/>
        <w:rPr>
          <w:rFonts w:ascii="Times New Roman" w:hAnsi="Times New Roman" w:cs="Times New Roman"/>
          <w:b/>
          <w:sz w:val="28"/>
          <w:szCs w:val="28"/>
        </w:rPr>
      </w:pPr>
      <w:r w:rsidRPr="00CE74C9">
        <w:rPr>
          <w:rFonts w:ascii="Times New Roman" w:hAnsi="Times New Roman" w:cs="Times New Roman"/>
          <w:b/>
          <w:sz w:val="28"/>
          <w:szCs w:val="28"/>
        </w:rPr>
        <w:t>Вариант 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lastRenderedPageBreak/>
        <w:t>В1.</w:t>
      </w:r>
      <w:r w:rsidR="00CE74C9" w:rsidRPr="00CE74C9">
        <w:rPr>
          <w:rFonts w:ascii="Times New Roman" w:hAnsi="Times New Roman" w:cs="Times New Roman"/>
          <w:b/>
          <w:i/>
          <w:sz w:val="28"/>
          <w:szCs w:val="28"/>
        </w:rPr>
        <w:t xml:space="preserve"> </w:t>
      </w:r>
      <w:r w:rsidRPr="00CE74C9">
        <w:rPr>
          <w:rFonts w:ascii="Times New Roman" w:hAnsi="Times New Roman" w:cs="Times New Roman"/>
          <w:sz w:val="28"/>
          <w:szCs w:val="28"/>
        </w:rPr>
        <w:t>2</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В2.</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4</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i/>
          <w:sz w:val="28"/>
          <w:szCs w:val="28"/>
        </w:rPr>
        <w:t>В3</w:t>
      </w:r>
      <w:r w:rsidRPr="00CE74C9">
        <w:rPr>
          <w:rFonts w:ascii="Times New Roman" w:hAnsi="Times New Roman" w:cs="Times New Roman"/>
          <w:sz w:val="28"/>
          <w:szCs w:val="28"/>
        </w:rPr>
        <w:t>.</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2</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В4.</w:t>
      </w:r>
      <w:r w:rsidRPr="00CE74C9">
        <w:rPr>
          <w:rFonts w:ascii="Times New Roman" w:hAnsi="Times New Roman" w:cs="Times New Roman"/>
          <w:sz w:val="28"/>
          <w:szCs w:val="28"/>
        </w:rPr>
        <w:t xml:space="preserve"> 1</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В5.</w:t>
      </w:r>
      <w:r w:rsidRPr="00CE74C9">
        <w:rPr>
          <w:rFonts w:ascii="Times New Roman" w:hAnsi="Times New Roman" w:cs="Times New Roman"/>
          <w:sz w:val="28"/>
          <w:szCs w:val="28"/>
        </w:rPr>
        <w:t xml:space="preserve"> 3</w:t>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b/>
          <w:bCs/>
          <w:i/>
          <w:iCs/>
          <w:sz w:val="28"/>
          <w:szCs w:val="28"/>
        </w:rPr>
      </w:pP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С1. </w:t>
      </w:r>
      <w:r w:rsidRPr="00CE74C9">
        <w:rPr>
          <w:rFonts w:ascii="Times New Roman" w:hAnsi="Times New Roman" w:cs="Times New Roman"/>
          <w:sz w:val="28"/>
          <w:szCs w:val="28"/>
        </w:rPr>
        <w:t>Художественный</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С2. </w:t>
      </w:r>
      <w:r w:rsidRPr="00CE74C9">
        <w:rPr>
          <w:rFonts w:ascii="Times New Roman" w:hAnsi="Times New Roman" w:cs="Times New Roman"/>
          <w:sz w:val="28"/>
          <w:szCs w:val="28"/>
        </w:rPr>
        <w:t>Повествование с элементами описания</w:t>
      </w:r>
    </w:p>
    <w:p w:rsidR="004E4E2B" w:rsidRPr="00CE74C9" w:rsidRDefault="004E4E2B" w:rsidP="00CE74C9">
      <w:pPr>
        <w:ind w:firstLine="709"/>
        <w:jc w:val="both"/>
        <w:rPr>
          <w:rFonts w:ascii="Times New Roman" w:hAnsi="Times New Roman" w:cs="Times New Roman"/>
          <w:i/>
          <w:iCs/>
          <w:sz w:val="28"/>
          <w:szCs w:val="28"/>
        </w:rPr>
      </w:pPr>
      <w:r w:rsidRPr="00CE74C9">
        <w:rPr>
          <w:rFonts w:ascii="Times New Roman" w:hAnsi="Times New Roman" w:cs="Times New Roman"/>
          <w:b/>
          <w:bCs/>
          <w:i/>
          <w:iCs/>
          <w:sz w:val="28"/>
          <w:szCs w:val="28"/>
        </w:rPr>
        <w:t xml:space="preserve">С3. </w:t>
      </w:r>
      <w:r w:rsidRPr="00CE74C9">
        <w:rPr>
          <w:rFonts w:ascii="Times New Roman" w:hAnsi="Times New Roman" w:cs="Times New Roman"/>
          <w:i/>
          <w:iCs/>
          <w:sz w:val="28"/>
          <w:szCs w:val="28"/>
        </w:rPr>
        <w:t>Опускалось, спускалось</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С4.</w:t>
      </w:r>
      <w:r w:rsidR="00CE74C9" w:rsidRPr="00CE74C9">
        <w:rPr>
          <w:rFonts w:ascii="Times New Roman" w:hAnsi="Times New Roman" w:cs="Times New Roman"/>
          <w:b/>
          <w:bCs/>
          <w:i/>
          <w:iCs/>
          <w:sz w:val="28"/>
          <w:szCs w:val="28"/>
        </w:rPr>
        <w:t xml:space="preserve"> </w:t>
      </w:r>
      <w:r w:rsidRPr="00CE74C9">
        <w:rPr>
          <w:rFonts w:ascii="Times New Roman" w:hAnsi="Times New Roman" w:cs="Times New Roman"/>
          <w:sz w:val="28"/>
          <w:szCs w:val="28"/>
        </w:rPr>
        <w:t>6</w:t>
      </w:r>
      <w:r w:rsidRPr="00CE74C9">
        <w:rPr>
          <w:rFonts w:ascii="Times New Roman" w:hAnsi="Times New Roman" w:cs="Times New Roman"/>
          <w:sz w:val="28"/>
          <w:szCs w:val="28"/>
        </w:rPr>
        <w:tab/>
      </w:r>
      <w:r w:rsidRPr="00CE74C9">
        <w:rPr>
          <w:rFonts w:ascii="Times New Roman" w:hAnsi="Times New Roman" w:cs="Times New Roman"/>
          <w:sz w:val="28"/>
          <w:szCs w:val="28"/>
        </w:rPr>
        <w:tab/>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С5.</w:t>
      </w:r>
      <w:r w:rsidR="00CE74C9" w:rsidRPr="00CE74C9">
        <w:rPr>
          <w:rFonts w:ascii="Times New Roman" w:hAnsi="Times New Roman" w:cs="Times New Roman"/>
          <w:sz w:val="28"/>
          <w:szCs w:val="28"/>
        </w:rPr>
        <w:t xml:space="preserve"> </w:t>
      </w:r>
      <w:r w:rsidRPr="00CE74C9">
        <w:rPr>
          <w:rFonts w:ascii="Times New Roman" w:hAnsi="Times New Roman" w:cs="Times New Roman"/>
          <w:sz w:val="28"/>
          <w:szCs w:val="28"/>
        </w:rPr>
        <w:t>Обстоятельство образа действия</w:t>
      </w:r>
    </w:p>
    <w:p w:rsidR="004E4E2B" w:rsidRPr="00CE74C9" w:rsidRDefault="004E4E2B" w:rsidP="00CE74C9">
      <w:pPr>
        <w:ind w:firstLine="709"/>
        <w:jc w:val="both"/>
        <w:rPr>
          <w:rFonts w:ascii="Times New Roman" w:hAnsi="Times New Roman" w:cs="Times New Roman"/>
          <w:sz w:val="28"/>
          <w:szCs w:val="28"/>
        </w:rPr>
      </w:pPr>
      <w:r w:rsidRPr="00CE74C9">
        <w:rPr>
          <w:rFonts w:ascii="Times New Roman" w:hAnsi="Times New Roman" w:cs="Times New Roman"/>
          <w:b/>
          <w:bCs/>
          <w:i/>
          <w:iCs/>
          <w:sz w:val="28"/>
          <w:szCs w:val="28"/>
        </w:rPr>
        <w:t xml:space="preserve">С6. </w:t>
      </w:r>
      <w:r w:rsidRPr="00CE74C9">
        <w:rPr>
          <w:rFonts w:ascii="Times New Roman" w:hAnsi="Times New Roman" w:cs="Times New Roman"/>
          <w:sz w:val="28"/>
          <w:szCs w:val="28"/>
        </w:rPr>
        <w:t>Морфология</w:t>
      </w:r>
    </w:p>
    <w:p w:rsidR="004E4E2B" w:rsidRPr="00CE74C9" w:rsidRDefault="004E4E2B" w:rsidP="00CE74C9">
      <w:pPr>
        <w:ind w:firstLine="709"/>
        <w:jc w:val="both"/>
        <w:rPr>
          <w:rFonts w:ascii="Times New Roman" w:hAnsi="Times New Roman" w:cs="Times New Roman"/>
          <w:sz w:val="28"/>
          <w:szCs w:val="28"/>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tbl>
      <w:tblPr>
        <w:tblStyle w:val="a4"/>
        <w:tblW w:w="0" w:type="auto"/>
        <w:jc w:val="center"/>
        <w:tblInd w:w="-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17"/>
        <w:gridCol w:w="5543"/>
      </w:tblGrid>
      <w:tr w:rsidR="00537C05" w:rsidRPr="00537C05" w:rsidTr="007E43A5">
        <w:trPr>
          <w:trHeight w:val="1639"/>
          <w:jc w:val="center"/>
        </w:trPr>
        <w:tc>
          <w:tcPr>
            <w:tcW w:w="5567" w:type="dxa"/>
          </w:tcPr>
          <w:p w:rsidR="00537C05" w:rsidRPr="00537C05" w:rsidRDefault="00537C05" w:rsidP="007E43A5">
            <w:pPr>
              <w:tabs>
                <w:tab w:val="left" w:pos="6030"/>
              </w:tabs>
              <w:rPr>
                <w:rFonts w:ascii="Times New Roman" w:hAnsi="Times New Roman" w:cs="Times New Roman"/>
                <w:sz w:val="28"/>
                <w:szCs w:val="24"/>
              </w:rPr>
            </w:pPr>
            <w:r w:rsidRPr="00537C05">
              <w:rPr>
                <w:rFonts w:ascii="Times New Roman" w:hAnsi="Times New Roman" w:cs="Times New Roman"/>
                <w:sz w:val="28"/>
                <w:szCs w:val="24"/>
              </w:rPr>
              <w:t xml:space="preserve">СОГЛАСОВАНО                                                                                                                                        </w:t>
            </w:r>
          </w:p>
          <w:p w:rsidR="00537C05" w:rsidRPr="00537C05" w:rsidRDefault="00537C05" w:rsidP="007E43A5">
            <w:pPr>
              <w:tabs>
                <w:tab w:val="left" w:pos="6030"/>
              </w:tabs>
              <w:rPr>
                <w:rFonts w:ascii="Times New Roman" w:hAnsi="Times New Roman" w:cs="Times New Roman"/>
                <w:sz w:val="28"/>
                <w:szCs w:val="24"/>
              </w:rPr>
            </w:pPr>
            <w:r w:rsidRPr="00537C05">
              <w:rPr>
                <w:rFonts w:ascii="Times New Roman" w:hAnsi="Times New Roman" w:cs="Times New Roman"/>
                <w:sz w:val="28"/>
                <w:szCs w:val="24"/>
              </w:rPr>
              <w:t xml:space="preserve">Протокол №1  заседания                                                                                                                                     </w:t>
            </w:r>
          </w:p>
          <w:p w:rsidR="00537C05" w:rsidRPr="00537C05" w:rsidRDefault="00537C05" w:rsidP="007E43A5">
            <w:pPr>
              <w:tabs>
                <w:tab w:val="left" w:pos="6030"/>
              </w:tabs>
              <w:rPr>
                <w:rFonts w:ascii="Times New Roman" w:hAnsi="Times New Roman" w:cs="Times New Roman"/>
                <w:sz w:val="28"/>
                <w:szCs w:val="24"/>
              </w:rPr>
            </w:pPr>
            <w:r w:rsidRPr="00537C05">
              <w:rPr>
                <w:rFonts w:ascii="Times New Roman" w:hAnsi="Times New Roman" w:cs="Times New Roman"/>
                <w:sz w:val="28"/>
                <w:szCs w:val="24"/>
              </w:rPr>
              <w:t xml:space="preserve">ШМО учителей русского языка и литературы МБОУСОШ №12   </w:t>
            </w:r>
          </w:p>
          <w:p w:rsidR="00537C05" w:rsidRPr="00537C05" w:rsidRDefault="00537C05" w:rsidP="007E43A5">
            <w:pPr>
              <w:tabs>
                <w:tab w:val="left" w:pos="6030"/>
              </w:tabs>
              <w:rPr>
                <w:rFonts w:ascii="Times New Roman" w:hAnsi="Times New Roman" w:cs="Times New Roman"/>
                <w:sz w:val="28"/>
                <w:szCs w:val="24"/>
              </w:rPr>
            </w:pPr>
            <w:r w:rsidRPr="00537C05">
              <w:rPr>
                <w:rFonts w:ascii="Times New Roman" w:hAnsi="Times New Roman" w:cs="Times New Roman"/>
                <w:sz w:val="28"/>
                <w:szCs w:val="24"/>
              </w:rPr>
              <w:t xml:space="preserve">Рук. ШМО </w:t>
            </w:r>
            <w:proofErr w:type="spellStart"/>
            <w:r w:rsidRPr="00537C05">
              <w:rPr>
                <w:rFonts w:ascii="Times New Roman" w:hAnsi="Times New Roman" w:cs="Times New Roman"/>
                <w:sz w:val="28"/>
                <w:szCs w:val="24"/>
              </w:rPr>
              <w:t>__________Рипенко</w:t>
            </w:r>
            <w:proofErr w:type="spellEnd"/>
            <w:r w:rsidRPr="00537C05">
              <w:rPr>
                <w:rFonts w:ascii="Times New Roman" w:hAnsi="Times New Roman" w:cs="Times New Roman"/>
                <w:sz w:val="28"/>
                <w:szCs w:val="24"/>
              </w:rPr>
              <w:t xml:space="preserve"> З.Г. </w:t>
            </w:r>
          </w:p>
          <w:p w:rsidR="00537C05" w:rsidRPr="00537C05" w:rsidRDefault="00537C05" w:rsidP="007E43A5">
            <w:pPr>
              <w:tabs>
                <w:tab w:val="left" w:pos="6030"/>
              </w:tabs>
              <w:rPr>
                <w:rFonts w:ascii="Times New Roman" w:hAnsi="Times New Roman" w:cs="Times New Roman"/>
                <w:sz w:val="28"/>
                <w:szCs w:val="24"/>
              </w:rPr>
            </w:pPr>
            <w:r w:rsidRPr="00537C05">
              <w:rPr>
                <w:rFonts w:ascii="Times New Roman" w:hAnsi="Times New Roman" w:cs="Times New Roman"/>
                <w:sz w:val="28"/>
                <w:szCs w:val="24"/>
              </w:rPr>
              <w:t xml:space="preserve">  </w:t>
            </w:r>
            <w:r w:rsidRPr="00537C05">
              <w:rPr>
                <w:rFonts w:ascii="Times New Roman" w:hAnsi="Times New Roman" w:cs="Times New Roman"/>
                <w:sz w:val="28"/>
                <w:szCs w:val="28"/>
              </w:rPr>
              <w:t>«24» августа 2023 г.</w:t>
            </w:r>
            <w:r w:rsidRPr="00537C05">
              <w:rPr>
                <w:rFonts w:ascii="Times New Roman" w:hAnsi="Times New Roman" w:cs="Times New Roman"/>
                <w:sz w:val="28"/>
                <w:szCs w:val="24"/>
              </w:rPr>
              <w:t xml:space="preserve">                                                                                                                     </w:t>
            </w:r>
          </w:p>
          <w:p w:rsidR="00537C05" w:rsidRPr="00537C05" w:rsidRDefault="00537C05" w:rsidP="007E43A5">
            <w:pPr>
              <w:tabs>
                <w:tab w:val="left" w:pos="6030"/>
              </w:tabs>
              <w:rPr>
                <w:rFonts w:ascii="Times New Roman" w:hAnsi="Times New Roman" w:cs="Times New Roman"/>
                <w:sz w:val="28"/>
              </w:rPr>
            </w:pPr>
          </w:p>
        </w:tc>
        <w:tc>
          <w:tcPr>
            <w:tcW w:w="5596" w:type="dxa"/>
          </w:tcPr>
          <w:p w:rsidR="00537C05" w:rsidRPr="00537C05" w:rsidRDefault="00537C05" w:rsidP="007E43A5">
            <w:pPr>
              <w:rPr>
                <w:rFonts w:ascii="Times New Roman" w:hAnsi="Times New Roman" w:cs="Times New Roman"/>
                <w:sz w:val="28"/>
                <w:szCs w:val="28"/>
              </w:rPr>
            </w:pPr>
            <w:r w:rsidRPr="00537C05">
              <w:rPr>
                <w:rFonts w:ascii="Times New Roman" w:hAnsi="Times New Roman" w:cs="Times New Roman"/>
                <w:sz w:val="28"/>
                <w:szCs w:val="28"/>
              </w:rPr>
              <w:t>СОГЛАСОВАНО:</w:t>
            </w:r>
          </w:p>
          <w:p w:rsidR="00537C05" w:rsidRPr="00537C05" w:rsidRDefault="00537C05" w:rsidP="007E43A5">
            <w:pPr>
              <w:rPr>
                <w:rFonts w:ascii="Times New Roman" w:hAnsi="Times New Roman" w:cs="Times New Roman"/>
                <w:sz w:val="28"/>
                <w:szCs w:val="28"/>
              </w:rPr>
            </w:pPr>
            <w:r w:rsidRPr="00537C05">
              <w:rPr>
                <w:rFonts w:ascii="Times New Roman" w:hAnsi="Times New Roman" w:cs="Times New Roman"/>
                <w:sz w:val="28"/>
                <w:szCs w:val="28"/>
              </w:rPr>
              <w:t xml:space="preserve">Заместитель </w:t>
            </w:r>
            <w:proofErr w:type="spellStart"/>
            <w:r w:rsidRPr="00537C05">
              <w:rPr>
                <w:rFonts w:ascii="Times New Roman" w:hAnsi="Times New Roman" w:cs="Times New Roman"/>
                <w:sz w:val="28"/>
                <w:szCs w:val="28"/>
              </w:rPr>
              <w:t>дир</w:t>
            </w:r>
            <w:proofErr w:type="spellEnd"/>
            <w:r w:rsidRPr="00537C05">
              <w:rPr>
                <w:rFonts w:ascii="Times New Roman" w:hAnsi="Times New Roman" w:cs="Times New Roman"/>
                <w:sz w:val="28"/>
                <w:szCs w:val="28"/>
              </w:rPr>
              <w:t xml:space="preserve">. _____ по УМР    </w:t>
            </w:r>
            <w:r>
              <w:rPr>
                <w:rFonts w:ascii="Times New Roman" w:hAnsi="Times New Roman" w:cs="Times New Roman"/>
                <w:sz w:val="28"/>
                <w:szCs w:val="28"/>
              </w:rPr>
              <w:t xml:space="preserve">                            </w:t>
            </w:r>
            <w:r w:rsidRPr="00537C05">
              <w:rPr>
                <w:rFonts w:ascii="Times New Roman" w:hAnsi="Times New Roman" w:cs="Times New Roman"/>
                <w:sz w:val="28"/>
                <w:szCs w:val="28"/>
              </w:rPr>
              <w:t xml:space="preserve"> Е.М. </w:t>
            </w:r>
            <w:proofErr w:type="spellStart"/>
            <w:r w:rsidRPr="00537C05">
              <w:rPr>
                <w:rFonts w:ascii="Times New Roman" w:hAnsi="Times New Roman" w:cs="Times New Roman"/>
                <w:sz w:val="28"/>
                <w:szCs w:val="28"/>
              </w:rPr>
              <w:t>Щербанова</w:t>
            </w:r>
            <w:proofErr w:type="spellEnd"/>
          </w:p>
          <w:p w:rsidR="00537C05" w:rsidRPr="00537C05" w:rsidRDefault="00537C05" w:rsidP="007E43A5">
            <w:pPr>
              <w:rPr>
                <w:rFonts w:ascii="Times New Roman" w:hAnsi="Times New Roman" w:cs="Times New Roman"/>
                <w:sz w:val="28"/>
                <w:szCs w:val="28"/>
              </w:rPr>
            </w:pPr>
            <w:r w:rsidRPr="00537C05">
              <w:rPr>
                <w:rFonts w:ascii="Times New Roman" w:hAnsi="Times New Roman" w:cs="Times New Roman"/>
                <w:sz w:val="28"/>
                <w:szCs w:val="28"/>
              </w:rPr>
              <w:t>«27» августа 2023 г.</w:t>
            </w:r>
          </w:p>
        </w:tc>
      </w:tr>
    </w:tbl>
    <w:p w:rsidR="00313E65" w:rsidRPr="00CE74C9" w:rsidRDefault="00313E65" w:rsidP="00CE74C9">
      <w:pPr>
        <w:shd w:val="clear" w:color="auto" w:fill="FFFFFF"/>
        <w:tabs>
          <w:tab w:val="left" w:pos="367"/>
        </w:tabs>
        <w:suppressAutoHyphens/>
        <w:ind w:firstLine="709"/>
        <w:jc w:val="both"/>
        <w:rPr>
          <w:rFonts w:ascii="Times New Roman" w:eastAsia="SimSun" w:hAnsi="Times New Roman" w:cs="Times New Roman"/>
          <w:kern w:val="1"/>
          <w:sz w:val="28"/>
          <w:szCs w:val="28"/>
          <w:lang w:eastAsia="hi-IN" w:bidi="hi-IN"/>
        </w:rPr>
      </w:pPr>
    </w:p>
    <w:p w:rsidR="003A3FF4" w:rsidRPr="00CE74C9" w:rsidRDefault="003A3FF4" w:rsidP="00CE74C9">
      <w:pPr>
        <w:ind w:firstLine="709"/>
        <w:jc w:val="both"/>
        <w:rPr>
          <w:rFonts w:ascii="Times New Roman" w:hAnsi="Times New Roman" w:cs="Times New Roman"/>
          <w:sz w:val="28"/>
          <w:szCs w:val="28"/>
        </w:rPr>
      </w:pPr>
    </w:p>
    <w:sectPr w:rsidR="003A3FF4" w:rsidRPr="00CE74C9" w:rsidSect="00CE74C9">
      <w:pgSz w:w="11906" w:h="16838"/>
      <w:pgMar w:top="1418" w:right="851"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0"/>
        </w:tabs>
        <w:ind w:left="1080" w:hanging="360"/>
      </w:pPr>
      <w:rPr>
        <w:rFonts w:ascii="Wingdings" w:hAnsi="Wingdings"/>
      </w:rPr>
    </w:lvl>
  </w:abstractNum>
  <w:abstractNum w:abstractNumId="1">
    <w:nsid w:val="00000004"/>
    <w:multiLevelType w:val="singleLevel"/>
    <w:tmpl w:val="00000004"/>
    <w:name w:val="WW8Num4"/>
    <w:lvl w:ilvl="0">
      <w:start w:val="1"/>
      <w:numFmt w:val="bullet"/>
      <w:lvlText w:val="o"/>
      <w:lvlJc w:val="left"/>
      <w:pPr>
        <w:tabs>
          <w:tab w:val="num" w:pos="0"/>
        </w:tabs>
        <w:ind w:left="720" w:hanging="360"/>
      </w:pPr>
      <w:rPr>
        <w:rFonts w:ascii="Courier New" w:hAnsi="Courier New" w:cs="Courier New"/>
      </w:rPr>
    </w:lvl>
  </w:abstractNum>
  <w:abstractNum w:abstractNumId="2">
    <w:nsid w:val="00000005"/>
    <w:multiLevelType w:val="singleLevel"/>
    <w:tmpl w:val="00000005"/>
    <w:name w:val="WW8Num5"/>
    <w:lvl w:ilvl="0">
      <w:start w:val="1"/>
      <w:numFmt w:val="bullet"/>
      <w:lvlText w:val=""/>
      <w:lvlJc w:val="left"/>
      <w:pPr>
        <w:tabs>
          <w:tab w:val="num" w:pos="0"/>
        </w:tabs>
        <w:ind w:left="1080" w:hanging="360"/>
      </w:pPr>
      <w:rPr>
        <w:rFonts w:ascii="Symbol" w:hAnsi="Symbol" w:cs="Courier New"/>
      </w:rPr>
    </w:lvl>
  </w:abstractNum>
  <w:abstractNum w:abstractNumId="3">
    <w:nsid w:val="00000006"/>
    <w:multiLevelType w:val="singleLevel"/>
    <w:tmpl w:val="00000006"/>
    <w:name w:val="WW8Num6"/>
    <w:lvl w:ilvl="0">
      <w:start w:val="1"/>
      <w:numFmt w:val="bullet"/>
      <w:lvlText w:val=""/>
      <w:lvlJc w:val="left"/>
      <w:pPr>
        <w:tabs>
          <w:tab w:val="num" w:pos="0"/>
        </w:tabs>
        <w:ind w:left="1470" w:hanging="360"/>
      </w:pPr>
      <w:rPr>
        <w:rFonts w:ascii="Wingdings" w:hAnsi="Wingdings"/>
      </w:rPr>
    </w:lvl>
  </w:abstractNum>
  <w:abstractNum w:abstractNumId="4">
    <w:nsid w:val="00000007"/>
    <w:multiLevelType w:val="multilevel"/>
    <w:tmpl w:val="00000007"/>
    <w:name w:val="WW8Num7"/>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8"/>
    <w:multiLevelType w:val="singleLevel"/>
    <w:tmpl w:val="00000008"/>
    <w:name w:val="WW8Num8"/>
    <w:lvl w:ilvl="0">
      <w:start w:val="1"/>
      <w:numFmt w:val="bullet"/>
      <w:lvlText w:val=""/>
      <w:lvlJc w:val="left"/>
      <w:pPr>
        <w:tabs>
          <w:tab w:val="num" w:pos="0"/>
        </w:tabs>
        <w:ind w:left="1080" w:hanging="360"/>
      </w:pPr>
      <w:rPr>
        <w:rFonts w:ascii="Wingdings" w:hAnsi="Wingdings"/>
      </w:rPr>
    </w:lvl>
  </w:abstractNum>
  <w:abstractNum w:abstractNumId="6">
    <w:nsid w:val="12D63CB5"/>
    <w:multiLevelType w:val="hybridMultilevel"/>
    <w:tmpl w:val="345C1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1A0DBB"/>
    <w:multiLevelType w:val="singleLevel"/>
    <w:tmpl w:val="5ABE966A"/>
    <w:lvl w:ilvl="0">
      <w:start w:val="1"/>
      <w:numFmt w:val="decimal"/>
      <w:lvlText w:val="%1)"/>
      <w:legacy w:legacy="1" w:legacySpace="0" w:legacyIndent="307"/>
      <w:lvlJc w:val="left"/>
      <w:rPr>
        <w:rFonts w:ascii="Times New Roman" w:hAnsi="Times New Roman" w:cs="Times New Roman" w:hint="default"/>
      </w:rPr>
    </w:lvl>
  </w:abstractNum>
  <w:abstractNum w:abstractNumId="8">
    <w:nsid w:val="219461C4"/>
    <w:multiLevelType w:val="hybridMultilevel"/>
    <w:tmpl w:val="B3287A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764C82"/>
    <w:multiLevelType w:val="hybridMultilevel"/>
    <w:tmpl w:val="C352D6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072B87"/>
    <w:multiLevelType w:val="hybridMultilevel"/>
    <w:tmpl w:val="44D62F94"/>
    <w:lvl w:ilvl="0" w:tplc="DF82256E">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83F21FD"/>
    <w:multiLevelType w:val="hybridMultilevel"/>
    <w:tmpl w:val="1A7EBD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82D75"/>
    <w:multiLevelType w:val="hybridMultilevel"/>
    <w:tmpl w:val="2626E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6F0D1A"/>
    <w:multiLevelType w:val="hybridMultilevel"/>
    <w:tmpl w:val="95487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F71565"/>
    <w:multiLevelType w:val="hybridMultilevel"/>
    <w:tmpl w:val="F4342A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ED7528"/>
    <w:multiLevelType w:val="hybridMultilevel"/>
    <w:tmpl w:val="C7885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9274BF"/>
    <w:multiLevelType w:val="singleLevel"/>
    <w:tmpl w:val="1FF42CE8"/>
    <w:lvl w:ilvl="0">
      <w:start w:val="3"/>
      <w:numFmt w:val="decimal"/>
      <w:lvlText w:val="%1."/>
      <w:legacy w:legacy="1" w:legacySpace="0" w:legacyIndent="264"/>
      <w:lvlJc w:val="left"/>
      <w:rPr>
        <w:rFonts w:ascii="Times New Roman" w:hAnsi="Times New Roman" w:cs="Times New Roman" w:hint="default"/>
      </w:rPr>
    </w:lvl>
  </w:abstractNum>
  <w:abstractNum w:abstractNumId="17">
    <w:nsid w:val="4D603348"/>
    <w:multiLevelType w:val="hybridMultilevel"/>
    <w:tmpl w:val="413CE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BF5A23"/>
    <w:multiLevelType w:val="hybridMultilevel"/>
    <w:tmpl w:val="998276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7342029"/>
    <w:multiLevelType w:val="hybridMultilevel"/>
    <w:tmpl w:val="1A7EBD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1978D9"/>
    <w:multiLevelType w:val="singleLevel"/>
    <w:tmpl w:val="DF5687D2"/>
    <w:lvl w:ilvl="0">
      <w:start w:val="1"/>
      <w:numFmt w:val="decimal"/>
      <w:lvlText w:val="%1)"/>
      <w:legacy w:legacy="1" w:legacySpace="0" w:legacyIndent="308"/>
      <w:lvlJc w:val="left"/>
      <w:rPr>
        <w:rFonts w:ascii="Times New Roman" w:hAnsi="Times New Roman" w:cs="Times New Roman" w:hint="default"/>
      </w:rPr>
    </w:lvl>
  </w:abstractNum>
  <w:abstractNum w:abstractNumId="21">
    <w:nsid w:val="74374377"/>
    <w:multiLevelType w:val="hybridMultilevel"/>
    <w:tmpl w:val="B824C0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4564D1C"/>
    <w:multiLevelType w:val="hybridMultilevel"/>
    <w:tmpl w:val="C838BF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C0B0C78"/>
    <w:multiLevelType w:val="hybridMultilevel"/>
    <w:tmpl w:val="2A0ED8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4E6CAD"/>
    <w:multiLevelType w:val="multilevel"/>
    <w:tmpl w:val="CE24AF8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7"/>
  </w:num>
  <w:num w:numId="3">
    <w:abstractNumId w:val="20"/>
  </w:num>
  <w:num w:numId="4">
    <w:abstractNumId w:val="16"/>
  </w:num>
  <w:num w:numId="5">
    <w:abstractNumId w:val="24"/>
  </w:num>
  <w:num w:numId="6">
    <w:abstractNumId w:val="0"/>
  </w:num>
  <w:num w:numId="7">
    <w:abstractNumId w:val="1"/>
  </w:num>
  <w:num w:numId="8">
    <w:abstractNumId w:val="2"/>
  </w:num>
  <w:num w:numId="9">
    <w:abstractNumId w:val="3"/>
  </w:num>
  <w:num w:numId="10">
    <w:abstractNumId w:val="4"/>
  </w:num>
  <w:num w:numId="11">
    <w:abstractNumId w:val="5"/>
  </w:num>
  <w:num w:numId="12">
    <w:abstractNumId w:val="15"/>
  </w:num>
  <w:num w:numId="13">
    <w:abstractNumId w:val="19"/>
  </w:num>
  <w:num w:numId="14">
    <w:abstractNumId w:val="14"/>
  </w:num>
  <w:num w:numId="15">
    <w:abstractNumId w:val="17"/>
  </w:num>
  <w:num w:numId="16">
    <w:abstractNumId w:val="11"/>
  </w:num>
  <w:num w:numId="17">
    <w:abstractNumId w:val="23"/>
  </w:num>
  <w:num w:numId="18">
    <w:abstractNumId w:val="8"/>
  </w:num>
  <w:num w:numId="19">
    <w:abstractNumId w:val="13"/>
  </w:num>
  <w:num w:numId="20">
    <w:abstractNumId w:val="22"/>
  </w:num>
  <w:num w:numId="21">
    <w:abstractNumId w:val="12"/>
  </w:num>
  <w:num w:numId="22">
    <w:abstractNumId w:val="21"/>
  </w:num>
  <w:num w:numId="23">
    <w:abstractNumId w:val="6"/>
  </w:num>
  <w:num w:numId="24">
    <w:abstractNumId w:val="18"/>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75620F"/>
    <w:rsid w:val="00006D0D"/>
    <w:rsid w:val="00010463"/>
    <w:rsid w:val="0003541B"/>
    <w:rsid w:val="000368C3"/>
    <w:rsid w:val="00045D39"/>
    <w:rsid w:val="000557F6"/>
    <w:rsid w:val="00076451"/>
    <w:rsid w:val="00096B3F"/>
    <w:rsid w:val="000A055D"/>
    <w:rsid w:val="000A780A"/>
    <w:rsid w:val="000D7CF9"/>
    <w:rsid w:val="000F14F8"/>
    <w:rsid w:val="000F23D7"/>
    <w:rsid w:val="000F2A3B"/>
    <w:rsid w:val="00107326"/>
    <w:rsid w:val="00117EFB"/>
    <w:rsid w:val="0013090E"/>
    <w:rsid w:val="00152B3C"/>
    <w:rsid w:val="00163562"/>
    <w:rsid w:val="00166F0D"/>
    <w:rsid w:val="00167979"/>
    <w:rsid w:val="001772FA"/>
    <w:rsid w:val="001779F4"/>
    <w:rsid w:val="0018721F"/>
    <w:rsid w:val="00194FE2"/>
    <w:rsid w:val="001A1C87"/>
    <w:rsid w:val="001C3661"/>
    <w:rsid w:val="001D23C4"/>
    <w:rsid w:val="001F0A97"/>
    <w:rsid w:val="001F181D"/>
    <w:rsid w:val="001F3BAE"/>
    <w:rsid w:val="001F4A65"/>
    <w:rsid w:val="002176BB"/>
    <w:rsid w:val="002277FE"/>
    <w:rsid w:val="00242887"/>
    <w:rsid w:val="0025248B"/>
    <w:rsid w:val="00256EDF"/>
    <w:rsid w:val="00265254"/>
    <w:rsid w:val="002723D7"/>
    <w:rsid w:val="002B74B3"/>
    <w:rsid w:val="002B77B0"/>
    <w:rsid w:val="002C783B"/>
    <w:rsid w:val="002D6521"/>
    <w:rsid w:val="002E055D"/>
    <w:rsid w:val="002F3D75"/>
    <w:rsid w:val="00313E65"/>
    <w:rsid w:val="0032136A"/>
    <w:rsid w:val="00324BEA"/>
    <w:rsid w:val="00351168"/>
    <w:rsid w:val="00352B27"/>
    <w:rsid w:val="00366156"/>
    <w:rsid w:val="0037018C"/>
    <w:rsid w:val="00391C20"/>
    <w:rsid w:val="003A1862"/>
    <w:rsid w:val="003A3332"/>
    <w:rsid w:val="003A3FF4"/>
    <w:rsid w:val="003A6394"/>
    <w:rsid w:val="003C7ADC"/>
    <w:rsid w:val="003D6F27"/>
    <w:rsid w:val="003F0956"/>
    <w:rsid w:val="003F69B4"/>
    <w:rsid w:val="00401F55"/>
    <w:rsid w:val="0040644A"/>
    <w:rsid w:val="0043065E"/>
    <w:rsid w:val="0046358E"/>
    <w:rsid w:val="00467468"/>
    <w:rsid w:val="004725E6"/>
    <w:rsid w:val="00484FBE"/>
    <w:rsid w:val="00491046"/>
    <w:rsid w:val="004C4F95"/>
    <w:rsid w:val="004E4E2B"/>
    <w:rsid w:val="004F3A41"/>
    <w:rsid w:val="005279DD"/>
    <w:rsid w:val="00537C05"/>
    <w:rsid w:val="005517CE"/>
    <w:rsid w:val="005527D4"/>
    <w:rsid w:val="00595A13"/>
    <w:rsid w:val="005E3B4A"/>
    <w:rsid w:val="005F6087"/>
    <w:rsid w:val="005F6B95"/>
    <w:rsid w:val="00623CEB"/>
    <w:rsid w:val="00626379"/>
    <w:rsid w:val="00631898"/>
    <w:rsid w:val="00635CCA"/>
    <w:rsid w:val="00642D17"/>
    <w:rsid w:val="00656E01"/>
    <w:rsid w:val="00660F06"/>
    <w:rsid w:val="00661F2B"/>
    <w:rsid w:val="006700DC"/>
    <w:rsid w:val="006F5E9C"/>
    <w:rsid w:val="007145C4"/>
    <w:rsid w:val="007147B4"/>
    <w:rsid w:val="00722022"/>
    <w:rsid w:val="0073135B"/>
    <w:rsid w:val="00745015"/>
    <w:rsid w:val="0075038B"/>
    <w:rsid w:val="00750780"/>
    <w:rsid w:val="00753F7C"/>
    <w:rsid w:val="0075620F"/>
    <w:rsid w:val="00760D55"/>
    <w:rsid w:val="007974A7"/>
    <w:rsid w:val="007C0879"/>
    <w:rsid w:val="007D6061"/>
    <w:rsid w:val="007E134A"/>
    <w:rsid w:val="00805D9A"/>
    <w:rsid w:val="00825B96"/>
    <w:rsid w:val="008353DC"/>
    <w:rsid w:val="008370E6"/>
    <w:rsid w:val="008451F8"/>
    <w:rsid w:val="00847403"/>
    <w:rsid w:val="00862579"/>
    <w:rsid w:val="008809F0"/>
    <w:rsid w:val="0088665C"/>
    <w:rsid w:val="0089102A"/>
    <w:rsid w:val="0089644E"/>
    <w:rsid w:val="008A590C"/>
    <w:rsid w:val="008A5E15"/>
    <w:rsid w:val="008A6BED"/>
    <w:rsid w:val="008B7B12"/>
    <w:rsid w:val="008C2FF2"/>
    <w:rsid w:val="008D76D1"/>
    <w:rsid w:val="008F2650"/>
    <w:rsid w:val="008F7EFD"/>
    <w:rsid w:val="00902AFF"/>
    <w:rsid w:val="00902B51"/>
    <w:rsid w:val="0090657B"/>
    <w:rsid w:val="00911085"/>
    <w:rsid w:val="009219BF"/>
    <w:rsid w:val="00936F34"/>
    <w:rsid w:val="009469A1"/>
    <w:rsid w:val="00962840"/>
    <w:rsid w:val="00980F1D"/>
    <w:rsid w:val="00994779"/>
    <w:rsid w:val="009A7164"/>
    <w:rsid w:val="009D13BB"/>
    <w:rsid w:val="009D1A7F"/>
    <w:rsid w:val="009D5F72"/>
    <w:rsid w:val="009E20EF"/>
    <w:rsid w:val="009E37C8"/>
    <w:rsid w:val="00A17B8E"/>
    <w:rsid w:val="00A25F97"/>
    <w:rsid w:val="00A422EF"/>
    <w:rsid w:val="00A577D5"/>
    <w:rsid w:val="00A7147C"/>
    <w:rsid w:val="00A71A0A"/>
    <w:rsid w:val="00A95505"/>
    <w:rsid w:val="00AA3A90"/>
    <w:rsid w:val="00AB000C"/>
    <w:rsid w:val="00AB6B4E"/>
    <w:rsid w:val="00AC5A77"/>
    <w:rsid w:val="00AC5B91"/>
    <w:rsid w:val="00AD6674"/>
    <w:rsid w:val="00AF6FC9"/>
    <w:rsid w:val="00B05025"/>
    <w:rsid w:val="00B25A3B"/>
    <w:rsid w:val="00B26BB7"/>
    <w:rsid w:val="00B37F0C"/>
    <w:rsid w:val="00B416BB"/>
    <w:rsid w:val="00B4320E"/>
    <w:rsid w:val="00B500CA"/>
    <w:rsid w:val="00B54F7C"/>
    <w:rsid w:val="00B67C24"/>
    <w:rsid w:val="00B84627"/>
    <w:rsid w:val="00BA606A"/>
    <w:rsid w:val="00BB69C5"/>
    <w:rsid w:val="00BB6EDE"/>
    <w:rsid w:val="00BC33D5"/>
    <w:rsid w:val="00BC5408"/>
    <w:rsid w:val="00C0126A"/>
    <w:rsid w:val="00C21962"/>
    <w:rsid w:val="00C26AA5"/>
    <w:rsid w:val="00C43F3B"/>
    <w:rsid w:val="00C53EB7"/>
    <w:rsid w:val="00C55D82"/>
    <w:rsid w:val="00C73AA5"/>
    <w:rsid w:val="00C779E2"/>
    <w:rsid w:val="00C91D5A"/>
    <w:rsid w:val="00CA50B3"/>
    <w:rsid w:val="00CA6614"/>
    <w:rsid w:val="00CB2AE8"/>
    <w:rsid w:val="00CB6E01"/>
    <w:rsid w:val="00CC1048"/>
    <w:rsid w:val="00CC2FD6"/>
    <w:rsid w:val="00CE74C9"/>
    <w:rsid w:val="00CF2445"/>
    <w:rsid w:val="00D10E92"/>
    <w:rsid w:val="00D300FB"/>
    <w:rsid w:val="00D64DA4"/>
    <w:rsid w:val="00D82BDA"/>
    <w:rsid w:val="00DA4803"/>
    <w:rsid w:val="00DA547A"/>
    <w:rsid w:val="00DA6530"/>
    <w:rsid w:val="00DD750E"/>
    <w:rsid w:val="00DF0FC1"/>
    <w:rsid w:val="00DF5F60"/>
    <w:rsid w:val="00E06AAE"/>
    <w:rsid w:val="00E07866"/>
    <w:rsid w:val="00E12F9F"/>
    <w:rsid w:val="00E27B98"/>
    <w:rsid w:val="00E506FD"/>
    <w:rsid w:val="00E57B3D"/>
    <w:rsid w:val="00E70642"/>
    <w:rsid w:val="00E7769C"/>
    <w:rsid w:val="00E86BA3"/>
    <w:rsid w:val="00E9112E"/>
    <w:rsid w:val="00E91885"/>
    <w:rsid w:val="00E9374C"/>
    <w:rsid w:val="00E94E07"/>
    <w:rsid w:val="00E94EB1"/>
    <w:rsid w:val="00EA5CB1"/>
    <w:rsid w:val="00EA766A"/>
    <w:rsid w:val="00EC1867"/>
    <w:rsid w:val="00EF7576"/>
    <w:rsid w:val="00F14775"/>
    <w:rsid w:val="00F3414C"/>
    <w:rsid w:val="00F53541"/>
    <w:rsid w:val="00F55533"/>
    <w:rsid w:val="00F6713D"/>
    <w:rsid w:val="00F67D4E"/>
    <w:rsid w:val="00F8266B"/>
    <w:rsid w:val="00FB1CB1"/>
    <w:rsid w:val="00FD003C"/>
    <w:rsid w:val="00FD35E5"/>
    <w:rsid w:val="00FD711D"/>
    <w:rsid w:val="00FD76F8"/>
    <w:rsid w:val="00FF33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20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1">
    <w:name w:val="heading 1"/>
    <w:basedOn w:val="a"/>
    <w:next w:val="a"/>
    <w:link w:val="10"/>
    <w:uiPriority w:val="9"/>
    <w:qFormat/>
    <w:rsid w:val="008F7E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uiPriority w:val="99"/>
    <w:qFormat/>
    <w:rsid w:val="0075620F"/>
    <w:pPr>
      <w:widowControl/>
      <w:autoSpaceDE/>
      <w:autoSpaceDN/>
      <w:adjustRightInd/>
      <w:spacing w:before="320" w:after="100"/>
      <w:outlineLvl w:val="6"/>
    </w:pPr>
    <w:rPr>
      <w:rFonts w:ascii="Cambria" w:hAnsi="Cambria" w:cs="Cambria"/>
      <w:b/>
      <w:b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rsid w:val="0075620F"/>
    <w:rPr>
      <w:rFonts w:ascii="Cambria" w:eastAsia="Times New Roman" w:hAnsi="Cambria" w:cs="Cambria"/>
      <w:b/>
      <w:bCs/>
      <w:color w:val="9BBB59"/>
      <w:sz w:val="20"/>
      <w:szCs w:val="20"/>
      <w:lang w:eastAsia="ru-RU"/>
    </w:rPr>
  </w:style>
  <w:style w:type="paragraph" w:customStyle="1" w:styleId="Style1">
    <w:name w:val="Style1"/>
    <w:basedOn w:val="a"/>
    <w:uiPriority w:val="99"/>
    <w:rsid w:val="0075620F"/>
    <w:pPr>
      <w:spacing w:line="230" w:lineRule="exact"/>
    </w:pPr>
  </w:style>
  <w:style w:type="paragraph" w:customStyle="1" w:styleId="Style3">
    <w:name w:val="Style3"/>
    <w:basedOn w:val="a"/>
    <w:uiPriority w:val="99"/>
    <w:rsid w:val="0075620F"/>
    <w:pPr>
      <w:spacing w:line="226" w:lineRule="exact"/>
      <w:ind w:firstLine="370"/>
    </w:pPr>
  </w:style>
  <w:style w:type="paragraph" w:customStyle="1" w:styleId="Style4">
    <w:name w:val="Style4"/>
    <w:basedOn w:val="a"/>
    <w:uiPriority w:val="99"/>
    <w:rsid w:val="0075620F"/>
  </w:style>
  <w:style w:type="character" w:customStyle="1" w:styleId="FontStyle11">
    <w:name w:val="Font Style11"/>
    <w:basedOn w:val="a0"/>
    <w:uiPriority w:val="99"/>
    <w:rsid w:val="0075620F"/>
    <w:rPr>
      <w:rFonts w:ascii="Arial" w:hAnsi="Arial" w:cs="Arial"/>
      <w:sz w:val="18"/>
      <w:szCs w:val="18"/>
    </w:rPr>
  </w:style>
  <w:style w:type="character" w:customStyle="1" w:styleId="FontStyle12">
    <w:name w:val="Font Style12"/>
    <w:basedOn w:val="a0"/>
    <w:uiPriority w:val="99"/>
    <w:rsid w:val="0075620F"/>
    <w:rPr>
      <w:rFonts w:ascii="Arial" w:hAnsi="Arial" w:cs="Arial"/>
      <w:sz w:val="18"/>
      <w:szCs w:val="18"/>
    </w:rPr>
  </w:style>
  <w:style w:type="paragraph" w:customStyle="1" w:styleId="Style2">
    <w:name w:val="Style2"/>
    <w:basedOn w:val="a"/>
    <w:rsid w:val="0075620F"/>
  </w:style>
  <w:style w:type="paragraph" w:customStyle="1" w:styleId="Style5">
    <w:name w:val="Style5"/>
    <w:basedOn w:val="a"/>
    <w:uiPriority w:val="99"/>
    <w:rsid w:val="0075620F"/>
    <w:pPr>
      <w:spacing w:line="226" w:lineRule="exact"/>
    </w:pPr>
  </w:style>
  <w:style w:type="paragraph" w:customStyle="1" w:styleId="Style6">
    <w:name w:val="Style6"/>
    <w:basedOn w:val="a"/>
    <w:uiPriority w:val="99"/>
    <w:rsid w:val="0075620F"/>
    <w:pPr>
      <w:spacing w:line="240" w:lineRule="exact"/>
      <w:ind w:hanging="490"/>
    </w:pPr>
  </w:style>
  <w:style w:type="paragraph" w:customStyle="1" w:styleId="Style7">
    <w:name w:val="Style7"/>
    <w:basedOn w:val="a"/>
    <w:rsid w:val="0075620F"/>
  </w:style>
  <w:style w:type="paragraph" w:customStyle="1" w:styleId="Style8">
    <w:name w:val="Style8"/>
    <w:basedOn w:val="a"/>
    <w:uiPriority w:val="99"/>
    <w:rsid w:val="0075620F"/>
    <w:pPr>
      <w:spacing w:line="240" w:lineRule="exact"/>
      <w:ind w:firstLine="605"/>
      <w:jc w:val="both"/>
    </w:pPr>
  </w:style>
  <w:style w:type="character" w:customStyle="1" w:styleId="FontStyle13">
    <w:name w:val="Font Style13"/>
    <w:basedOn w:val="a0"/>
    <w:uiPriority w:val="99"/>
    <w:rsid w:val="0075620F"/>
    <w:rPr>
      <w:rFonts w:ascii="Arial" w:hAnsi="Arial" w:cs="Arial"/>
      <w:i/>
      <w:iCs/>
      <w:sz w:val="18"/>
      <w:szCs w:val="18"/>
    </w:rPr>
  </w:style>
  <w:style w:type="paragraph" w:customStyle="1" w:styleId="Style9">
    <w:name w:val="Style9"/>
    <w:basedOn w:val="a"/>
    <w:uiPriority w:val="99"/>
    <w:rsid w:val="0075620F"/>
    <w:pPr>
      <w:spacing w:line="322" w:lineRule="exact"/>
    </w:pPr>
    <w:rPr>
      <w:rFonts w:ascii="Times New Roman" w:hAnsi="Times New Roman" w:cs="Times New Roman"/>
    </w:rPr>
  </w:style>
  <w:style w:type="character" w:customStyle="1" w:styleId="FontStyle15">
    <w:name w:val="Font Style15"/>
    <w:basedOn w:val="a0"/>
    <w:uiPriority w:val="99"/>
    <w:rsid w:val="0075620F"/>
    <w:rPr>
      <w:rFonts w:ascii="Arial" w:hAnsi="Arial" w:cs="Arial"/>
      <w:i/>
      <w:iCs/>
      <w:sz w:val="26"/>
      <w:szCs w:val="26"/>
    </w:rPr>
  </w:style>
  <w:style w:type="character" w:customStyle="1" w:styleId="FontStyle16">
    <w:name w:val="Font Style16"/>
    <w:basedOn w:val="a0"/>
    <w:uiPriority w:val="99"/>
    <w:rsid w:val="0075620F"/>
    <w:rPr>
      <w:rFonts w:ascii="Times New Roman" w:hAnsi="Times New Roman" w:cs="Times New Roman"/>
      <w:b/>
      <w:bCs/>
      <w:i/>
      <w:iCs/>
      <w:sz w:val="28"/>
      <w:szCs w:val="28"/>
    </w:rPr>
  </w:style>
  <w:style w:type="character" w:customStyle="1" w:styleId="FontStyle17">
    <w:name w:val="Font Style17"/>
    <w:basedOn w:val="a0"/>
    <w:uiPriority w:val="99"/>
    <w:rsid w:val="0075620F"/>
    <w:rPr>
      <w:rFonts w:ascii="Arial" w:hAnsi="Arial" w:cs="Arial"/>
      <w:i/>
      <w:iCs/>
      <w:sz w:val="22"/>
      <w:szCs w:val="22"/>
    </w:rPr>
  </w:style>
  <w:style w:type="character" w:customStyle="1" w:styleId="FontStyle18">
    <w:name w:val="Font Style18"/>
    <w:basedOn w:val="a0"/>
    <w:uiPriority w:val="99"/>
    <w:rsid w:val="0075620F"/>
    <w:rPr>
      <w:rFonts w:ascii="Arial" w:hAnsi="Arial" w:cs="Arial"/>
      <w:b/>
      <w:bCs/>
      <w:i/>
      <w:iCs/>
      <w:sz w:val="22"/>
      <w:szCs w:val="22"/>
    </w:rPr>
  </w:style>
  <w:style w:type="paragraph" w:styleId="a3">
    <w:name w:val="List Paragraph"/>
    <w:basedOn w:val="a"/>
    <w:uiPriority w:val="34"/>
    <w:qFormat/>
    <w:rsid w:val="0075620F"/>
    <w:pPr>
      <w:ind w:left="720"/>
    </w:pPr>
  </w:style>
  <w:style w:type="paragraph" w:customStyle="1" w:styleId="FR2">
    <w:name w:val="FR2"/>
    <w:uiPriority w:val="99"/>
    <w:rsid w:val="0075620F"/>
    <w:pPr>
      <w:widowControl w:val="0"/>
      <w:spacing w:after="0" w:line="240" w:lineRule="auto"/>
      <w:jc w:val="center"/>
    </w:pPr>
    <w:rPr>
      <w:rFonts w:ascii="Times New Roman" w:eastAsia="Times New Roman" w:hAnsi="Times New Roman" w:cs="Times New Roman"/>
      <w:b/>
      <w:bCs/>
      <w:sz w:val="32"/>
      <w:szCs w:val="32"/>
      <w:lang w:eastAsia="ru-RU"/>
    </w:rPr>
  </w:style>
  <w:style w:type="character" w:customStyle="1" w:styleId="12">
    <w:name w:val="Основной текст (12)_"/>
    <w:basedOn w:val="a0"/>
    <w:rsid w:val="00AF6FC9"/>
    <w:rPr>
      <w:rFonts w:ascii="Bookman Old Style" w:eastAsia="Bookman Old Style" w:hAnsi="Bookman Old Style" w:cs="Bookman Old Style"/>
      <w:b w:val="0"/>
      <w:bCs w:val="0"/>
      <w:i w:val="0"/>
      <w:iCs w:val="0"/>
      <w:smallCaps w:val="0"/>
      <w:strike w:val="0"/>
      <w:spacing w:val="0"/>
      <w:sz w:val="19"/>
      <w:szCs w:val="19"/>
    </w:rPr>
  </w:style>
  <w:style w:type="character" w:customStyle="1" w:styleId="121pt">
    <w:name w:val="Основной текст (12) + Интервал 1 pt"/>
    <w:basedOn w:val="12"/>
    <w:rsid w:val="00AF6FC9"/>
    <w:rPr>
      <w:spacing w:val="30"/>
    </w:rPr>
  </w:style>
  <w:style w:type="character" w:customStyle="1" w:styleId="120">
    <w:name w:val="Основной текст (12)"/>
    <w:basedOn w:val="12"/>
    <w:rsid w:val="00AF6FC9"/>
  </w:style>
  <w:style w:type="character" w:customStyle="1" w:styleId="121">
    <w:name w:val="Основной текст (12) + Полужирный"/>
    <w:basedOn w:val="12"/>
    <w:rsid w:val="00AF6FC9"/>
    <w:rPr>
      <w:b/>
      <w:bCs/>
    </w:rPr>
  </w:style>
  <w:style w:type="table" w:styleId="a4">
    <w:name w:val="Table Grid"/>
    <w:basedOn w:val="a1"/>
    <w:uiPriority w:val="59"/>
    <w:rsid w:val="003A3F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18)_"/>
    <w:basedOn w:val="a0"/>
    <w:rsid w:val="00FD35E5"/>
    <w:rPr>
      <w:b w:val="0"/>
      <w:bCs w:val="0"/>
      <w:i w:val="0"/>
      <w:iCs w:val="0"/>
      <w:smallCaps w:val="0"/>
      <w:strike w:val="0"/>
      <w:spacing w:val="0"/>
      <w:sz w:val="17"/>
      <w:szCs w:val="17"/>
    </w:rPr>
  </w:style>
  <w:style w:type="character" w:customStyle="1" w:styleId="180">
    <w:name w:val="Основной текст (18)"/>
    <w:basedOn w:val="18"/>
    <w:rsid w:val="00FD35E5"/>
  </w:style>
  <w:style w:type="character" w:customStyle="1" w:styleId="a5">
    <w:name w:val="Основной текст_"/>
    <w:basedOn w:val="a0"/>
    <w:link w:val="83"/>
    <w:rsid w:val="00FD35E5"/>
    <w:rPr>
      <w:rFonts w:ascii="Bookman Old Style" w:eastAsia="Bookman Old Style" w:hAnsi="Bookman Old Style" w:cs="Bookman Old Style"/>
      <w:sz w:val="15"/>
      <w:szCs w:val="15"/>
      <w:shd w:val="clear" w:color="auto" w:fill="FFFFFF"/>
    </w:rPr>
  </w:style>
  <w:style w:type="character" w:customStyle="1" w:styleId="55">
    <w:name w:val="Основной текст55"/>
    <w:basedOn w:val="a5"/>
    <w:rsid w:val="00FD35E5"/>
  </w:style>
  <w:style w:type="paragraph" w:customStyle="1" w:styleId="83">
    <w:name w:val="Основной текст83"/>
    <w:basedOn w:val="a"/>
    <w:link w:val="a5"/>
    <w:rsid w:val="00FD35E5"/>
    <w:pPr>
      <w:widowControl/>
      <w:shd w:val="clear" w:color="auto" w:fill="FFFFFF"/>
      <w:autoSpaceDE/>
      <w:autoSpaceDN/>
      <w:adjustRightInd/>
      <w:spacing w:line="0" w:lineRule="atLeast"/>
      <w:jc w:val="center"/>
    </w:pPr>
    <w:rPr>
      <w:rFonts w:ascii="Bookman Old Style" w:eastAsia="Bookman Old Style" w:hAnsi="Bookman Old Style" w:cs="Bookman Old Style"/>
      <w:sz w:val="15"/>
      <w:szCs w:val="15"/>
      <w:lang w:eastAsia="en-US"/>
    </w:rPr>
  </w:style>
  <w:style w:type="character" w:customStyle="1" w:styleId="15">
    <w:name w:val="Основной текст (15)"/>
    <w:basedOn w:val="a0"/>
    <w:rsid w:val="00FD35E5"/>
    <w:rPr>
      <w:rFonts w:ascii="Bookman Old Style" w:eastAsia="Bookman Old Style" w:hAnsi="Bookman Old Style" w:cs="Bookman Old Style"/>
      <w:b w:val="0"/>
      <w:bCs w:val="0"/>
      <w:i w:val="0"/>
      <w:iCs w:val="0"/>
      <w:smallCaps w:val="0"/>
      <w:strike w:val="0"/>
      <w:spacing w:val="0"/>
      <w:sz w:val="16"/>
      <w:szCs w:val="16"/>
    </w:rPr>
  </w:style>
  <w:style w:type="character" w:customStyle="1" w:styleId="56">
    <w:name w:val="Основной текст56"/>
    <w:basedOn w:val="a5"/>
    <w:rsid w:val="00FD35E5"/>
    <w:rPr>
      <w:b w:val="0"/>
      <w:bCs w:val="0"/>
      <w:i w:val="0"/>
      <w:iCs w:val="0"/>
      <w:smallCaps w:val="0"/>
      <w:strike w:val="0"/>
      <w:spacing w:val="0"/>
    </w:rPr>
  </w:style>
  <w:style w:type="character" w:customStyle="1" w:styleId="a6">
    <w:name w:val="Основной текст + Полужирный;Курсив"/>
    <w:basedOn w:val="a5"/>
    <w:rsid w:val="00FD35E5"/>
    <w:rPr>
      <w:b/>
      <w:bCs/>
      <w:i/>
      <w:iCs/>
      <w:smallCaps w:val="0"/>
      <w:strike w:val="0"/>
      <w:spacing w:val="0"/>
    </w:rPr>
  </w:style>
  <w:style w:type="character" w:customStyle="1" w:styleId="57">
    <w:name w:val="Основной текст57"/>
    <w:basedOn w:val="a5"/>
    <w:rsid w:val="007D6061"/>
    <w:rPr>
      <w:b w:val="0"/>
      <w:bCs w:val="0"/>
      <w:i w:val="0"/>
      <w:iCs w:val="0"/>
      <w:smallCaps w:val="0"/>
      <w:strike w:val="0"/>
      <w:spacing w:val="0"/>
    </w:rPr>
  </w:style>
  <w:style w:type="character" w:customStyle="1" w:styleId="58">
    <w:name w:val="Основной текст58"/>
    <w:basedOn w:val="a5"/>
    <w:rsid w:val="007D6061"/>
    <w:rPr>
      <w:b w:val="0"/>
      <w:bCs w:val="0"/>
      <w:i w:val="0"/>
      <w:iCs w:val="0"/>
      <w:smallCaps w:val="0"/>
      <w:strike w:val="0"/>
      <w:spacing w:val="0"/>
    </w:rPr>
  </w:style>
  <w:style w:type="character" w:customStyle="1" w:styleId="0pt">
    <w:name w:val="Основной текст + Курсив;Интервал 0 pt"/>
    <w:basedOn w:val="a5"/>
    <w:rsid w:val="007D6061"/>
    <w:rPr>
      <w:b w:val="0"/>
      <w:bCs w:val="0"/>
      <w:i/>
      <w:iCs/>
      <w:smallCaps w:val="0"/>
      <w:strike w:val="0"/>
      <w:spacing w:val="10"/>
    </w:rPr>
  </w:style>
  <w:style w:type="character" w:customStyle="1" w:styleId="21">
    <w:name w:val="Основной текст (21)"/>
    <w:basedOn w:val="a0"/>
    <w:rsid w:val="007D6061"/>
    <w:rPr>
      <w:b w:val="0"/>
      <w:bCs w:val="0"/>
      <w:i w:val="0"/>
      <w:iCs w:val="0"/>
      <w:smallCaps w:val="0"/>
      <w:strike w:val="0"/>
      <w:spacing w:val="20"/>
      <w:sz w:val="16"/>
      <w:szCs w:val="16"/>
    </w:rPr>
  </w:style>
  <w:style w:type="character" w:customStyle="1" w:styleId="59">
    <w:name w:val="Основной текст59"/>
    <w:basedOn w:val="a5"/>
    <w:rsid w:val="007D6061"/>
    <w:rPr>
      <w:b w:val="0"/>
      <w:bCs w:val="0"/>
      <w:i w:val="0"/>
      <w:iCs w:val="0"/>
      <w:smallCaps w:val="0"/>
      <w:strike w:val="0"/>
      <w:spacing w:val="0"/>
    </w:rPr>
  </w:style>
  <w:style w:type="character" w:customStyle="1" w:styleId="60">
    <w:name w:val="Основной текст60"/>
    <w:basedOn w:val="a5"/>
    <w:rsid w:val="007D6061"/>
    <w:rPr>
      <w:b w:val="0"/>
      <w:bCs w:val="0"/>
      <w:i w:val="0"/>
      <w:iCs w:val="0"/>
      <w:smallCaps w:val="0"/>
      <w:strike w:val="0"/>
      <w:spacing w:val="0"/>
    </w:rPr>
  </w:style>
  <w:style w:type="character" w:customStyle="1" w:styleId="61">
    <w:name w:val="Основной текст61"/>
    <w:basedOn w:val="a5"/>
    <w:rsid w:val="007D6061"/>
    <w:rPr>
      <w:b w:val="0"/>
      <w:bCs w:val="0"/>
      <w:i w:val="0"/>
      <w:iCs w:val="0"/>
      <w:smallCaps w:val="0"/>
      <w:strike w:val="0"/>
      <w:spacing w:val="0"/>
    </w:rPr>
  </w:style>
  <w:style w:type="character" w:customStyle="1" w:styleId="62">
    <w:name w:val="Основной текст62"/>
    <w:basedOn w:val="a5"/>
    <w:rsid w:val="007D6061"/>
    <w:rPr>
      <w:b w:val="0"/>
      <w:bCs w:val="0"/>
      <w:i w:val="0"/>
      <w:iCs w:val="0"/>
      <w:smallCaps w:val="0"/>
      <w:strike w:val="0"/>
      <w:spacing w:val="0"/>
    </w:rPr>
  </w:style>
  <w:style w:type="character" w:customStyle="1" w:styleId="63">
    <w:name w:val="Основной текст63"/>
    <w:basedOn w:val="a5"/>
    <w:rsid w:val="007D6061"/>
    <w:rPr>
      <w:b w:val="0"/>
      <w:bCs w:val="0"/>
      <w:i w:val="0"/>
      <w:iCs w:val="0"/>
      <w:smallCaps w:val="0"/>
      <w:strike w:val="0"/>
      <w:spacing w:val="0"/>
    </w:rPr>
  </w:style>
  <w:style w:type="character" w:customStyle="1" w:styleId="64">
    <w:name w:val="Основной текст64"/>
    <w:basedOn w:val="a5"/>
    <w:rsid w:val="00E7769C"/>
    <w:rPr>
      <w:b w:val="0"/>
      <w:bCs w:val="0"/>
      <w:i w:val="0"/>
      <w:iCs w:val="0"/>
      <w:smallCaps w:val="0"/>
      <w:strike w:val="0"/>
      <w:spacing w:val="0"/>
    </w:rPr>
  </w:style>
  <w:style w:type="character" w:customStyle="1" w:styleId="65">
    <w:name w:val="Основной текст65"/>
    <w:basedOn w:val="a5"/>
    <w:rsid w:val="00E7769C"/>
    <w:rPr>
      <w:b w:val="0"/>
      <w:bCs w:val="0"/>
      <w:i w:val="0"/>
      <w:iCs w:val="0"/>
      <w:smallCaps w:val="0"/>
      <w:strike w:val="0"/>
      <w:spacing w:val="0"/>
    </w:rPr>
  </w:style>
  <w:style w:type="character" w:customStyle="1" w:styleId="66">
    <w:name w:val="Основной текст66"/>
    <w:basedOn w:val="a5"/>
    <w:rsid w:val="00E7769C"/>
    <w:rPr>
      <w:b w:val="0"/>
      <w:bCs w:val="0"/>
      <w:i w:val="0"/>
      <w:iCs w:val="0"/>
      <w:smallCaps w:val="0"/>
      <w:strike w:val="0"/>
      <w:spacing w:val="0"/>
    </w:rPr>
  </w:style>
  <w:style w:type="character" w:customStyle="1" w:styleId="67">
    <w:name w:val="Основной текст67"/>
    <w:basedOn w:val="a5"/>
    <w:rsid w:val="00E7769C"/>
    <w:rPr>
      <w:b w:val="0"/>
      <w:bCs w:val="0"/>
      <w:i w:val="0"/>
      <w:iCs w:val="0"/>
      <w:smallCaps w:val="0"/>
      <w:strike w:val="0"/>
      <w:spacing w:val="0"/>
    </w:rPr>
  </w:style>
  <w:style w:type="character" w:customStyle="1" w:styleId="85pt">
    <w:name w:val="Основной текст + 8;5 pt"/>
    <w:basedOn w:val="a5"/>
    <w:rsid w:val="00E7769C"/>
    <w:rPr>
      <w:b w:val="0"/>
      <w:bCs w:val="0"/>
      <w:i w:val="0"/>
      <w:iCs w:val="0"/>
      <w:smallCaps w:val="0"/>
      <w:strike w:val="0"/>
      <w:spacing w:val="0"/>
      <w:sz w:val="17"/>
      <w:szCs w:val="17"/>
    </w:rPr>
  </w:style>
  <w:style w:type="character" w:customStyle="1" w:styleId="68">
    <w:name w:val="Основной текст68"/>
    <w:basedOn w:val="a5"/>
    <w:rsid w:val="00E7769C"/>
    <w:rPr>
      <w:b w:val="0"/>
      <w:bCs w:val="0"/>
      <w:i w:val="0"/>
      <w:iCs w:val="0"/>
      <w:smallCaps w:val="0"/>
      <w:strike w:val="0"/>
      <w:spacing w:val="0"/>
    </w:rPr>
  </w:style>
  <w:style w:type="character" w:customStyle="1" w:styleId="69">
    <w:name w:val="Основной текст69"/>
    <w:basedOn w:val="a5"/>
    <w:rsid w:val="00E7769C"/>
    <w:rPr>
      <w:b w:val="0"/>
      <w:bCs w:val="0"/>
      <w:i w:val="0"/>
      <w:iCs w:val="0"/>
      <w:smallCaps w:val="0"/>
      <w:strike w:val="0"/>
      <w:spacing w:val="0"/>
    </w:rPr>
  </w:style>
  <w:style w:type="character" w:customStyle="1" w:styleId="700">
    <w:name w:val="Основной текст70"/>
    <w:basedOn w:val="a5"/>
    <w:rsid w:val="003A1862"/>
    <w:rPr>
      <w:b w:val="0"/>
      <w:bCs w:val="0"/>
      <w:i w:val="0"/>
      <w:iCs w:val="0"/>
      <w:smallCaps w:val="0"/>
      <w:strike w:val="0"/>
      <w:spacing w:val="0"/>
    </w:rPr>
  </w:style>
  <w:style w:type="character" w:customStyle="1" w:styleId="FontStyle24">
    <w:name w:val="Font Style24"/>
    <w:basedOn w:val="a0"/>
    <w:rsid w:val="003A1862"/>
    <w:rPr>
      <w:rFonts w:ascii="Arial" w:hAnsi="Arial" w:cs="Arial"/>
      <w:sz w:val="18"/>
      <w:szCs w:val="18"/>
    </w:rPr>
  </w:style>
  <w:style w:type="character" w:customStyle="1" w:styleId="10">
    <w:name w:val="Заголовок 1 Знак"/>
    <w:basedOn w:val="a0"/>
    <w:link w:val="1"/>
    <w:uiPriority w:val="9"/>
    <w:rsid w:val="008F7EFD"/>
    <w:rPr>
      <w:rFonts w:asciiTheme="majorHAnsi" w:eastAsiaTheme="majorEastAsia" w:hAnsiTheme="majorHAnsi" w:cstheme="majorBidi"/>
      <w:b/>
      <w:bCs/>
      <w:color w:val="365F91" w:themeColor="accent1" w:themeShade="BF"/>
      <w:sz w:val="28"/>
      <w:szCs w:val="28"/>
      <w:lang w:eastAsia="ru-RU"/>
    </w:rPr>
  </w:style>
  <w:style w:type="character" w:styleId="a7">
    <w:name w:val="Hyperlink"/>
    <w:rsid w:val="0013090E"/>
    <w:rPr>
      <w:color w:val="0000FF"/>
      <w:u w:val="single"/>
    </w:rPr>
  </w:style>
  <w:style w:type="paragraph" w:styleId="a8">
    <w:name w:val="Body Text"/>
    <w:basedOn w:val="a"/>
    <w:link w:val="a9"/>
    <w:rsid w:val="0013090E"/>
    <w:pPr>
      <w:suppressAutoHyphens/>
      <w:autoSpaceDN/>
      <w:adjustRightInd/>
      <w:spacing w:after="120"/>
    </w:pPr>
    <w:rPr>
      <w:rFonts w:ascii="Times New Roman" w:hAnsi="Times New Roman" w:cs="Times New Roman"/>
      <w:lang w:eastAsia="ar-SA"/>
    </w:rPr>
  </w:style>
  <w:style w:type="character" w:customStyle="1" w:styleId="a9">
    <w:name w:val="Основной текст Знак"/>
    <w:basedOn w:val="a0"/>
    <w:link w:val="a8"/>
    <w:rsid w:val="0013090E"/>
    <w:rPr>
      <w:rFonts w:ascii="Times New Roman" w:eastAsia="Times New Roman" w:hAnsi="Times New Roman" w:cs="Times New Roman"/>
      <w:sz w:val="24"/>
      <w:szCs w:val="24"/>
      <w:lang w:eastAsia="ar-SA"/>
    </w:rPr>
  </w:style>
  <w:style w:type="paragraph" w:customStyle="1" w:styleId="Style11">
    <w:name w:val="Style11"/>
    <w:basedOn w:val="a"/>
    <w:rsid w:val="00C73AA5"/>
    <w:pPr>
      <w:spacing w:line="230" w:lineRule="exact"/>
      <w:jc w:val="both"/>
    </w:pPr>
    <w:rPr>
      <w:rFonts w:cs="Times New Roman"/>
    </w:rPr>
  </w:style>
  <w:style w:type="paragraph" w:customStyle="1" w:styleId="Style15">
    <w:name w:val="Style15"/>
    <w:basedOn w:val="a"/>
    <w:rsid w:val="00642D17"/>
    <w:pPr>
      <w:spacing w:line="456" w:lineRule="exact"/>
      <w:jc w:val="center"/>
    </w:pPr>
    <w:rPr>
      <w:rFonts w:cs="Times New Roman"/>
    </w:rPr>
  </w:style>
  <w:style w:type="paragraph" w:customStyle="1" w:styleId="Style12">
    <w:name w:val="Style12"/>
    <w:basedOn w:val="a"/>
    <w:rsid w:val="002176BB"/>
    <w:pPr>
      <w:spacing w:line="230" w:lineRule="exact"/>
    </w:pPr>
    <w:rPr>
      <w:rFonts w:cs="Times New Roman"/>
    </w:rPr>
  </w:style>
  <w:style w:type="paragraph" w:customStyle="1" w:styleId="11">
    <w:name w:val="Без интервала1"/>
    <w:rsid w:val="00537C05"/>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teraktiveboard.ru/loa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7D392F-F1C6-4E71-912D-9A07DBD54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104</Pages>
  <Words>26219</Words>
  <Characters>149453</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175322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user</cp:lastModifiedBy>
  <cp:revision>42</cp:revision>
  <cp:lastPrinted>2015-11-27T20:56:00Z</cp:lastPrinted>
  <dcterms:created xsi:type="dcterms:W3CDTF">2015-10-29T20:23:00Z</dcterms:created>
  <dcterms:modified xsi:type="dcterms:W3CDTF">2025-04-06T07:33:00Z</dcterms:modified>
</cp:coreProperties>
</file>